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98B23" w14:textId="7C9E4FB1" w:rsidR="00483B00" w:rsidRPr="006E31D3" w:rsidRDefault="00483B00" w:rsidP="00483B00">
      <w:pPr>
        <w:tabs>
          <w:tab w:val="left" w:pos="708"/>
          <w:tab w:val="left" w:pos="1416"/>
          <w:tab w:val="left" w:pos="3967"/>
        </w:tabs>
        <w:spacing w:before="120" w:after="120"/>
        <w:rPr>
          <w:rFonts w:ascii="Arial" w:hAnsi="Arial" w:cs="Arial"/>
          <w:sz w:val="18"/>
          <w:szCs w:val="18"/>
        </w:rPr>
      </w:pPr>
      <w:r w:rsidRPr="006E31D3">
        <w:rPr>
          <w:rFonts w:ascii="Arial" w:hAnsi="Arial" w:cs="Arial"/>
          <w:sz w:val="18"/>
          <w:szCs w:val="18"/>
        </w:rPr>
        <w:t>Številka:</w:t>
      </w:r>
      <w:r w:rsidRPr="006E31D3">
        <w:rPr>
          <w:rFonts w:ascii="Arial" w:hAnsi="Arial" w:cs="Arial"/>
          <w:sz w:val="18"/>
          <w:szCs w:val="18"/>
        </w:rPr>
        <w:tab/>
      </w:r>
      <w:r w:rsidRPr="006E31D3">
        <w:rPr>
          <w:rFonts w:ascii="Arial" w:hAnsi="Arial" w:cs="Arial"/>
          <w:sz w:val="18"/>
          <w:szCs w:val="18"/>
        </w:rPr>
        <w:tab/>
      </w:r>
      <w:r w:rsidR="00B60874">
        <w:rPr>
          <w:rFonts w:ascii="Arial" w:hAnsi="Arial" w:cs="Arial"/>
          <w:sz w:val="18"/>
          <w:szCs w:val="18"/>
        </w:rPr>
        <w:t>JN007/2021-2</w:t>
      </w:r>
    </w:p>
    <w:p w14:paraId="5F3B9621" w14:textId="0AFACF48" w:rsidR="00483B00" w:rsidRDefault="00483B00" w:rsidP="00483B00">
      <w:pPr>
        <w:tabs>
          <w:tab w:val="left" w:pos="1418"/>
        </w:tabs>
        <w:spacing w:before="120" w:after="120"/>
        <w:rPr>
          <w:rFonts w:ascii="Arial" w:hAnsi="Arial" w:cs="Arial"/>
          <w:sz w:val="18"/>
          <w:szCs w:val="18"/>
        </w:rPr>
      </w:pPr>
      <w:r w:rsidRPr="006E31D3">
        <w:rPr>
          <w:rFonts w:ascii="Arial" w:hAnsi="Arial" w:cs="Arial"/>
          <w:sz w:val="18"/>
          <w:szCs w:val="18"/>
        </w:rPr>
        <w:t>Datum:</w:t>
      </w:r>
      <w:r w:rsidRPr="006E31D3">
        <w:rPr>
          <w:rFonts w:ascii="Arial" w:hAnsi="Arial" w:cs="Arial"/>
          <w:sz w:val="18"/>
          <w:szCs w:val="18"/>
        </w:rPr>
        <w:tab/>
      </w:r>
      <w:r w:rsidR="00002A13">
        <w:rPr>
          <w:rFonts w:ascii="Arial" w:hAnsi="Arial" w:cs="Arial"/>
          <w:sz w:val="18"/>
          <w:szCs w:val="18"/>
        </w:rPr>
        <w:t>2</w:t>
      </w:r>
      <w:r w:rsidR="00C80C00">
        <w:rPr>
          <w:rFonts w:ascii="Arial" w:hAnsi="Arial" w:cs="Arial"/>
          <w:sz w:val="18"/>
          <w:szCs w:val="18"/>
        </w:rPr>
        <w:t>. 1</w:t>
      </w:r>
      <w:r w:rsidR="00715F2C">
        <w:rPr>
          <w:rFonts w:ascii="Arial" w:hAnsi="Arial" w:cs="Arial"/>
          <w:sz w:val="18"/>
          <w:szCs w:val="18"/>
        </w:rPr>
        <w:t>2</w:t>
      </w:r>
      <w:r w:rsidR="00C80C00">
        <w:rPr>
          <w:rFonts w:ascii="Arial" w:hAnsi="Arial" w:cs="Arial"/>
          <w:sz w:val="18"/>
          <w:szCs w:val="18"/>
        </w:rPr>
        <w:t>. 2021</w:t>
      </w:r>
    </w:p>
    <w:p w14:paraId="72BF7385" w14:textId="7ADC3F80" w:rsidR="00D86CDE" w:rsidRDefault="00FC2646" w:rsidP="006975C6">
      <w:pPr>
        <w:pStyle w:val="Paragraf"/>
        <w:rPr>
          <w:rFonts w:ascii="Arial" w:hAnsi="Arial" w:cs="Arial"/>
        </w:rPr>
      </w:pPr>
      <w:r w:rsidRPr="00957001">
        <w:rPr>
          <w:rFonts w:ascii="Arial" w:hAnsi="Arial" w:cs="Arial"/>
        </w:rPr>
        <w:tab/>
      </w:r>
    </w:p>
    <w:p w14:paraId="0A46EB8C" w14:textId="77777777" w:rsidR="00715F2C" w:rsidRDefault="00715F2C" w:rsidP="006975C6">
      <w:pPr>
        <w:pStyle w:val="Paragraf"/>
        <w:rPr>
          <w:rFonts w:ascii="Arial" w:hAnsi="Arial" w:cs="Arial"/>
        </w:rPr>
      </w:pPr>
    </w:p>
    <w:tbl>
      <w:tblPr>
        <w:tblW w:w="9923" w:type="dxa"/>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923"/>
      </w:tblGrid>
      <w:tr w:rsidR="00FB3258" w:rsidRPr="00957001" w14:paraId="14E640BE" w14:textId="77777777" w:rsidTr="00E43390">
        <w:trPr>
          <w:trHeight w:val="3851"/>
        </w:trPr>
        <w:tc>
          <w:tcPr>
            <w:tcW w:w="9923" w:type="dxa"/>
            <w:tcBorders>
              <w:top w:val="single" w:sz="48" w:space="0" w:color="548DD4" w:themeColor="text2" w:themeTint="99"/>
              <w:bottom w:val="single" w:sz="48" w:space="0" w:color="548DD4" w:themeColor="text2" w:themeTint="99"/>
            </w:tcBorders>
            <w:vAlign w:val="bottom"/>
          </w:tcPr>
          <w:p w14:paraId="3FDA687C" w14:textId="5BBDC446" w:rsidR="00F80647" w:rsidRDefault="00F80647" w:rsidP="00F80647">
            <w:pPr>
              <w:pStyle w:val="Paragraf"/>
              <w:spacing w:before="0" w:after="0"/>
              <w:jc w:val="center"/>
              <w:rPr>
                <w:rFonts w:ascii="Arial" w:hAnsi="Arial" w:cs="Arial"/>
                <w:color w:val="BFBFBF" w:themeColor="background1" w:themeShade="BF"/>
                <w:sz w:val="24"/>
                <w:szCs w:val="24"/>
              </w:rPr>
            </w:pPr>
            <w:r>
              <w:rPr>
                <w:noProof/>
              </w:rPr>
              <w:drawing>
                <wp:inline distT="0" distB="0" distL="0" distR="0" wp14:anchorId="1A097970" wp14:editId="1D8854B6">
                  <wp:extent cx="2714625" cy="742950"/>
                  <wp:effectExtent l="0" t="0" r="952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14625" cy="742950"/>
                          </a:xfrm>
                          <a:prstGeom prst="rect">
                            <a:avLst/>
                          </a:prstGeom>
                        </pic:spPr>
                      </pic:pic>
                    </a:graphicData>
                  </a:graphic>
                </wp:inline>
              </w:drawing>
            </w:r>
          </w:p>
          <w:p w14:paraId="1AD80121" w14:textId="77777777" w:rsidR="00F80647" w:rsidRDefault="00F80647" w:rsidP="00715F2C">
            <w:pPr>
              <w:pStyle w:val="Paragraf"/>
              <w:spacing w:before="0" w:after="0"/>
              <w:jc w:val="right"/>
              <w:rPr>
                <w:rFonts w:ascii="Arial" w:hAnsi="Arial" w:cs="Arial"/>
                <w:color w:val="BFBFBF" w:themeColor="background1" w:themeShade="BF"/>
                <w:sz w:val="24"/>
                <w:szCs w:val="24"/>
              </w:rPr>
            </w:pPr>
          </w:p>
          <w:p w14:paraId="5B7DB3D7" w14:textId="77777777" w:rsidR="00F80647" w:rsidRDefault="00F80647" w:rsidP="00715F2C">
            <w:pPr>
              <w:pStyle w:val="Paragraf"/>
              <w:spacing w:before="0" w:after="0"/>
              <w:jc w:val="right"/>
              <w:rPr>
                <w:rFonts w:ascii="Arial" w:hAnsi="Arial" w:cs="Arial"/>
                <w:color w:val="BFBFBF" w:themeColor="background1" w:themeShade="BF"/>
                <w:sz w:val="24"/>
                <w:szCs w:val="24"/>
              </w:rPr>
            </w:pPr>
          </w:p>
          <w:p w14:paraId="1A10D7B0" w14:textId="6BB00A08" w:rsidR="00FB3258" w:rsidRPr="007551C0" w:rsidRDefault="00FB3258" w:rsidP="00715F2C">
            <w:pPr>
              <w:pStyle w:val="Paragraf"/>
              <w:spacing w:before="0" w:after="0"/>
              <w:jc w:val="right"/>
              <w:rPr>
                <w:rFonts w:ascii="Arial" w:hAnsi="Arial" w:cs="Arial"/>
                <w:color w:val="BFBFBF" w:themeColor="background1" w:themeShade="BF"/>
                <w:sz w:val="22"/>
                <w:szCs w:val="22"/>
              </w:rPr>
            </w:pPr>
            <w:r w:rsidRPr="007551C0">
              <w:rPr>
                <w:rFonts w:ascii="Arial" w:hAnsi="Arial" w:cs="Arial"/>
                <w:color w:val="BFBFBF" w:themeColor="background1" w:themeShade="BF"/>
                <w:sz w:val="22"/>
                <w:szCs w:val="22"/>
              </w:rPr>
              <w:t>RAZPISNA DOKUMENTACIJA</w:t>
            </w:r>
            <w:r w:rsidR="00081218" w:rsidRPr="007551C0">
              <w:rPr>
                <w:rFonts w:ascii="Arial" w:hAnsi="Arial" w:cs="Arial"/>
                <w:color w:val="BFBFBF" w:themeColor="background1" w:themeShade="BF"/>
                <w:sz w:val="22"/>
                <w:szCs w:val="22"/>
              </w:rPr>
              <w:t xml:space="preserve"> </w:t>
            </w:r>
            <w:r w:rsidR="00B91C66" w:rsidRPr="007551C0">
              <w:rPr>
                <w:rFonts w:ascii="Arial" w:hAnsi="Arial" w:cs="Arial"/>
                <w:color w:val="BFBFBF" w:themeColor="background1" w:themeShade="BF"/>
                <w:sz w:val="22"/>
                <w:szCs w:val="22"/>
              </w:rPr>
              <w:t>za javno naročilo z naslovom:</w:t>
            </w:r>
          </w:p>
          <w:p w14:paraId="132F33E3" w14:textId="0C3BEA98" w:rsidR="00FB3258" w:rsidRPr="0093743D" w:rsidRDefault="00715F2C" w:rsidP="00C07252">
            <w:pPr>
              <w:pStyle w:val="Paragraf"/>
              <w:spacing w:before="0"/>
              <w:jc w:val="right"/>
              <w:rPr>
                <w:rFonts w:ascii="Arial" w:hAnsi="Arial" w:cs="Arial"/>
                <w:b/>
                <w:sz w:val="32"/>
                <w:szCs w:val="32"/>
              </w:rPr>
            </w:pPr>
            <w:r>
              <w:rPr>
                <w:rFonts w:ascii="Arial" w:hAnsi="Arial" w:cs="Arial"/>
                <w:b/>
                <w:sz w:val="40"/>
                <w:szCs w:val="40"/>
              </w:rPr>
              <w:t>Izbira izvajalca za izvedbo GOI del na objektu novogradnje Doma upokojencev Ptuj</w:t>
            </w:r>
          </w:p>
        </w:tc>
      </w:tr>
    </w:tbl>
    <w:p w14:paraId="30C5DD48" w14:textId="77777777" w:rsidR="00B91C66" w:rsidRDefault="00B91C66" w:rsidP="00726736">
      <w:pPr>
        <w:pStyle w:val="Paragraf"/>
        <w:rPr>
          <w:rFonts w:ascii="Arial" w:hAnsi="Arial" w:cs="Arial"/>
        </w:rPr>
      </w:pPr>
    </w:p>
    <w:p w14:paraId="6154D94E" w14:textId="0AB08A5C" w:rsidR="00337E4D" w:rsidRDefault="00FB3258" w:rsidP="00726736">
      <w:pPr>
        <w:pStyle w:val="Paragraf"/>
        <w:rPr>
          <w:rFonts w:ascii="Arial" w:hAnsi="Arial" w:cs="Arial"/>
        </w:rPr>
      </w:pPr>
      <w:r w:rsidRPr="00957001">
        <w:rPr>
          <w:rFonts w:ascii="Arial" w:hAnsi="Arial" w:cs="Arial"/>
        </w:rPr>
        <w:t xml:space="preserve">Vrsta postopka: </w:t>
      </w:r>
      <w:r w:rsidR="00B91C66">
        <w:rPr>
          <w:rFonts w:ascii="Arial" w:hAnsi="Arial" w:cs="Arial"/>
        </w:rPr>
        <w:tab/>
      </w:r>
      <w:r w:rsidR="00B91C66">
        <w:rPr>
          <w:rFonts w:ascii="Arial" w:hAnsi="Arial" w:cs="Arial"/>
        </w:rPr>
        <w:tab/>
      </w:r>
      <w:r w:rsidR="00B91C66">
        <w:rPr>
          <w:rFonts w:ascii="Arial" w:hAnsi="Arial" w:cs="Arial"/>
        </w:rPr>
        <w:tab/>
      </w:r>
      <w:r w:rsidR="00715F2C">
        <w:rPr>
          <w:rFonts w:ascii="Arial" w:hAnsi="Arial" w:cs="Arial"/>
        </w:rPr>
        <w:t>odprti postopek</w:t>
      </w:r>
      <w:r w:rsidR="00483B00" w:rsidRPr="00483B00">
        <w:rPr>
          <w:rFonts w:ascii="Arial" w:hAnsi="Arial" w:cs="Arial"/>
        </w:rPr>
        <w:t xml:space="preserve"> skladno s 4</w:t>
      </w:r>
      <w:r w:rsidR="00715F2C">
        <w:rPr>
          <w:rFonts w:ascii="Arial" w:hAnsi="Arial" w:cs="Arial"/>
        </w:rPr>
        <w:t>0</w:t>
      </w:r>
      <w:r w:rsidR="00483B00" w:rsidRPr="00483B00">
        <w:rPr>
          <w:rFonts w:ascii="Arial" w:hAnsi="Arial" w:cs="Arial"/>
        </w:rPr>
        <w:t>.</w:t>
      </w:r>
      <w:r w:rsidR="00483B00">
        <w:rPr>
          <w:rFonts w:ascii="Arial" w:hAnsi="Arial" w:cs="Arial"/>
        </w:rPr>
        <w:t xml:space="preserve"> </w:t>
      </w:r>
      <w:r w:rsidR="00483B00" w:rsidRPr="00483B00">
        <w:rPr>
          <w:rFonts w:ascii="Arial" w:hAnsi="Arial" w:cs="Arial"/>
        </w:rPr>
        <w:t>člen</w:t>
      </w:r>
      <w:r w:rsidR="00715F2C">
        <w:rPr>
          <w:rFonts w:ascii="Arial" w:hAnsi="Arial" w:cs="Arial"/>
        </w:rPr>
        <w:t>om</w:t>
      </w:r>
      <w:r w:rsidR="00483B00" w:rsidRPr="00483B00">
        <w:rPr>
          <w:rFonts w:ascii="Arial" w:hAnsi="Arial" w:cs="Arial"/>
        </w:rPr>
        <w:t xml:space="preserve"> ZJN-3</w:t>
      </w:r>
    </w:p>
    <w:p w14:paraId="1172FB52" w14:textId="778F91B0" w:rsidR="00B91C66" w:rsidRDefault="00B91C66" w:rsidP="00726736">
      <w:pPr>
        <w:pStyle w:val="Paragraf"/>
      </w:pPr>
      <w:r>
        <w:rPr>
          <w:rFonts w:ascii="Arial" w:hAnsi="Arial" w:cs="Arial"/>
        </w:rPr>
        <w:t>Oznaka javnega naročila:</w:t>
      </w:r>
      <w:r>
        <w:rPr>
          <w:rFonts w:ascii="Arial" w:hAnsi="Arial" w:cs="Arial"/>
        </w:rPr>
        <w:tab/>
      </w:r>
      <w:r>
        <w:rPr>
          <w:rFonts w:ascii="Arial" w:hAnsi="Arial" w:cs="Arial"/>
        </w:rPr>
        <w:tab/>
      </w:r>
      <w:r w:rsidR="00B60874">
        <w:t>JN007/2021</w:t>
      </w:r>
    </w:p>
    <w:p w14:paraId="50D84DD3" w14:textId="72E9FA49" w:rsidR="009662E6" w:rsidRPr="00957001" w:rsidRDefault="009662E6" w:rsidP="00726736">
      <w:pPr>
        <w:pStyle w:val="Paragraf"/>
        <w:rPr>
          <w:rFonts w:ascii="Arial" w:hAnsi="Arial" w:cs="Arial"/>
        </w:rPr>
      </w:pPr>
    </w:p>
    <w:p w14:paraId="3DD397FC" w14:textId="5EB4712D" w:rsidR="004B4570" w:rsidRDefault="006D182F" w:rsidP="00F80647">
      <w:pPr>
        <w:spacing w:before="225" w:after="225"/>
        <w:jc w:val="center"/>
        <w:rPr>
          <w:rFonts w:ascii="Arial" w:hAnsi="Arial" w:cs="Arial"/>
          <w:color w:val="000000" w:themeColor="text1"/>
          <w:sz w:val="18"/>
          <w:szCs w:val="18"/>
        </w:rPr>
      </w:pPr>
      <w:r>
        <w:rPr>
          <w:noProof/>
        </w:rPr>
        <w:drawing>
          <wp:inline distT="0" distB="0" distL="0" distR="0" wp14:anchorId="4B66C2A2" wp14:editId="4045A149">
            <wp:extent cx="5715000" cy="866775"/>
            <wp:effectExtent l="0" t="0" r="0" b="9525"/>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15000" cy="866775"/>
                    </a:xfrm>
                    <a:prstGeom prst="rect">
                      <a:avLst/>
                    </a:prstGeom>
                  </pic:spPr>
                </pic:pic>
              </a:graphicData>
            </a:graphic>
          </wp:inline>
        </w:drawing>
      </w:r>
    </w:p>
    <w:p w14:paraId="0BAA59AB" w14:textId="199E7686" w:rsidR="004B4570" w:rsidRDefault="00F80647" w:rsidP="00F80647">
      <w:pPr>
        <w:tabs>
          <w:tab w:val="left" w:pos="5535"/>
        </w:tabs>
        <w:spacing w:before="225" w:after="225"/>
        <w:jc w:val="both"/>
        <w:rPr>
          <w:rFonts w:ascii="Arial" w:hAnsi="Arial" w:cs="Arial"/>
          <w:color w:val="000000" w:themeColor="text1"/>
          <w:sz w:val="18"/>
          <w:szCs w:val="18"/>
        </w:rPr>
      </w:pPr>
      <w:r>
        <w:rPr>
          <w:rFonts w:ascii="Arial" w:hAnsi="Arial" w:cs="Arial"/>
          <w:color w:val="000000" w:themeColor="text1"/>
          <w:sz w:val="18"/>
          <w:szCs w:val="18"/>
        </w:rPr>
        <w:tab/>
      </w:r>
    </w:p>
    <w:p w14:paraId="03AE5316" w14:textId="77777777" w:rsidR="00F80647" w:rsidRDefault="0093743D" w:rsidP="004B4570">
      <w:pPr>
        <w:spacing w:before="225" w:after="225"/>
        <w:jc w:val="both"/>
        <w:rPr>
          <w:rFonts w:ascii="Arial" w:hAnsi="Arial" w:cs="Arial"/>
          <w:i/>
          <w:iCs/>
          <w:color w:val="000000" w:themeColor="text1"/>
          <w:sz w:val="18"/>
          <w:szCs w:val="18"/>
        </w:rPr>
      </w:pPr>
      <w:r w:rsidRPr="00F80647">
        <w:rPr>
          <w:rFonts w:ascii="Arial" w:hAnsi="Arial" w:cs="Arial"/>
          <w:i/>
          <w:iCs/>
          <w:color w:val="000000" w:themeColor="text1"/>
          <w:sz w:val="18"/>
          <w:szCs w:val="18"/>
        </w:rPr>
        <w:t>Naložbo sofinancirata Republika Slovenija</w:t>
      </w:r>
      <w:r w:rsidR="004B4570" w:rsidRPr="00F80647">
        <w:rPr>
          <w:rFonts w:ascii="Arial" w:hAnsi="Arial" w:cs="Arial"/>
          <w:i/>
          <w:iCs/>
          <w:color w:val="000000" w:themeColor="text1"/>
          <w:sz w:val="18"/>
          <w:szCs w:val="18"/>
        </w:rPr>
        <w:t>, Ministrstvo za delo, družino, socialne zadeve in enake možnosti,</w:t>
      </w:r>
      <w:r w:rsidRPr="00F80647">
        <w:rPr>
          <w:rFonts w:ascii="Arial" w:hAnsi="Arial" w:cs="Arial"/>
          <w:i/>
          <w:iCs/>
          <w:color w:val="000000" w:themeColor="text1"/>
          <w:sz w:val="18"/>
          <w:szCs w:val="18"/>
        </w:rPr>
        <w:t xml:space="preserve"> in Evropska unija iz </w:t>
      </w:r>
      <w:r w:rsidR="003E47D2" w:rsidRPr="00F80647">
        <w:rPr>
          <w:rFonts w:ascii="Arial" w:hAnsi="Arial" w:cs="Arial"/>
          <w:i/>
          <w:iCs/>
          <w:color w:val="000000" w:themeColor="text1"/>
          <w:sz w:val="18"/>
          <w:szCs w:val="18"/>
        </w:rPr>
        <w:t>Evropskega sklada za regionalni razvoj</w:t>
      </w:r>
      <w:r w:rsidRPr="00F80647">
        <w:rPr>
          <w:rFonts w:ascii="Arial" w:hAnsi="Arial" w:cs="Arial"/>
          <w:i/>
          <w:iCs/>
          <w:color w:val="000000" w:themeColor="text1"/>
          <w:sz w:val="18"/>
          <w:szCs w:val="18"/>
        </w:rPr>
        <w:t xml:space="preserve">. </w:t>
      </w:r>
    </w:p>
    <w:p w14:paraId="3BC65E02" w14:textId="77777777" w:rsidR="00F80647" w:rsidRDefault="003E47D2" w:rsidP="004B4570">
      <w:pPr>
        <w:spacing w:before="225" w:after="225"/>
        <w:jc w:val="both"/>
        <w:rPr>
          <w:rFonts w:ascii="Arial" w:hAnsi="Arial" w:cs="Arial"/>
          <w:i/>
          <w:iCs/>
          <w:color w:val="000000" w:themeColor="text1"/>
          <w:sz w:val="18"/>
          <w:szCs w:val="18"/>
        </w:rPr>
      </w:pPr>
      <w:r w:rsidRPr="00F80647">
        <w:rPr>
          <w:rFonts w:ascii="Arial" w:hAnsi="Arial" w:cs="Arial"/>
          <w:i/>
          <w:iCs/>
          <w:color w:val="000000" w:themeColor="text1"/>
          <w:sz w:val="18"/>
          <w:szCs w:val="18"/>
        </w:rPr>
        <w:t>Projekt</w:t>
      </w:r>
      <w:r w:rsidR="0093743D" w:rsidRPr="00F80647">
        <w:rPr>
          <w:rFonts w:ascii="Arial" w:hAnsi="Arial" w:cs="Arial"/>
          <w:i/>
          <w:iCs/>
          <w:color w:val="000000" w:themeColor="text1"/>
          <w:sz w:val="18"/>
          <w:szCs w:val="18"/>
        </w:rPr>
        <w:t xml:space="preserve"> se izvaja v okviru</w:t>
      </w:r>
      <w:r w:rsidR="00F80647">
        <w:rPr>
          <w:rFonts w:ascii="Arial" w:hAnsi="Arial" w:cs="Arial"/>
          <w:i/>
          <w:iCs/>
          <w:color w:val="000000" w:themeColor="text1"/>
          <w:sz w:val="18"/>
          <w:szCs w:val="18"/>
        </w:rPr>
        <w:t>:</w:t>
      </w:r>
    </w:p>
    <w:p w14:paraId="6E66862C" w14:textId="778B5BD9" w:rsidR="00F80647" w:rsidRDefault="0093743D" w:rsidP="00431A2C">
      <w:pPr>
        <w:pStyle w:val="Odstavekseznama"/>
        <w:numPr>
          <w:ilvl w:val="0"/>
          <w:numId w:val="27"/>
        </w:numPr>
        <w:spacing w:before="225" w:after="225"/>
        <w:jc w:val="both"/>
        <w:rPr>
          <w:rFonts w:ascii="Arial" w:hAnsi="Arial" w:cs="Arial"/>
          <w:i/>
          <w:iCs/>
          <w:color w:val="000000" w:themeColor="text1"/>
          <w:sz w:val="18"/>
          <w:szCs w:val="18"/>
        </w:rPr>
      </w:pPr>
      <w:r w:rsidRPr="00F80647">
        <w:rPr>
          <w:rFonts w:ascii="Arial" w:hAnsi="Arial" w:cs="Arial"/>
          <w:i/>
          <w:iCs/>
          <w:color w:val="000000" w:themeColor="text1"/>
          <w:sz w:val="18"/>
          <w:szCs w:val="18"/>
        </w:rPr>
        <w:t xml:space="preserve">Operativnega programa za izvajanje </w:t>
      </w:r>
      <w:r w:rsidR="003E47D2" w:rsidRPr="00F80647">
        <w:rPr>
          <w:rFonts w:ascii="Arial" w:hAnsi="Arial" w:cs="Arial"/>
          <w:i/>
          <w:iCs/>
          <w:color w:val="000000" w:themeColor="text1"/>
          <w:sz w:val="18"/>
          <w:szCs w:val="18"/>
        </w:rPr>
        <w:t>E</w:t>
      </w:r>
      <w:r w:rsidRPr="00F80647">
        <w:rPr>
          <w:rFonts w:ascii="Arial" w:hAnsi="Arial" w:cs="Arial"/>
          <w:i/>
          <w:iCs/>
          <w:color w:val="000000" w:themeColor="text1"/>
          <w:sz w:val="18"/>
          <w:szCs w:val="18"/>
        </w:rPr>
        <w:t xml:space="preserve">vropske kohezijske politike v obdobju 2014-2020, prednostne osi </w:t>
      </w:r>
      <w:r w:rsidR="003E47D2" w:rsidRPr="00F80647">
        <w:rPr>
          <w:rFonts w:ascii="Arial" w:hAnsi="Arial" w:cs="Arial"/>
          <w:i/>
          <w:iCs/>
          <w:color w:val="000000" w:themeColor="text1"/>
          <w:sz w:val="18"/>
          <w:szCs w:val="18"/>
        </w:rPr>
        <w:t>9 »Socialna vključenost in zmanjševanje tveganja revščine«</w:t>
      </w:r>
      <w:r w:rsidRPr="00F80647">
        <w:rPr>
          <w:rFonts w:ascii="Arial" w:hAnsi="Arial" w:cs="Arial"/>
          <w:i/>
          <w:iCs/>
          <w:color w:val="000000" w:themeColor="text1"/>
          <w:sz w:val="18"/>
          <w:szCs w:val="18"/>
        </w:rPr>
        <w:t xml:space="preserve">, prednostne naložbe </w:t>
      </w:r>
      <w:r w:rsidR="003E47D2" w:rsidRPr="00F80647">
        <w:rPr>
          <w:rFonts w:ascii="Arial" w:hAnsi="Arial" w:cs="Arial"/>
          <w:i/>
          <w:iCs/>
          <w:color w:val="000000" w:themeColor="text1"/>
          <w:sz w:val="18"/>
          <w:szCs w:val="18"/>
        </w:rPr>
        <w:t>9.3 »Vlaganje v zdravstveno in socialno infrastrukturo, ki prispeva k razvoju na nacionalni, regionalni in lokalni ravni, zmanjšanje neenakosti glede zdravstvenega stanja, spodbujanje socialnega vključevanja z lažjim dostopom do socialnih, kulturnih in rekreacijskih storitev in prehod z institucionalnih storitev</w:t>
      </w:r>
      <w:r w:rsidR="004B4570" w:rsidRPr="00F80647">
        <w:rPr>
          <w:rFonts w:ascii="Arial" w:hAnsi="Arial" w:cs="Arial"/>
          <w:i/>
          <w:iCs/>
          <w:color w:val="000000" w:themeColor="text1"/>
          <w:sz w:val="18"/>
          <w:szCs w:val="18"/>
        </w:rPr>
        <w:t xml:space="preserve"> na storitve v okviru lokalnih skupnosti</w:t>
      </w:r>
      <w:r w:rsidRPr="00F80647">
        <w:rPr>
          <w:rFonts w:ascii="Arial" w:hAnsi="Arial" w:cs="Arial"/>
          <w:i/>
          <w:iCs/>
          <w:color w:val="000000" w:themeColor="text1"/>
          <w:sz w:val="18"/>
          <w:szCs w:val="18"/>
        </w:rPr>
        <w:t xml:space="preserve">, </w:t>
      </w:r>
      <w:r w:rsidR="004B4570" w:rsidRPr="00F80647">
        <w:rPr>
          <w:rFonts w:ascii="Arial" w:hAnsi="Arial" w:cs="Arial"/>
          <w:i/>
          <w:iCs/>
          <w:color w:val="000000" w:themeColor="text1"/>
          <w:sz w:val="18"/>
          <w:szCs w:val="18"/>
        </w:rPr>
        <w:t xml:space="preserve">in 9.3.1 </w:t>
      </w:r>
      <w:r w:rsidRPr="00F80647">
        <w:rPr>
          <w:rFonts w:ascii="Arial" w:hAnsi="Arial" w:cs="Arial"/>
          <w:i/>
          <w:iCs/>
          <w:color w:val="000000" w:themeColor="text1"/>
          <w:sz w:val="18"/>
          <w:szCs w:val="18"/>
        </w:rPr>
        <w:t>specifičn</w:t>
      </w:r>
      <w:r w:rsidR="004B4570" w:rsidRPr="00F80647">
        <w:rPr>
          <w:rFonts w:ascii="Arial" w:hAnsi="Arial" w:cs="Arial"/>
          <w:i/>
          <w:iCs/>
          <w:color w:val="000000" w:themeColor="text1"/>
          <w:sz w:val="18"/>
          <w:szCs w:val="18"/>
        </w:rPr>
        <w:t>ega</w:t>
      </w:r>
      <w:r w:rsidRPr="00F80647">
        <w:rPr>
          <w:rFonts w:ascii="Arial" w:hAnsi="Arial" w:cs="Arial"/>
          <w:i/>
          <w:iCs/>
          <w:color w:val="000000" w:themeColor="text1"/>
          <w:sz w:val="18"/>
          <w:szCs w:val="18"/>
        </w:rPr>
        <w:t xml:space="preserve"> cilj</w:t>
      </w:r>
      <w:r w:rsidR="004B4570" w:rsidRPr="00F80647">
        <w:rPr>
          <w:rFonts w:ascii="Arial" w:hAnsi="Arial" w:cs="Arial"/>
          <w:i/>
          <w:iCs/>
          <w:color w:val="000000" w:themeColor="text1"/>
          <w:sz w:val="18"/>
          <w:szCs w:val="18"/>
        </w:rPr>
        <w:t>a »Izboljšanje kakovosti skupnostnih storitev oskrbe</w:t>
      </w:r>
      <w:r w:rsidR="00F80647">
        <w:rPr>
          <w:rFonts w:ascii="Arial" w:hAnsi="Arial" w:cs="Arial"/>
          <w:i/>
          <w:iCs/>
          <w:color w:val="000000" w:themeColor="text1"/>
          <w:sz w:val="18"/>
          <w:szCs w:val="18"/>
        </w:rPr>
        <w:t>«, in</w:t>
      </w:r>
    </w:p>
    <w:p w14:paraId="384F886C" w14:textId="60DA7AB5" w:rsidR="006D182F" w:rsidRDefault="006D182F" w:rsidP="00431A2C">
      <w:pPr>
        <w:pStyle w:val="Odstavekseznama"/>
        <w:numPr>
          <w:ilvl w:val="0"/>
          <w:numId w:val="27"/>
        </w:numPr>
        <w:spacing w:before="225" w:after="225"/>
        <w:jc w:val="both"/>
        <w:rPr>
          <w:rFonts w:ascii="Arial" w:hAnsi="Arial" w:cs="Arial"/>
          <w:i/>
          <w:iCs/>
          <w:color w:val="000000" w:themeColor="text1"/>
          <w:sz w:val="18"/>
          <w:szCs w:val="18"/>
        </w:rPr>
      </w:pPr>
      <w:r w:rsidRPr="00F80647">
        <w:rPr>
          <w:rFonts w:ascii="Arial" w:hAnsi="Arial" w:cs="Arial"/>
          <w:i/>
          <w:iCs/>
          <w:color w:val="000000" w:themeColor="text1"/>
          <w:sz w:val="18"/>
          <w:szCs w:val="18"/>
        </w:rPr>
        <w:t xml:space="preserve">Operativnega programa za izvajanje Evropske kohezijske politike v obdobju 2014-2020, prednostne osi </w:t>
      </w:r>
      <w:r>
        <w:rPr>
          <w:rFonts w:ascii="Arial" w:hAnsi="Arial" w:cs="Arial"/>
          <w:i/>
          <w:iCs/>
          <w:color w:val="000000" w:themeColor="text1"/>
          <w:sz w:val="18"/>
          <w:szCs w:val="18"/>
        </w:rPr>
        <w:t>15 REACT EU – ESRR »Spodbujanje odprave posledic krize v okviru pandemije Covid-19 in priprava zelenega, digitalnega in odpornega okrevanja gospodarstva«.</w:t>
      </w:r>
    </w:p>
    <w:p w14:paraId="68A0641C" w14:textId="77777777" w:rsidR="00F80647" w:rsidRDefault="00F80647" w:rsidP="00F80647">
      <w:pPr>
        <w:spacing w:before="225" w:after="225"/>
        <w:jc w:val="both"/>
        <w:rPr>
          <w:rFonts w:ascii="Arial" w:hAnsi="Arial" w:cs="Arial"/>
          <w:i/>
          <w:iCs/>
          <w:color w:val="000000" w:themeColor="text1"/>
          <w:sz w:val="18"/>
          <w:szCs w:val="18"/>
        </w:rPr>
      </w:pPr>
    </w:p>
    <w:p w14:paraId="129A017E" w14:textId="3B05CD43" w:rsidR="00F80647" w:rsidRPr="00F80647" w:rsidRDefault="00F80647" w:rsidP="00F80647">
      <w:pPr>
        <w:spacing w:before="225" w:after="225"/>
        <w:jc w:val="both"/>
        <w:rPr>
          <w:rFonts w:ascii="Arial" w:hAnsi="Arial" w:cs="Arial"/>
          <w:i/>
          <w:iCs/>
          <w:color w:val="000000" w:themeColor="text1"/>
          <w:sz w:val="18"/>
          <w:szCs w:val="18"/>
        </w:rPr>
        <w:sectPr w:rsidR="00F80647" w:rsidRPr="00F80647" w:rsidSect="00D86CDE">
          <w:headerReference w:type="default" r:id="rId10"/>
          <w:footerReference w:type="default" r:id="rId11"/>
          <w:pgSz w:w="11906" w:h="16838"/>
          <w:pgMar w:top="1418" w:right="1418" w:bottom="1418" w:left="1418" w:header="567" w:footer="596" w:gutter="0"/>
          <w:cols w:space="708"/>
          <w:titlePg/>
          <w:docGrid w:linePitch="360"/>
        </w:sectPr>
      </w:pPr>
    </w:p>
    <w:p w14:paraId="35D65ECC" w14:textId="77777777" w:rsidR="00565763" w:rsidRPr="00492FB7" w:rsidRDefault="00565763" w:rsidP="0056576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492FB7">
        <w:rPr>
          <w:rFonts w:ascii="Arial" w:hAnsi="Arial" w:cs="Arial"/>
          <w:color w:val="FFFFFF" w:themeColor="background1"/>
          <w:szCs w:val="26"/>
        </w:rPr>
        <w:lastRenderedPageBreak/>
        <w:t xml:space="preserve">Povabilo k oddaji ponudbe </w:t>
      </w:r>
    </w:p>
    <w:p w14:paraId="7BFF94A4" w14:textId="77777777" w:rsidR="00565763" w:rsidRPr="00957001" w:rsidRDefault="00565763" w:rsidP="0056576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18"/>
          <w:szCs w:val="18"/>
        </w:rPr>
      </w:pPr>
      <w:r w:rsidRPr="00957001">
        <w:rPr>
          <w:rFonts w:ascii="Arial" w:hAnsi="Arial" w:cs="Arial"/>
          <w:color w:val="FFFFFF" w:themeColor="background1"/>
          <w:sz w:val="18"/>
          <w:szCs w:val="18"/>
        </w:rPr>
        <w:t>OSNOVNI PODATKI O NAROČILU</w:t>
      </w:r>
    </w:p>
    <w:p w14:paraId="4C9891C6" w14:textId="1F58B27F" w:rsidR="00F80647" w:rsidRPr="00F80647" w:rsidRDefault="00D27CB9" w:rsidP="00D757CA">
      <w:pPr>
        <w:spacing w:before="225" w:after="225" w:line="240" w:lineRule="auto"/>
        <w:jc w:val="both"/>
        <w:rPr>
          <w:rFonts w:ascii="Arial" w:hAnsi="Arial" w:cs="Arial"/>
          <w:color w:val="000000"/>
          <w:sz w:val="18"/>
          <w:szCs w:val="18"/>
        </w:rPr>
      </w:pPr>
      <w:r w:rsidRPr="00D27CB9">
        <w:rPr>
          <w:rFonts w:ascii="Arial" w:hAnsi="Arial" w:cs="Arial"/>
          <w:color w:val="000000"/>
          <w:sz w:val="18"/>
          <w:szCs w:val="18"/>
        </w:rPr>
        <w:t xml:space="preserve">Predmet javnega naročila je </w:t>
      </w:r>
      <w:r w:rsidR="00B820E0">
        <w:rPr>
          <w:rFonts w:ascii="Arial" w:hAnsi="Arial" w:cs="Arial"/>
          <w:color w:val="000000"/>
          <w:sz w:val="18"/>
          <w:szCs w:val="18"/>
        </w:rPr>
        <w:t>izvedba GOI del na objektu novogradnje Doma upokojencev Ptuj</w:t>
      </w:r>
      <w:r w:rsidR="00F80647">
        <w:rPr>
          <w:rFonts w:ascii="Arial" w:hAnsi="Arial" w:cs="Arial"/>
          <w:color w:val="000000"/>
          <w:sz w:val="18"/>
          <w:szCs w:val="18"/>
        </w:rPr>
        <w:t>, pri čemer je gradnja razdeljena na dve fazi</w:t>
      </w:r>
      <w:r w:rsidR="00D757CA">
        <w:rPr>
          <w:rFonts w:ascii="Arial" w:hAnsi="Arial" w:cs="Arial"/>
          <w:color w:val="000000"/>
          <w:sz w:val="18"/>
          <w:szCs w:val="18"/>
        </w:rPr>
        <w:t>.</w:t>
      </w:r>
    </w:p>
    <w:p w14:paraId="39E2CAD3" w14:textId="5ED94A49" w:rsidR="00B71FF5" w:rsidRDefault="00B71FF5" w:rsidP="00B71FF5">
      <w:pPr>
        <w:spacing w:before="225" w:after="225" w:line="240" w:lineRule="auto"/>
        <w:jc w:val="both"/>
        <w:rPr>
          <w:rFonts w:ascii="Arial" w:hAnsi="Arial" w:cs="Arial"/>
          <w:color w:val="000000"/>
          <w:sz w:val="18"/>
          <w:szCs w:val="18"/>
        </w:rPr>
      </w:pPr>
      <w:r w:rsidRPr="006128E0">
        <w:rPr>
          <w:rFonts w:ascii="Arial" w:hAnsi="Arial" w:cs="Arial"/>
          <w:color w:val="000000"/>
          <w:sz w:val="18"/>
          <w:szCs w:val="18"/>
        </w:rPr>
        <w:t xml:space="preserve">Natančen opis predmeta javnega naročila izhaja iz Tehničnih specifikacij in prilog </w:t>
      </w:r>
      <w:r>
        <w:rPr>
          <w:rFonts w:ascii="Arial" w:hAnsi="Arial" w:cs="Arial"/>
          <w:color w:val="000000"/>
          <w:sz w:val="18"/>
          <w:szCs w:val="18"/>
        </w:rPr>
        <w:t xml:space="preserve">te </w:t>
      </w:r>
      <w:r w:rsidRPr="006128E0">
        <w:rPr>
          <w:rFonts w:ascii="Arial" w:hAnsi="Arial" w:cs="Arial"/>
          <w:color w:val="000000"/>
          <w:sz w:val="18"/>
          <w:szCs w:val="18"/>
        </w:rPr>
        <w:t>razpisne dokumentacije</w:t>
      </w:r>
      <w:r w:rsidR="00F80647">
        <w:rPr>
          <w:rFonts w:ascii="Arial" w:hAnsi="Arial" w:cs="Arial"/>
          <w:color w:val="000000"/>
          <w:sz w:val="18"/>
          <w:szCs w:val="18"/>
        </w:rPr>
        <w:t xml:space="preserve"> (projektna dokumentacija)</w:t>
      </w:r>
      <w:r w:rsidRPr="006128E0">
        <w:rPr>
          <w:rFonts w:ascii="Arial" w:hAnsi="Arial" w:cs="Arial"/>
          <w:color w:val="000000"/>
          <w:sz w:val="18"/>
          <w:szCs w:val="18"/>
        </w:rPr>
        <w:t xml:space="preserve"> ter Popisov del s ponudbenim predračunom, kar vse predstavlja sestavne dele dokumentacije v zvezi z oddajo javnega naročila.</w:t>
      </w:r>
      <w:r>
        <w:rPr>
          <w:rFonts w:ascii="Arial" w:hAnsi="Arial" w:cs="Arial"/>
          <w:color w:val="000000"/>
          <w:sz w:val="18"/>
          <w:szCs w:val="18"/>
        </w:rPr>
        <w:t xml:space="preserve"> </w:t>
      </w:r>
    </w:p>
    <w:p w14:paraId="1A3383E8" w14:textId="77777777" w:rsidR="00D757CA" w:rsidRDefault="00D757CA" w:rsidP="00D757CA">
      <w:pPr>
        <w:spacing w:before="225" w:after="225" w:line="240" w:lineRule="auto"/>
        <w:jc w:val="both"/>
        <w:rPr>
          <w:rFonts w:ascii="Arial" w:hAnsi="Arial" w:cs="Arial"/>
          <w:color w:val="000000"/>
          <w:sz w:val="18"/>
          <w:szCs w:val="18"/>
        </w:rPr>
      </w:pPr>
      <w:r>
        <w:rPr>
          <w:rFonts w:ascii="Arial" w:hAnsi="Arial" w:cs="Arial"/>
          <w:color w:val="000000"/>
          <w:sz w:val="18"/>
          <w:szCs w:val="18"/>
        </w:rPr>
        <w:t>Naročilo se oddaja celovito.</w:t>
      </w:r>
    </w:p>
    <w:p w14:paraId="59AA8741" w14:textId="7DCC522F" w:rsidR="00210FCA" w:rsidRPr="00957001" w:rsidRDefault="00565763">
      <w:pPr>
        <w:spacing w:before="225" w:after="225" w:line="240" w:lineRule="auto"/>
        <w:jc w:val="both"/>
        <w:rPr>
          <w:rFonts w:ascii="Arial" w:hAnsi="Arial" w:cs="Arial"/>
          <w:color w:val="000000"/>
          <w:sz w:val="18"/>
          <w:szCs w:val="18"/>
        </w:rPr>
      </w:pPr>
      <w:r w:rsidRPr="00957001">
        <w:rPr>
          <w:rFonts w:ascii="Arial" w:hAnsi="Arial" w:cs="Arial"/>
          <w:color w:val="000000"/>
          <w:sz w:val="18"/>
          <w:szCs w:val="18"/>
        </w:rPr>
        <w:t>Na podlagi Zakona o javnem naročanju (</w:t>
      </w:r>
      <w:r w:rsidR="00C33B77">
        <w:rPr>
          <w:rFonts w:ascii="Arial" w:hAnsi="Arial" w:cs="Arial"/>
          <w:color w:val="000000"/>
          <w:sz w:val="18"/>
          <w:szCs w:val="18"/>
        </w:rPr>
        <w:t>ZJN-3, Uradni list RS, št. 91/</w:t>
      </w:r>
      <w:r w:rsidRPr="00957001">
        <w:rPr>
          <w:rFonts w:ascii="Arial" w:hAnsi="Arial" w:cs="Arial"/>
          <w:color w:val="000000"/>
          <w:sz w:val="18"/>
          <w:szCs w:val="18"/>
        </w:rPr>
        <w:t>15</w:t>
      </w:r>
      <w:r w:rsidR="00B820E0">
        <w:rPr>
          <w:rFonts w:ascii="Arial" w:hAnsi="Arial" w:cs="Arial"/>
          <w:color w:val="000000"/>
          <w:sz w:val="18"/>
          <w:szCs w:val="18"/>
        </w:rPr>
        <w:t>,</w:t>
      </w:r>
      <w:r w:rsidR="00C33B77">
        <w:rPr>
          <w:rFonts w:ascii="Arial" w:hAnsi="Arial" w:cs="Arial"/>
          <w:color w:val="000000"/>
          <w:sz w:val="18"/>
          <w:szCs w:val="18"/>
        </w:rPr>
        <w:t xml:space="preserve"> 14/18</w:t>
      </w:r>
      <w:r w:rsidR="00B820E0">
        <w:rPr>
          <w:rFonts w:ascii="Arial" w:hAnsi="Arial" w:cs="Arial"/>
          <w:color w:val="000000"/>
          <w:sz w:val="18"/>
          <w:szCs w:val="18"/>
        </w:rPr>
        <w:t xml:space="preserve"> in 121/21</w:t>
      </w:r>
      <w:r w:rsidRPr="00957001">
        <w:rPr>
          <w:rFonts w:ascii="Arial" w:hAnsi="Arial" w:cs="Arial"/>
          <w:color w:val="000000"/>
          <w:sz w:val="18"/>
          <w:szCs w:val="18"/>
        </w:rPr>
        <w:t>)</w:t>
      </w:r>
      <w:r w:rsidR="00326918" w:rsidRPr="00957001">
        <w:rPr>
          <w:rFonts w:ascii="Arial" w:hAnsi="Arial" w:cs="Arial"/>
          <w:color w:val="000000"/>
          <w:sz w:val="18"/>
          <w:szCs w:val="18"/>
        </w:rPr>
        <w:t xml:space="preserve"> naročnik</w:t>
      </w:r>
      <w:r w:rsidR="002C06DF" w:rsidRPr="00957001">
        <w:rPr>
          <w:rFonts w:ascii="Arial" w:hAnsi="Arial" w:cs="Arial"/>
          <w:color w:val="000000"/>
          <w:sz w:val="18"/>
          <w:szCs w:val="18"/>
        </w:rPr>
        <w:t xml:space="preserve"> </w:t>
      </w:r>
      <w:bookmarkStart w:id="0" w:name="_Hlk89192437"/>
      <w:r w:rsidR="00B820E0" w:rsidRPr="00B820E0">
        <w:rPr>
          <w:rFonts w:ascii="Arial" w:hAnsi="Arial" w:cs="Arial"/>
          <w:b/>
          <w:bCs/>
          <w:color w:val="000000"/>
          <w:sz w:val="18"/>
          <w:szCs w:val="18"/>
        </w:rPr>
        <w:t>Dom upokojencev Ptuj,</w:t>
      </w:r>
      <w:r w:rsidR="009662E6" w:rsidRPr="00B820E0">
        <w:rPr>
          <w:rFonts w:ascii="Arial" w:hAnsi="Arial" w:cs="Arial"/>
          <w:b/>
          <w:bCs/>
          <w:color w:val="000000"/>
          <w:sz w:val="18"/>
          <w:szCs w:val="18"/>
        </w:rPr>
        <w:t xml:space="preserve"> </w:t>
      </w:r>
      <w:proofErr w:type="spellStart"/>
      <w:r w:rsidR="00B820E0" w:rsidRPr="00B820E0">
        <w:rPr>
          <w:rFonts w:ascii="Arial" w:hAnsi="Arial" w:cs="Arial"/>
          <w:b/>
          <w:bCs/>
          <w:color w:val="000000"/>
          <w:sz w:val="18"/>
          <w:szCs w:val="18"/>
        </w:rPr>
        <w:t>Volkmerjeva</w:t>
      </w:r>
      <w:proofErr w:type="spellEnd"/>
      <w:r w:rsidR="00B820E0" w:rsidRPr="00B820E0">
        <w:rPr>
          <w:rFonts w:ascii="Arial" w:hAnsi="Arial" w:cs="Arial"/>
          <w:b/>
          <w:bCs/>
          <w:color w:val="000000"/>
          <w:sz w:val="18"/>
          <w:szCs w:val="18"/>
        </w:rPr>
        <w:t xml:space="preserve"> cesta 10, 2250 Ptuj</w:t>
      </w:r>
      <w:bookmarkEnd w:id="0"/>
      <w:r w:rsidR="00802400" w:rsidRPr="00957001">
        <w:rPr>
          <w:rFonts w:ascii="Arial" w:hAnsi="Arial" w:cs="Arial"/>
          <w:color w:val="000000"/>
          <w:sz w:val="18"/>
          <w:szCs w:val="18"/>
        </w:rPr>
        <w:t xml:space="preserve"> </w:t>
      </w:r>
      <w:r w:rsidRPr="00957001">
        <w:rPr>
          <w:rFonts w:ascii="Arial" w:hAnsi="Arial" w:cs="Arial"/>
          <w:color w:val="000000"/>
          <w:sz w:val="18"/>
          <w:szCs w:val="18"/>
        </w:rPr>
        <w:t xml:space="preserve">(v nadaljevanju: naročnik), vabi </w:t>
      </w:r>
      <w:r w:rsidR="00B820E0" w:rsidRPr="006144A2">
        <w:rPr>
          <w:rFonts w:ascii="Arial" w:hAnsi="Arial" w:cs="Arial"/>
          <w:color w:val="000000"/>
          <w:sz w:val="18"/>
          <w:szCs w:val="18"/>
        </w:rPr>
        <w:t>zainteresirane</w:t>
      </w:r>
      <w:r w:rsidR="00B820E0">
        <w:rPr>
          <w:rFonts w:ascii="Arial" w:hAnsi="Arial" w:cs="Arial"/>
          <w:color w:val="000000"/>
          <w:sz w:val="18"/>
          <w:szCs w:val="18"/>
        </w:rPr>
        <w:t xml:space="preserve"> </w:t>
      </w:r>
      <w:r w:rsidRPr="00957001">
        <w:rPr>
          <w:rFonts w:ascii="Arial" w:hAnsi="Arial" w:cs="Arial"/>
          <w:color w:val="000000"/>
          <w:sz w:val="18"/>
          <w:szCs w:val="18"/>
        </w:rPr>
        <w:t>ponudnik</w:t>
      </w:r>
      <w:r w:rsidR="00B820E0">
        <w:rPr>
          <w:rFonts w:ascii="Arial" w:hAnsi="Arial" w:cs="Arial"/>
          <w:color w:val="000000"/>
          <w:sz w:val="18"/>
          <w:szCs w:val="18"/>
        </w:rPr>
        <w:t>e</w:t>
      </w:r>
      <w:r w:rsidRPr="00957001">
        <w:rPr>
          <w:rFonts w:ascii="Arial" w:hAnsi="Arial" w:cs="Arial"/>
          <w:color w:val="000000"/>
          <w:sz w:val="18"/>
          <w:szCs w:val="18"/>
        </w:rPr>
        <w:t>, da predlož</w:t>
      </w:r>
      <w:r w:rsidR="00CA5741">
        <w:rPr>
          <w:rFonts w:ascii="Arial" w:hAnsi="Arial" w:cs="Arial"/>
          <w:color w:val="000000"/>
          <w:sz w:val="18"/>
          <w:szCs w:val="18"/>
        </w:rPr>
        <w:t>i</w:t>
      </w:r>
      <w:r w:rsidR="00B820E0">
        <w:rPr>
          <w:rFonts w:ascii="Arial" w:hAnsi="Arial" w:cs="Arial"/>
          <w:color w:val="000000"/>
          <w:sz w:val="18"/>
          <w:szCs w:val="18"/>
        </w:rPr>
        <w:t>jo</w:t>
      </w:r>
      <w:r w:rsidRPr="00957001">
        <w:rPr>
          <w:rFonts w:ascii="Arial" w:hAnsi="Arial" w:cs="Arial"/>
          <w:color w:val="000000"/>
          <w:sz w:val="18"/>
          <w:szCs w:val="18"/>
        </w:rPr>
        <w:t xml:space="preserve"> svojo pisno ponudbo v skladu s to razpisno dokumentacijo in sodeluje</w:t>
      </w:r>
      <w:r w:rsidR="00B820E0">
        <w:rPr>
          <w:rFonts w:ascii="Arial" w:hAnsi="Arial" w:cs="Arial"/>
          <w:color w:val="000000"/>
          <w:sz w:val="18"/>
          <w:szCs w:val="18"/>
        </w:rPr>
        <w:t>jo</w:t>
      </w:r>
      <w:r w:rsidRPr="00957001">
        <w:rPr>
          <w:rFonts w:ascii="Arial" w:hAnsi="Arial" w:cs="Arial"/>
          <w:color w:val="000000"/>
          <w:sz w:val="18"/>
          <w:szCs w:val="18"/>
        </w:rPr>
        <w:t xml:space="preserve"> v postopku oddaje javnega naročila.</w:t>
      </w:r>
    </w:p>
    <w:p w14:paraId="73489001"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Skrbno preverite, da ste prejeli celotno razpisno dokumentacijo in da ste na ta način seznanjeni z vsemi zahtevami naročnika. </w:t>
      </w:r>
    </w:p>
    <w:p w14:paraId="41C96D46" w14:textId="77777777" w:rsidR="00565763" w:rsidRPr="00957001" w:rsidRDefault="00565763" w:rsidP="00565763">
      <w:pPr>
        <w:pStyle w:val="Paragraf"/>
        <w:rPr>
          <w:rFonts w:ascii="Arial" w:hAnsi="Arial" w:cs="Arial"/>
        </w:rPr>
      </w:pPr>
      <w:r w:rsidRPr="00957001">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472"/>
        <w:gridCol w:w="4586"/>
      </w:tblGrid>
      <w:tr w:rsidR="00ED72B8" w:rsidRPr="00957001" w14:paraId="5E90652E"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771FA75" w14:textId="77777777" w:rsidR="00ED72B8" w:rsidRPr="00957001" w:rsidRDefault="00565763">
            <w:pPr>
              <w:rPr>
                <w:rFonts w:ascii="Arial" w:hAnsi="Arial" w:cs="Arial"/>
                <w:sz w:val="18"/>
                <w:szCs w:val="18"/>
              </w:rPr>
            </w:pPr>
            <w:r w:rsidRPr="00957001">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A24727" w14:textId="77777777" w:rsidR="00ED72B8" w:rsidRPr="00957001" w:rsidRDefault="00565763">
            <w:pPr>
              <w:jc w:val="right"/>
              <w:rPr>
                <w:rFonts w:ascii="Arial" w:hAnsi="Arial" w:cs="Arial"/>
                <w:sz w:val="18"/>
                <w:szCs w:val="18"/>
              </w:rPr>
            </w:pPr>
            <w:r w:rsidRPr="00957001">
              <w:rPr>
                <w:rFonts w:ascii="Arial" w:hAnsi="Arial" w:cs="Arial"/>
                <w:b/>
                <w:bCs/>
                <w:color w:val="000000"/>
                <w:position w:val="-2"/>
                <w:sz w:val="18"/>
                <w:szCs w:val="18"/>
                <w:shd w:val="clear" w:color="auto" w:fill="D1D1D1"/>
              </w:rPr>
              <w:t>Datumi</w:t>
            </w:r>
          </w:p>
        </w:tc>
      </w:tr>
      <w:tr w:rsidR="00ED72B8" w:rsidRPr="00957001" w14:paraId="18839C2A"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867086" w14:textId="77777777" w:rsidR="00ED72B8" w:rsidRPr="00957001" w:rsidRDefault="00565763">
            <w:pPr>
              <w:rPr>
                <w:rFonts w:ascii="Arial" w:hAnsi="Arial" w:cs="Arial"/>
                <w:sz w:val="18"/>
                <w:szCs w:val="18"/>
              </w:rPr>
            </w:pPr>
            <w:r w:rsidRPr="00957001">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97A437" w14:textId="3778FF87" w:rsidR="00ED72B8" w:rsidRPr="00002A13" w:rsidRDefault="00295FD2" w:rsidP="00081218">
            <w:pPr>
              <w:jc w:val="right"/>
              <w:rPr>
                <w:rFonts w:ascii="Arial" w:hAnsi="Arial" w:cs="Arial"/>
                <w:color w:val="000000" w:themeColor="text1"/>
                <w:sz w:val="18"/>
                <w:szCs w:val="18"/>
              </w:rPr>
            </w:pPr>
            <w:r w:rsidRPr="00002A13">
              <w:rPr>
                <w:rFonts w:ascii="Arial" w:hAnsi="Arial" w:cs="Arial"/>
                <w:color w:val="000000" w:themeColor="text1"/>
                <w:position w:val="-2"/>
                <w:sz w:val="18"/>
                <w:szCs w:val="18"/>
              </w:rPr>
              <w:t xml:space="preserve">do </w:t>
            </w:r>
            <w:r w:rsidR="00002A13" w:rsidRPr="00002A13">
              <w:rPr>
                <w:rFonts w:ascii="Arial" w:hAnsi="Arial" w:cs="Arial"/>
                <w:color w:val="000000" w:themeColor="text1"/>
                <w:position w:val="-2"/>
                <w:sz w:val="18"/>
                <w:szCs w:val="18"/>
              </w:rPr>
              <w:t>22</w:t>
            </w:r>
            <w:r w:rsidR="0022202F" w:rsidRPr="00002A13">
              <w:rPr>
                <w:rFonts w:ascii="Arial" w:hAnsi="Arial" w:cs="Arial"/>
                <w:color w:val="000000" w:themeColor="text1"/>
                <w:position w:val="-2"/>
                <w:sz w:val="18"/>
                <w:szCs w:val="18"/>
              </w:rPr>
              <w:t xml:space="preserve">. </w:t>
            </w:r>
            <w:r w:rsidR="00C80C00" w:rsidRPr="00002A13">
              <w:rPr>
                <w:rFonts w:ascii="Arial" w:hAnsi="Arial" w:cs="Arial"/>
                <w:color w:val="000000" w:themeColor="text1"/>
                <w:position w:val="-2"/>
                <w:sz w:val="18"/>
                <w:szCs w:val="18"/>
              </w:rPr>
              <w:t>1</w:t>
            </w:r>
            <w:r w:rsidR="00B820E0" w:rsidRPr="00002A13">
              <w:rPr>
                <w:rFonts w:ascii="Arial" w:hAnsi="Arial" w:cs="Arial"/>
                <w:color w:val="000000" w:themeColor="text1"/>
                <w:position w:val="-2"/>
                <w:sz w:val="18"/>
                <w:szCs w:val="18"/>
              </w:rPr>
              <w:t>2</w:t>
            </w:r>
            <w:r w:rsidR="0022202F" w:rsidRPr="00002A13">
              <w:rPr>
                <w:rFonts w:ascii="Arial" w:hAnsi="Arial" w:cs="Arial"/>
                <w:color w:val="000000" w:themeColor="text1"/>
                <w:position w:val="-2"/>
                <w:sz w:val="18"/>
                <w:szCs w:val="18"/>
              </w:rPr>
              <w:t>. 2021</w:t>
            </w:r>
            <w:r w:rsidR="007573B3" w:rsidRPr="00002A13">
              <w:rPr>
                <w:rFonts w:ascii="Arial" w:hAnsi="Arial" w:cs="Arial"/>
                <w:color w:val="000000" w:themeColor="text1"/>
                <w:position w:val="-2"/>
                <w:sz w:val="18"/>
                <w:szCs w:val="18"/>
              </w:rPr>
              <w:t xml:space="preserve"> </w:t>
            </w:r>
            <w:r w:rsidR="009662E6" w:rsidRPr="00002A13">
              <w:rPr>
                <w:rFonts w:ascii="Arial" w:hAnsi="Arial" w:cs="Arial"/>
                <w:color w:val="000000" w:themeColor="text1"/>
                <w:position w:val="-2"/>
                <w:sz w:val="18"/>
                <w:szCs w:val="18"/>
              </w:rPr>
              <w:t xml:space="preserve">do </w:t>
            </w:r>
            <w:r w:rsidR="00B820E0" w:rsidRPr="00002A13">
              <w:rPr>
                <w:rFonts w:ascii="Arial" w:hAnsi="Arial" w:cs="Arial"/>
                <w:color w:val="000000" w:themeColor="text1"/>
                <w:position w:val="-2"/>
                <w:sz w:val="18"/>
                <w:szCs w:val="18"/>
              </w:rPr>
              <w:t>9</w:t>
            </w:r>
            <w:r w:rsidR="009662E6" w:rsidRPr="00002A13">
              <w:rPr>
                <w:rFonts w:ascii="Arial" w:hAnsi="Arial" w:cs="Arial"/>
                <w:color w:val="000000" w:themeColor="text1"/>
                <w:position w:val="-2"/>
                <w:sz w:val="18"/>
                <w:szCs w:val="18"/>
              </w:rPr>
              <w:t>:00 ure</w:t>
            </w:r>
          </w:p>
        </w:tc>
      </w:tr>
      <w:tr w:rsidR="00ED72B8" w:rsidRPr="00957001" w14:paraId="73C42C52"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0AA3FE" w14:textId="77777777" w:rsidR="00ED72B8" w:rsidRPr="00957001" w:rsidRDefault="00565763">
            <w:pPr>
              <w:rPr>
                <w:rFonts w:ascii="Arial" w:hAnsi="Arial" w:cs="Arial"/>
                <w:sz w:val="18"/>
                <w:szCs w:val="18"/>
              </w:rPr>
            </w:pPr>
            <w:r w:rsidRPr="00957001">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420B9D" w14:textId="000FA611" w:rsidR="00ED72B8" w:rsidRPr="00002A13" w:rsidRDefault="00B95400" w:rsidP="00081218">
            <w:pPr>
              <w:jc w:val="right"/>
              <w:rPr>
                <w:rFonts w:ascii="Arial" w:hAnsi="Arial" w:cs="Arial"/>
                <w:color w:val="000000" w:themeColor="text1"/>
                <w:sz w:val="18"/>
                <w:szCs w:val="18"/>
              </w:rPr>
            </w:pPr>
            <w:r w:rsidRPr="00002A13">
              <w:rPr>
                <w:rFonts w:ascii="Arial" w:hAnsi="Arial" w:cs="Arial"/>
                <w:color w:val="000000" w:themeColor="text1"/>
                <w:position w:val="-2"/>
                <w:sz w:val="18"/>
                <w:szCs w:val="18"/>
              </w:rPr>
              <w:t>d</w:t>
            </w:r>
            <w:r w:rsidR="00565763" w:rsidRPr="00002A13">
              <w:rPr>
                <w:rFonts w:ascii="Arial" w:hAnsi="Arial" w:cs="Arial"/>
                <w:color w:val="000000" w:themeColor="text1"/>
                <w:position w:val="-2"/>
                <w:sz w:val="18"/>
                <w:szCs w:val="18"/>
              </w:rPr>
              <w:t>o</w:t>
            </w:r>
            <w:r w:rsidR="00AE6F38" w:rsidRPr="00002A13">
              <w:rPr>
                <w:rFonts w:ascii="Arial" w:hAnsi="Arial" w:cs="Arial"/>
                <w:color w:val="000000" w:themeColor="text1"/>
                <w:position w:val="-2"/>
                <w:sz w:val="18"/>
                <w:szCs w:val="18"/>
              </w:rPr>
              <w:t xml:space="preserve"> </w:t>
            </w:r>
            <w:r w:rsidR="00002A13" w:rsidRPr="00002A13">
              <w:rPr>
                <w:rFonts w:ascii="Arial" w:hAnsi="Arial" w:cs="Arial"/>
                <w:color w:val="000000" w:themeColor="text1"/>
                <w:position w:val="-2"/>
                <w:sz w:val="18"/>
                <w:szCs w:val="18"/>
              </w:rPr>
              <w:t>5</w:t>
            </w:r>
            <w:r w:rsidR="007573B3" w:rsidRPr="00002A13">
              <w:rPr>
                <w:rFonts w:ascii="Arial" w:hAnsi="Arial" w:cs="Arial"/>
                <w:color w:val="000000" w:themeColor="text1"/>
                <w:position w:val="-2"/>
                <w:sz w:val="18"/>
                <w:szCs w:val="18"/>
              </w:rPr>
              <w:t xml:space="preserve">. </w:t>
            </w:r>
            <w:r w:rsidR="00C80C00" w:rsidRPr="00002A13">
              <w:rPr>
                <w:rFonts w:ascii="Arial" w:hAnsi="Arial" w:cs="Arial"/>
                <w:color w:val="000000" w:themeColor="text1"/>
                <w:position w:val="-2"/>
                <w:sz w:val="18"/>
                <w:szCs w:val="18"/>
              </w:rPr>
              <w:t>1</w:t>
            </w:r>
            <w:r w:rsidR="007573B3" w:rsidRPr="00002A13">
              <w:rPr>
                <w:rFonts w:ascii="Arial" w:hAnsi="Arial" w:cs="Arial"/>
                <w:color w:val="000000" w:themeColor="text1"/>
                <w:position w:val="-2"/>
                <w:sz w:val="18"/>
                <w:szCs w:val="18"/>
              </w:rPr>
              <w:t>. 202</w:t>
            </w:r>
            <w:r w:rsidR="00B71FF5" w:rsidRPr="00002A13">
              <w:rPr>
                <w:rFonts w:ascii="Arial" w:hAnsi="Arial" w:cs="Arial"/>
                <w:color w:val="000000" w:themeColor="text1"/>
                <w:position w:val="-2"/>
                <w:sz w:val="18"/>
                <w:szCs w:val="18"/>
              </w:rPr>
              <w:t>2</w:t>
            </w:r>
            <w:r w:rsidR="007573B3" w:rsidRPr="00002A13">
              <w:rPr>
                <w:rFonts w:ascii="Arial" w:hAnsi="Arial" w:cs="Arial"/>
                <w:color w:val="000000" w:themeColor="text1"/>
                <w:position w:val="-2"/>
                <w:sz w:val="18"/>
                <w:szCs w:val="18"/>
              </w:rPr>
              <w:t xml:space="preserve"> </w:t>
            </w:r>
            <w:r w:rsidR="00565763" w:rsidRPr="00002A13">
              <w:rPr>
                <w:rFonts w:ascii="Arial" w:hAnsi="Arial" w:cs="Arial"/>
                <w:color w:val="000000" w:themeColor="text1"/>
                <w:position w:val="-2"/>
                <w:sz w:val="18"/>
                <w:szCs w:val="18"/>
              </w:rPr>
              <w:t xml:space="preserve">do </w:t>
            </w:r>
            <w:r w:rsidR="009662E6" w:rsidRPr="00002A13">
              <w:rPr>
                <w:rFonts w:ascii="Arial" w:hAnsi="Arial" w:cs="Arial"/>
                <w:color w:val="000000" w:themeColor="text1"/>
                <w:position w:val="-2"/>
                <w:sz w:val="18"/>
                <w:szCs w:val="18"/>
              </w:rPr>
              <w:t>09:00 ure</w:t>
            </w:r>
          </w:p>
        </w:tc>
      </w:tr>
      <w:tr w:rsidR="00ED72B8" w:rsidRPr="00957001" w14:paraId="2C784F37"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E53F06" w14:textId="77777777" w:rsidR="00ED72B8" w:rsidRPr="00957001" w:rsidRDefault="00565763">
            <w:pPr>
              <w:rPr>
                <w:rFonts w:ascii="Arial" w:hAnsi="Arial" w:cs="Arial"/>
                <w:sz w:val="18"/>
                <w:szCs w:val="18"/>
              </w:rPr>
            </w:pPr>
            <w:r w:rsidRPr="00957001">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AF9F1F" w14:textId="24E4483C" w:rsidR="00ED72B8" w:rsidRPr="00002A13" w:rsidRDefault="00A368AE" w:rsidP="00081218">
            <w:pPr>
              <w:jc w:val="right"/>
              <w:rPr>
                <w:rFonts w:ascii="Arial" w:hAnsi="Arial" w:cs="Arial"/>
                <w:color w:val="000000" w:themeColor="text1"/>
                <w:sz w:val="18"/>
                <w:szCs w:val="18"/>
              </w:rPr>
            </w:pPr>
            <w:r w:rsidRPr="00002A13">
              <w:rPr>
                <w:rFonts w:ascii="Arial" w:hAnsi="Arial" w:cs="Arial"/>
                <w:color w:val="000000" w:themeColor="text1"/>
                <w:position w:val="-2"/>
                <w:sz w:val="18"/>
                <w:szCs w:val="18"/>
              </w:rPr>
              <w:t xml:space="preserve">dne </w:t>
            </w:r>
            <w:r w:rsidR="00002A13" w:rsidRPr="00002A13">
              <w:rPr>
                <w:rFonts w:ascii="Arial" w:hAnsi="Arial" w:cs="Arial"/>
                <w:color w:val="000000" w:themeColor="text1"/>
                <w:position w:val="-2"/>
                <w:sz w:val="18"/>
                <w:szCs w:val="18"/>
              </w:rPr>
              <w:t>5</w:t>
            </w:r>
            <w:r w:rsidR="007573B3" w:rsidRPr="00002A13">
              <w:rPr>
                <w:rFonts w:ascii="Arial" w:hAnsi="Arial" w:cs="Arial"/>
                <w:color w:val="000000" w:themeColor="text1"/>
                <w:position w:val="-2"/>
                <w:sz w:val="18"/>
                <w:szCs w:val="18"/>
              </w:rPr>
              <w:t xml:space="preserve">. </w:t>
            </w:r>
            <w:r w:rsidR="00C80C00" w:rsidRPr="00002A13">
              <w:rPr>
                <w:rFonts w:ascii="Arial" w:hAnsi="Arial" w:cs="Arial"/>
                <w:color w:val="000000" w:themeColor="text1"/>
                <w:position w:val="-2"/>
                <w:sz w:val="18"/>
                <w:szCs w:val="18"/>
              </w:rPr>
              <w:t>1</w:t>
            </w:r>
            <w:r w:rsidR="007573B3" w:rsidRPr="00002A13">
              <w:rPr>
                <w:rFonts w:ascii="Arial" w:hAnsi="Arial" w:cs="Arial"/>
                <w:color w:val="000000" w:themeColor="text1"/>
                <w:position w:val="-2"/>
                <w:sz w:val="18"/>
                <w:szCs w:val="18"/>
              </w:rPr>
              <w:t>. 202</w:t>
            </w:r>
            <w:r w:rsidR="00B71FF5" w:rsidRPr="00002A13">
              <w:rPr>
                <w:rFonts w:ascii="Arial" w:hAnsi="Arial" w:cs="Arial"/>
                <w:color w:val="000000" w:themeColor="text1"/>
                <w:position w:val="-2"/>
                <w:sz w:val="18"/>
                <w:szCs w:val="18"/>
              </w:rPr>
              <w:t>2</w:t>
            </w:r>
            <w:r w:rsidR="007573B3" w:rsidRPr="00002A13">
              <w:rPr>
                <w:rFonts w:ascii="Arial" w:hAnsi="Arial" w:cs="Arial"/>
                <w:color w:val="000000" w:themeColor="text1"/>
                <w:position w:val="-2"/>
                <w:sz w:val="18"/>
                <w:szCs w:val="18"/>
              </w:rPr>
              <w:t xml:space="preserve"> </w:t>
            </w:r>
            <w:r w:rsidR="009662E6" w:rsidRPr="00002A13">
              <w:rPr>
                <w:rFonts w:ascii="Arial" w:hAnsi="Arial" w:cs="Arial"/>
                <w:color w:val="000000" w:themeColor="text1"/>
                <w:position w:val="-2"/>
                <w:sz w:val="18"/>
                <w:szCs w:val="18"/>
              </w:rPr>
              <w:t>ob 09:01 uri</w:t>
            </w:r>
          </w:p>
        </w:tc>
      </w:tr>
    </w:tbl>
    <w:p w14:paraId="1E83BA7D" w14:textId="77777777" w:rsidR="00565763" w:rsidRPr="00957001" w:rsidRDefault="00565763" w:rsidP="0056576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18"/>
          <w:szCs w:val="18"/>
        </w:rPr>
      </w:pPr>
      <w:r w:rsidRPr="00957001">
        <w:rPr>
          <w:rFonts w:ascii="Arial" w:hAnsi="Arial" w:cs="Arial"/>
          <w:color w:val="FFFFFF" w:themeColor="background1"/>
          <w:sz w:val="18"/>
          <w:szCs w:val="18"/>
        </w:rPr>
        <w:t>KONTAKTNA OSEBA</w:t>
      </w:r>
    </w:p>
    <w:p w14:paraId="3E960828" w14:textId="5F349925" w:rsidR="00565763" w:rsidRPr="00957001" w:rsidRDefault="00565763" w:rsidP="00565763">
      <w:pPr>
        <w:pStyle w:val="Paragraf"/>
        <w:spacing w:line="240" w:lineRule="auto"/>
        <w:rPr>
          <w:rFonts w:ascii="Arial" w:hAnsi="Arial" w:cs="Arial"/>
        </w:rPr>
      </w:pPr>
      <w:r w:rsidRPr="00957001">
        <w:rPr>
          <w:rFonts w:ascii="Arial" w:hAnsi="Arial" w:cs="Arial"/>
        </w:rPr>
        <w:t xml:space="preserve">Kontaktna oseba: </w:t>
      </w:r>
      <w:r w:rsidR="009B30D3">
        <w:rPr>
          <w:rFonts w:ascii="Arial" w:hAnsi="Arial" w:cs="Arial"/>
        </w:rPr>
        <w:tab/>
      </w:r>
      <w:r w:rsidR="00B820E0">
        <w:rPr>
          <w:rFonts w:ascii="Arial" w:hAnsi="Arial" w:cs="Arial"/>
        </w:rPr>
        <w:t>Bernarda Kozel</w:t>
      </w:r>
    </w:p>
    <w:p w14:paraId="1CC3A998" w14:textId="5EDDFB51" w:rsidR="00565763" w:rsidRDefault="00565763" w:rsidP="00565763">
      <w:pPr>
        <w:pStyle w:val="Paragraf"/>
        <w:spacing w:line="240" w:lineRule="auto"/>
      </w:pPr>
      <w:r w:rsidRPr="00957001">
        <w:rPr>
          <w:rFonts w:ascii="Arial" w:hAnsi="Arial" w:cs="Arial"/>
        </w:rPr>
        <w:t xml:space="preserve">E-poštni naslov: </w:t>
      </w:r>
      <w:r w:rsidR="009B30D3">
        <w:rPr>
          <w:rFonts w:ascii="Arial" w:hAnsi="Arial" w:cs="Arial"/>
        </w:rPr>
        <w:tab/>
      </w:r>
      <w:r w:rsidR="009B30D3">
        <w:rPr>
          <w:rFonts w:ascii="Arial" w:hAnsi="Arial" w:cs="Arial"/>
        </w:rPr>
        <w:tab/>
      </w:r>
      <w:hyperlink r:id="rId12" w:history="1">
        <w:r w:rsidR="00B820E0" w:rsidRPr="00FC7989">
          <w:rPr>
            <w:rStyle w:val="Hiperpovezava"/>
          </w:rPr>
          <w:t>bernardakozel@domptuj.si</w:t>
        </w:r>
      </w:hyperlink>
    </w:p>
    <w:p w14:paraId="3D88F4F3" w14:textId="77777777" w:rsidR="00B820E0" w:rsidRPr="00957001" w:rsidRDefault="00B820E0" w:rsidP="00B820E0">
      <w:pPr>
        <w:spacing w:before="225" w:after="225" w:line="240" w:lineRule="auto"/>
        <w:jc w:val="both"/>
        <w:rPr>
          <w:rFonts w:ascii="Arial" w:hAnsi="Arial" w:cs="Arial"/>
        </w:rPr>
      </w:pPr>
      <w:r w:rsidRPr="00957001">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6BF7F7D0" w14:textId="77777777" w:rsidR="00565763" w:rsidRPr="00957001" w:rsidRDefault="00565763" w:rsidP="0056576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18"/>
          <w:szCs w:val="18"/>
        </w:rPr>
      </w:pPr>
      <w:r w:rsidRPr="00957001">
        <w:rPr>
          <w:rFonts w:ascii="Arial" w:hAnsi="Arial" w:cs="Arial"/>
          <w:color w:val="FFFFFF" w:themeColor="background1"/>
          <w:sz w:val="18"/>
          <w:szCs w:val="18"/>
        </w:rPr>
        <w:t>PREDLOŽITEV PONUDBE</w:t>
      </w:r>
    </w:p>
    <w:p w14:paraId="629CE8F8" w14:textId="77777777" w:rsidR="00871F5A" w:rsidRDefault="00871F5A" w:rsidP="00871F5A">
      <w:pPr>
        <w:spacing w:after="0"/>
        <w:jc w:val="both"/>
        <w:rPr>
          <w:rFonts w:ascii="Arial" w:hAnsi="Arial" w:cs="Arial"/>
          <w:sz w:val="18"/>
          <w:szCs w:val="18"/>
        </w:rPr>
      </w:pPr>
    </w:p>
    <w:p w14:paraId="27E298C8" w14:textId="77777777" w:rsidR="00B71FF5" w:rsidRPr="00855FE6" w:rsidRDefault="00B71FF5" w:rsidP="00B71FF5">
      <w:pPr>
        <w:jc w:val="both"/>
        <w:rPr>
          <w:rFonts w:ascii="Arial" w:hAnsi="Arial" w:cs="Arial"/>
          <w:sz w:val="18"/>
          <w:szCs w:val="18"/>
        </w:rPr>
      </w:pPr>
      <w:r w:rsidRPr="00855FE6">
        <w:rPr>
          <w:rFonts w:ascii="Arial" w:hAnsi="Arial" w:cs="Arial"/>
          <w:sz w:val="18"/>
          <w:szCs w:val="18"/>
        </w:rPr>
        <w:t xml:space="preserve">Ponudniki morajo ponudbe predložiti v informacijski sistem e-JN na spletnem naslovu </w:t>
      </w:r>
      <w:hyperlink r:id="rId13" w:history="1">
        <w:r w:rsidRPr="00855FE6">
          <w:rPr>
            <w:rStyle w:val="Hiperpovezava"/>
            <w:rFonts w:ascii="Arial" w:hAnsi="Arial" w:cs="Arial"/>
            <w:sz w:val="18"/>
            <w:szCs w:val="18"/>
          </w:rPr>
          <w:t>https://ejn.gov.si/</w:t>
        </w:r>
      </w:hyperlink>
      <w:r w:rsidRPr="00855FE6">
        <w:rPr>
          <w:rFonts w:ascii="Arial" w:hAnsi="Arial" w:cs="Arial"/>
          <w:sz w:val="18"/>
          <w:szCs w:val="18"/>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855FE6">
          <w:rPr>
            <w:rStyle w:val="Hiperpovezava"/>
            <w:rFonts w:ascii="Arial" w:hAnsi="Arial" w:cs="Arial"/>
            <w:sz w:val="18"/>
            <w:szCs w:val="18"/>
          </w:rPr>
          <w:t>https://ejn.gov.si/</w:t>
        </w:r>
      </w:hyperlink>
      <w:r w:rsidRPr="00855FE6">
        <w:rPr>
          <w:rFonts w:ascii="Arial" w:hAnsi="Arial" w:cs="Arial"/>
          <w:sz w:val="18"/>
          <w:szCs w:val="18"/>
        </w:rPr>
        <w:t>.</w:t>
      </w:r>
    </w:p>
    <w:p w14:paraId="3B0C02B4" w14:textId="77777777" w:rsidR="00B71FF5" w:rsidRPr="00855FE6" w:rsidRDefault="00B71FF5" w:rsidP="00B71FF5">
      <w:pPr>
        <w:jc w:val="both"/>
        <w:rPr>
          <w:rFonts w:ascii="Arial" w:hAnsi="Arial" w:cs="Arial"/>
          <w:sz w:val="18"/>
          <w:szCs w:val="18"/>
        </w:rPr>
      </w:pPr>
      <w:r w:rsidRPr="00855FE6">
        <w:rPr>
          <w:rFonts w:ascii="Arial" w:hAnsi="Arial" w:cs="Arial"/>
          <w:sz w:val="18"/>
          <w:szCs w:val="18"/>
        </w:rPr>
        <w:t xml:space="preserve">Ponudnik se mora pred oddajo ponudbe registrirati na spletnem naslovu </w:t>
      </w:r>
      <w:hyperlink r:id="rId15" w:history="1">
        <w:r w:rsidRPr="00855FE6">
          <w:rPr>
            <w:rStyle w:val="Hiperpovezava"/>
            <w:rFonts w:ascii="Arial" w:hAnsi="Arial" w:cs="Arial"/>
            <w:sz w:val="18"/>
            <w:szCs w:val="18"/>
          </w:rPr>
          <w:t>https://ejn.gov.si/</w:t>
        </w:r>
      </w:hyperlink>
      <w:r w:rsidRPr="00855FE6">
        <w:rPr>
          <w:rFonts w:ascii="Arial" w:hAnsi="Arial" w:cs="Arial"/>
          <w:sz w:val="18"/>
          <w:szCs w:val="18"/>
        </w:rPr>
        <w:t>, v skladu z Navodili za uporabo e-JN. Če je ponudnik že registriran v informacijski sistem e-JN, se v aplikacijo prijavi na istem naslovu.</w:t>
      </w:r>
    </w:p>
    <w:p w14:paraId="56D08942" w14:textId="77777777" w:rsidR="00B71FF5" w:rsidRPr="001250F4" w:rsidRDefault="00B71FF5" w:rsidP="00B71FF5">
      <w:pPr>
        <w:jc w:val="both"/>
        <w:rPr>
          <w:rFonts w:ascii="Arial" w:hAnsi="Arial" w:cs="Arial"/>
          <w:sz w:val="18"/>
          <w:szCs w:val="18"/>
        </w:rPr>
      </w:pPr>
      <w:r w:rsidRPr="001250F4">
        <w:rPr>
          <w:rFonts w:ascii="Arial" w:hAnsi="Arial" w:cs="Arial"/>
          <w:sz w:val="18"/>
          <w:szCs w:val="18"/>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1250F4">
        <w:rPr>
          <w:rStyle w:val="Sprotnaopomba-sklic"/>
          <w:rFonts w:cs="Arial"/>
          <w:sz w:val="18"/>
          <w:szCs w:val="18"/>
        </w:rPr>
        <w:footnoteReference w:id="1"/>
      </w:r>
      <w:r w:rsidRPr="001250F4">
        <w:rPr>
          <w:rFonts w:ascii="Arial" w:hAnsi="Arial" w:cs="Arial"/>
          <w:sz w:val="18"/>
          <w:szCs w:val="18"/>
        </w:rPr>
        <w:t>). Z oddajo ponudbe je le-ta zavezujoča za čas, naveden v ponudbi, razen če jo uporabnik ponudnika umakne ali spremeni pred potekom roka za oddajo ponudb.</w:t>
      </w:r>
    </w:p>
    <w:p w14:paraId="192E88F6" w14:textId="7A74ABD1" w:rsidR="00B71FF5" w:rsidRPr="00855FE6" w:rsidRDefault="00B71FF5" w:rsidP="00B71FF5">
      <w:pPr>
        <w:jc w:val="both"/>
        <w:rPr>
          <w:rFonts w:ascii="Arial" w:hAnsi="Arial" w:cs="Arial"/>
          <w:sz w:val="18"/>
          <w:szCs w:val="18"/>
        </w:rPr>
      </w:pPr>
      <w:r w:rsidRPr="00855FE6">
        <w:rPr>
          <w:rFonts w:ascii="Arial" w:hAnsi="Arial" w:cs="Arial"/>
          <w:sz w:val="18"/>
          <w:szCs w:val="18"/>
          <w:lang w:eastAsia="sl-SI"/>
        </w:rPr>
        <w:t xml:space="preserve">Ponudba se šteje za pravočasno oddano, če jo naročnik prejme preko sistema e-JN </w:t>
      </w:r>
      <w:r w:rsidRPr="00380D79">
        <w:rPr>
          <w:rFonts w:ascii="Arial" w:hAnsi="Arial" w:cs="Arial"/>
          <w:b/>
          <w:bCs/>
          <w:sz w:val="18"/>
          <w:szCs w:val="18"/>
        </w:rPr>
        <w:t xml:space="preserve">https://ejn.gov.si/eJN2 </w:t>
      </w:r>
      <w:r w:rsidRPr="008D23BD">
        <w:rPr>
          <w:rFonts w:ascii="Arial" w:hAnsi="Arial" w:cs="Arial"/>
          <w:b/>
          <w:bCs/>
          <w:sz w:val="18"/>
          <w:szCs w:val="18"/>
        </w:rPr>
        <w:t xml:space="preserve">najkasneje do </w:t>
      </w:r>
      <w:r>
        <w:rPr>
          <w:rStyle w:val="Hiperpovezava"/>
          <w:rFonts w:ascii="Arial" w:hAnsi="Arial" w:cs="Arial"/>
          <w:b/>
          <w:bCs/>
          <w:color w:val="000000" w:themeColor="text1"/>
          <w:sz w:val="18"/>
          <w:szCs w:val="18"/>
          <w:u w:val="none"/>
        </w:rPr>
        <w:t>5</w:t>
      </w:r>
      <w:r w:rsidRPr="008D23BD">
        <w:rPr>
          <w:rFonts w:ascii="Arial" w:hAnsi="Arial" w:cs="Arial"/>
          <w:b/>
          <w:bCs/>
          <w:color w:val="000000" w:themeColor="text1"/>
          <w:sz w:val="18"/>
          <w:szCs w:val="18"/>
        </w:rPr>
        <w:t>. 1. 202</w:t>
      </w:r>
      <w:r>
        <w:rPr>
          <w:rFonts w:ascii="Arial" w:hAnsi="Arial" w:cs="Arial"/>
          <w:b/>
          <w:bCs/>
          <w:color w:val="000000" w:themeColor="text1"/>
          <w:sz w:val="18"/>
          <w:szCs w:val="18"/>
        </w:rPr>
        <w:t>2</w:t>
      </w:r>
      <w:r w:rsidRPr="008D23BD">
        <w:rPr>
          <w:rFonts w:ascii="Arial" w:hAnsi="Arial" w:cs="Arial"/>
          <w:b/>
          <w:color w:val="000000" w:themeColor="text1"/>
          <w:sz w:val="18"/>
          <w:szCs w:val="18"/>
        </w:rPr>
        <w:t xml:space="preserve"> </w:t>
      </w:r>
      <w:r w:rsidRPr="008D23BD">
        <w:rPr>
          <w:rFonts w:ascii="Arial" w:hAnsi="Arial" w:cs="Arial"/>
          <w:b/>
          <w:sz w:val="18"/>
          <w:szCs w:val="18"/>
        </w:rPr>
        <w:t>do 09:00</w:t>
      </w:r>
      <w:r w:rsidRPr="00855FE6">
        <w:rPr>
          <w:rFonts w:ascii="Arial" w:hAnsi="Arial" w:cs="Arial"/>
          <w:b/>
          <w:sz w:val="18"/>
          <w:szCs w:val="18"/>
        </w:rPr>
        <w:t xml:space="preserve"> ure</w:t>
      </w:r>
      <w:r w:rsidRPr="00855FE6">
        <w:rPr>
          <w:rFonts w:ascii="Arial" w:hAnsi="Arial" w:cs="Arial"/>
          <w:sz w:val="18"/>
          <w:szCs w:val="18"/>
        </w:rPr>
        <w:t>. Za oddano ponudbo se šteje ponudba, ki je v informacijskem sistemu e-JN označena s statusom »ODDANO«.</w:t>
      </w:r>
    </w:p>
    <w:p w14:paraId="294912FF" w14:textId="77777777" w:rsidR="00B71FF5" w:rsidRPr="00855FE6" w:rsidRDefault="00B71FF5" w:rsidP="00B71FF5">
      <w:pPr>
        <w:jc w:val="both"/>
        <w:rPr>
          <w:rFonts w:ascii="Arial" w:hAnsi="Arial" w:cs="Arial"/>
          <w:sz w:val="18"/>
          <w:szCs w:val="18"/>
        </w:rPr>
      </w:pPr>
      <w:r w:rsidRPr="00855FE6">
        <w:rPr>
          <w:rFonts w:ascii="Arial" w:hAnsi="Arial" w:cs="Arial"/>
          <w:sz w:val="18"/>
          <w:szCs w:val="18"/>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36A7B01" w14:textId="77777777" w:rsidR="00B71FF5" w:rsidRPr="00855FE6" w:rsidRDefault="00B71FF5" w:rsidP="00B71FF5">
      <w:pPr>
        <w:jc w:val="both"/>
        <w:rPr>
          <w:rFonts w:ascii="Arial" w:hAnsi="Arial" w:cs="Arial"/>
          <w:sz w:val="18"/>
          <w:szCs w:val="18"/>
        </w:rPr>
      </w:pPr>
      <w:r w:rsidRPr="00855FE6">
        <w:rPr>
          <w:rFonts w:ascii="Arial" w:hAnsi="Arial" w:cs="Arial"/>
          <w:sz w:val="18"/>
          <w:szCs w:val="18"/>
        </w:rPr>
        <w:t>Po preteku roka za predložitev ponudb ponudbe ne bo več mogoče oddati.</w:t>
      </w:r>
    </w:p>
    <w:p w14:paraId="56FDC24F" w14:textId="77777777" w:rsidR="00B71FF5" w:rsidRPr="00957001" w:rsidRDefault="00B71FF5" w:rsidP="00B71FF5">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18"/>
          <w:szCs w:val="18"/>
        </w:rPr>
      </w:pPr>
      <w:r>
        <w:rPr>
          <w:rFonts w:ascii="Arial" w:hAnsi="Arial" w:cs="Arial"/>
          <w:color w:val="FFFFFF" w:themeColor="background1"/>
          <w:sz w:val="18"/>
          <w:szCs w:val="18"/>
        </w:rPr>
        <w:t>ODPIRANJE PONUDB</w:t>
      </w:r>
    </w:p>
    <w:p w14:paraId="60142EBC" w14:textId="77777777" w:rsidR="00B71FF5" w:rsidRDefault="00B71FF5" w:rsidP="00B71FF5">
      <w:pPr>
        <w:spacing w:after="0"/>
        <w:jc w:val="both"/>
        <w:rPr>
          <w:rFonts w:ascii="Arial" w:hAnsi="Arial" w:cs="Arial"/>
          <w:sz w:val="18"/>
          <w:szCs w:val="18"/>
        </w:rPr>
      </w:pPr>
    </w:p>
    <w:p w14:paraId="0151BA91" w14:textId="01B544BC" w:rsidR="00B71FF5" w:rsidRPr="00F03260" w:rsidRDefault="00B71FF5" w:rsidP="00B71FF5">
      <w:pPr>
        <w:jc w:val="both"/>
        <w:rPr>
          <w:rFonts w:ascii="Arial" w:hAnsi="Arial" w:cs="Arial"/>
          <w:sz w:val="18"/>
          <w:szCs w:val="18"/>
          <w:lang w:eastAsia="sl-SI"/>
        </w:rPr>
      </w:pPr>
      <w:r w:rsidRPr="00F03260">
        <w:rPr>
          <w:rFonts w:ascii="Arial" w:hAnsi="Arial" w:cs="Arial"/>
          <w:sz w:val="18"/>
          <w:szCs w:val="18"/>
        </w:rPr>
        <w:t xml:space="preserve">Odpiranje ponudb bo potekalo avtomatično v informacijskem sistemu e-JN </w:t>
      </w:r>
      <w:r w:rsidRPr="002C522F">
        <w:rPr>
          <w:rFonts w:ascii="Arial" w:hAnsi="Arial" w:cs="Arial"/>
          <w:sz w:val="18"/>
          <w:szCs w:val="18"/>
        </w:rPr>
        <w:t xml:space="preserve">dne </w:t>
      </w:r>
      <w:r>
        <w:rPr>
          <w:rStyle w:val="Hiperpovezava"/>
          <w:rFonts w:ascii="Arial" w:hAnsi="Arial" w:cs="Arial"/>
          <w:b/>
          <w:bCs/>
          <w:color w:val="000000" w:themeColor="text1"/>
          <w:sz w:val="18"/>
          <w:szCs w:val="18"/>
          <w:u w:val="none"/>
        </w:rPr>
        <w:t>5</w:t>
      </w:r>
      <w:r w:rsidRPr="002C522F">
        <w:rPr>
          <w:rFonts w:ascii="Arial" w:hAnsi="Arial" w:cs="Arial"/>
          <w:b/>
          <w:bCs/>
          <w:color w:val="000000" w:themeColor="text1"/>
          <w:sz w:val="18"/>
          <w:szCs w:val="18"/>
        </w:rPr>
        <w:t xml:space="preserve">. </w:t>
      </w:r>
      <w:r>
        <w:rPr>
          <w:rFonts w:ascii="Arial" w:hAnsi="Arial" w:cs="Arial"/>
          <w:b/>
          <w:bCs/>
          <w:color w:val="000000" w:themeColor="text1"/>
          <w:sz w:val="18"/>
          <w:szCs w:val="18"/>
        </w:rPr>
        <w:t>1</w:t>
      </w:r>
      <w:r w:rsidRPr="002C522F">
        <w:rPr>
          <w:rFonts w:ascii="Arial" w:hAnsi="Arial" w:cs="Arial"/>
          <w:b/>
          <w:bCs/>
          <w:color w:val="000000" w:themeColor="text1"/>
          <w:sz w:val="18"/>
          <w:szCs w:val="18"/>
        </w:rPr>
        <w:t>. 202</w:t>
      </w:r>
      <w:r>
        <w:rPr>
          <w:rFonts w:ascii="Arial" w:hAnsi="Arial" w:cs="Arial"/>
          <w:b/>
          <w:bCs/>
          <w:color w:val="000000" w:themeColor="text1"/>
          <w:sz w:val="18"/>
          <w:szCs w:val="18"/>
        </w:rPr>
        <w:t>2</w:t>
      </w:r>
      <w:r w:rsidRPr="00C91082">
        <w:rPr>
          <w:rFonts w:ascii="Arial" w:hAnsi="Arial" w:cs="Arial"/>
          <w:b/>
          <w:color w:val="000000" w:themeColor="text1"/>
          <w:sz w:val="18"/>
          <w:szCs w:val="18"/>
        </w:rPr>
        <w:t xml:space="preserve"> </w:t>
      </w:r>
      <w:r w:rsidRPr="005F348F">
        <w:rPr>
          <w:rFonts w:ascii="Arial" w:hAnsi="Arial" w:cs="Arial"/>
          <w:sz w:val="18"/>
          <w:szCs w:val="18"/>
        </w:rPr>
        <w:t>in</w:t>
      </w:r>
      <w:r w:rsidRPr="00F03260">
        <w:rPr>
          <w:rFonts w:ascii="Arial" w:hAnsi="Arial" w:cs="Arial"/>
          <w:sz w:val="18"/>
          <w:szCs w:val="18"/>
        </w:rPr>
        <w:t xml:space="preserve"> se bo začelo </w:t>
      </w:r>
      <w:r w:rsidRPr="00F03260">
        <w:rPr>
          <w:rFonts w:ascii="Arial" w:hAnsi="Arial" w:cs="Arial"/>
          <w:b/>
          <w:sz w:val="18"/>
          <w:szCs w:val="18"/>
        </w:rPr>
        <w:t xml:space="preserve">ob </w:t>
      </w:r>
      <w:r>
        <w:rPr>
          <w:rFonts w:ascii="Arial" w:hAnsi="Arial" w:cs="Arial"/>
          <w:b/>
          <w:sz w:val="18"/>
          <w:szCs w:val="18"/>
        </w:rPr>
        <w:t>09:01</w:t>
      </w:r>
      <w:r w:rsidRPr="00F03260">
        <w:rPr>
          <w:rFonts w:ascii="Arial" w:hAnsi="Arial" w:cs="Arial"/>
          <w:b/>
          <w:sz w:val="18"/>
          <w:szCs w:val="18"/>
        </w:rPr>
        <w:t xml:space="preserve"> uri</w:t>
      </w:r>
      <w:r w:rsidRPr="00F03260">
        <w:rPr>
          <w:rFonts w:ascii="Arial" w:hAnsi="Arial" w:cs="Arial"/>
          <w:sz w:val="18"/>
          <w:szCs w:val="18"/>
        </w:rPr>
        <w:t xml:space="preserve"> na spletnem naslovu </w:t>
      </w:r>
      <w:hyperlink r:id="rId16" w:history="1">
        <w:r w:rsidRPr="00F03260">
          <w:rPr>
            <w:rStyle w:val="Hiperpovezava"/>
            <w:rFonts w:ascii="Arial" w:hAnsi="Arial" w:cs="Arial"/>
            <w:sz w:val="18"/>
            <w:szCs w:val="18"/>
          </w:rPr>
          <w:t>https://ejn.gov.si/</w:t>
        </w:r>
      </w:hyperlink>
      <w:r w:rsidRPr="00F03260">
        <w:rPr>
          <w:rFonts w:ascii="Arial" w:hAnsi="Arial" w:cs="Arial"/>
          <w:sz w:val="18"/>
          <w:szCs w:val="18"/>
          <w:lang w:eastAsia="sl-SI"/>
        </w:rPr>
        <w:t xml:space="preserve">. </w:t>
      </w:r>
    </w:p>
    <w:p w14:paraId="376EFF1A" w14:textId="77777777" w:rsidR="00B71FF5" w:rsidRDefault="00B71FF5" w:rsidP="00B71FF5">
      <w:pPr>
        <w:jc w:val="both"/>
        <w:rPr>
          <w:rFonts w:ascii="Arial" w:hAnsi="Arial" w:cs="Arial"/>
          <w:sz w:val="18"/>
          <w:szCs w:val="18"/>
        </w:rPr>
      </w:pPr>
      <w:r w:rsidRPr="00F03260">
        <w:rPr>
          <w:rFonts w:ascii="Arial" w:hAnsi="Arial" w:cs="Arial"/>
          <w:sz w:val="18"/>
          <w:szCs w:val="18"/>
        </w:rPr>
        <w:t>Odpiranje poteka tako, da informacijski sistem e-JN samodejno ob uri, ki je določena za javno odpiranje ponudb, prikaže podatke o ponudniku, o variantah, če so bile zahtevane oziroma dovoljene, ter omogoči dostop do .</w:t>
      </w:r>
      <w:proofErr w:type="spellStart"/>
      <w:r w:rsidRPr="00F03260">
        <w:rPr>
          <w:rFonts w:ascii="Arial" w:hAnsi="Arial" w:cs="Arial"/>
          <w:sz w:val="18"/>
          <w:szCs w:val="18"/>
        </w:rPr>
        <w:t>pdf</w:t>
      </w:r>
      <w:proofErr w:type="spellEnd"/>
      <w:r w:rsidRPr="00F03260">
        <w:rPr>
          <w:rFonts w:ascii="Arial" w:hAnsi="Arial" w:cs="Arial"/>
          <w:sz w:val="18"/>
          <w:szCs w:val="18"/>
        </w:rPr>
        <w:t xml:space="preserve"> dokumenta, ki ga ponudnik naloži v sistem e-JN pod zavihek »Predračun«. Ponudniki, ki so oddali ponudbe, imajo te podatke v informacijskem sistemu e-JN na razpolago v razdelku »Zapisnik o odpiranju ponudb«. </w:t>
      </w:r>
    </w:p>
    <w:p w14:paraId="635BDBCF" w14:textId="77777777" w:rsidR="00565763" w:rsidRPr="00957001" w:rsidRDefault="00565763" w:rsidP="0056576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18"/>
          <w:szCs w:val="18"/>
        </w:rPr>
      </w:pPr>
      <w:r w:rsidRPr="00957001">
        <w:rPr>
          <w:rFonts w:ascii="Arial" w:hAnsi="Arial" w:cs="Arial"/>
          <w:color w:val="FFFFFF" w:themeColor="background1"/>
          <w:sz w:val="18"/>
          <w:szCs w:val="18"/>
        </w:rPr>
        <w:t>VELJAVNOST PONUDBE</w:t>
      </w:r>
    </w:p>
    <w:p w14:paraId="560C7801" w14:textId="190CF65C" w:rsidR="00565763" w:rsidRPr="00957001" w:rsidRDefault="00565763" w:rsidP="00565763">
      <w:pPr>
        <w:spacing w:before="120" w:after="120"/>
        <w:jc w:val="both"/>
        <w:rPr>
          <w:rFonts w:ascii="Arial" w:hAnsi="Arial" w:cs="Arial"/>
          <w:b/>
          <w:sz w:val="18"/>
          <w:szCs w:val="18"/>
        </w:rPr>
      </w:pPr>
      <w:r w:rsidRPr="00957001">
        <w:rPr>
          <w:rFonts w:ascii="Arial" w:hAnsi="Arial" w:cs="Arial"/>
          <w:sz w:val="18"/>
          <w:szCs w:val="18"/>
        </w:rPr>
        <w:t xml:space="preserve">Čas veljavnosti: </w:t>
      </w:r>
      <w:r w:rsidRPr="00957001">
        <w:rPr>
          <w:rFonts w:ascii="Arial" w:hAnsi="Arial" w:cs="Arial"/>
          <w:b/>
          <w:sz w:val="18"/>
          <w:szCs w:val="18"/>
        </w:rPr>
        <w:t xml:space="preserve">najmanj </w:t>
      </w:r>
      <w:r w:rsidR="00C07252" w:rsidRPr="00957001">
        <w:rPr>
          <w:rFonts w:ascii="Arial" w:hAnsi="Arial" w:cs="Arial"/>
          <w:b/>
          <w:sz w:val="18"/>
          <w:szCs w:val="18"/>
        </w:rPr>
        <w:t>120</w:t>
      </w:r>
      <w:r w:rsidR="00987B30" w:rsidRPr="00957001">
        <w:rPr>
          <w:rFonts w:ascii="Arial" w:hAnsi="Arial" w:cs="Arial"/>
          <w:b/>
          <w:sz w:val="18"/>
          <w:szCs w:val="18"/>
        </w:rPr>
        <w:t xml:space="preserve"> </w:t>
      </w:r>
      <w:r w:rsidRPr="00957001">
        <w:rPr>
          <w:rFonts w:ascii="Arial" w:hAnsi="Arial" w:cs="Arial"/>
          <w:b/>
          <w:sz w:val="18"/>
          <w:szCs w:val="18"/>
        </w:rPr>
        <w:t>dni od roka za predložitev ponudb.</w:t>
      </w:r>
    </w:p>
    <w:p w14:paraId="3764961B" w14:textId="77777777" w:rsidR="00ED72B8" w:rsidRPr="00957001" w:rsidRDefault="00565763">
      <w:pPr>
        <w:spacing w:before="225" w:after="225" w:line="240" w:lineRule="auto"/>
        <w:jc w:val="both"/>
        <w:rPr>
          <w:rFonts w:ascii="Arial" w:hAnsi="Arial" w:cs="Arial"/>
          <w:sz w:val="18"/>
          <w:szCs w:val="18"/>
        </w:rPr>
      </w:pPr>
      <w:r w:rsidRPr="00957001">
        <w:rPr>
          <w:rFonts w:ascii="Arial" w:hAnsi="Arial" w:cs="Arial"/>
          <w:color w:val="000000"/>
          <w:sz w:val="18"/>
          <w:szCs w:val="18"/>
        </w:rPr>
        <w:t>Ponudba mora biti veljavna najmanj do navedenega roka. Prekratka veljavnost ponudbe pomeni razlog za zavrnitev ponudbe.</w:t>
      </w:r>
    </w:p>
    <w:p w14:paraId="28DF582F" w14:textId="77777777" w:rsidR="00565763" w:rsidRPr="00957001" w:rsidRDefault="00565763" w:rsidP="0056576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18"/>
          <w:szCs w:val="18"/>
        </w:rPr>
      </w:pPr>
      <w:r w:rsidRPr="00957001">
        <w:rPr>
          <w:rFonts w:ascii="Arial" w:hAnsi="Arial" w:cs="Arial"/>
          <w:color w:val="FFFFFF" w:themeColor="background1"/>
          <w:sz w:val="18"/>
          <w:szCs w:val="18"/>
        </w:rPr>
        <w:t>PREVZEM RAZPISNE DOKUMENTACIJE</w:t>
      </w:r>
    </w:p>
    <w:p w14:paraId="7A1C1BBA" w14:textId="77777777" w:rsidR="00B71FF5" w:rsidRPr="00957001" w:rsidRDefault="00B71FF5" w:rsidP="00B71FF5">
      <w:pPr>
        <w:pStyle w:val="Paragraf"/>
        <w:jc w:val="both"/>
        <w:rPr>
          <w:rFonts w:ascii="Arial" w:hAnsi="Arial" w:cs="Arial"/>
        </w:rPr>
      </w:pPr>
      <w:r w:rsidRPr="00957001">
        <w:rPr>
          <w:rFonts w:ascii="Arial" w:hAnsi="Arial" w:cs="Arial"/>
        </w:rPr>
        <w:t xml:space="preserve">Razpisna dokumentacija </w:t>
      </w:r>
      <w:r w:rsidRPr="00957001">
        <w:rPr>
          <w:rFonts w:ascii="Arial" w:hAnsi="Arial" w:cs="Arial"/>
          <w:b/>
        </w:rPr>
        <w:t>je brezplačna.</w:t>
      </w:r>
    </w:p>
    <w:p w14:paraId="2360A58F" w14:textId="77777777" w:rsidR="00B71FF5" w:rsidRPr="00957001" w:rsidRDefault="00B71FF5" w:rsidP="00B71FF5">
      <w:pPr>
        <w:spacing w:before="225" w:after="225" w:line="240" w:lineRule="auto"/>
        <w:jc w:val="both"/>
        <w:rPr>
          <w:rFonts w:ascii="Arial" w:hAnsi="Arial" w:cs="Arial"/>
          <w:color w:val="000000"/>
          <w:sz w:val="18"/>
          <w:szCs w:val="18"/>
        </w:rPr>
      </w:pPr>
      <w:r w:rsidRPr="00957001">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1999EED2" w14:textId="77777777" w:rsidR="00565763" w:rsidRPr="00957001" w:rsidRDefault="00565763" w:rsidP="0056576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18"/>
          <w:szCs w:val="18"/>
        </w:rPr>
      </w:pPr>
      <w:r w:rsidRPr="00957001">
        <w:rPr>
          <w:rFonts w:ascii="Arial" w:hAnsi="Arial" w:cs="Arial"/>
          <w:color w:val="FFFFFF" w:themeColor="background1"/>
          <w:sz w:val="18"/>
          <w:szCs w:val="18"/>
        </w:rPr>
        <w:t>VPRAŠANJA IN ODGOVORI / POJASNILA</w:t>
      </w:r>
    </w:p>
    <w:p w14:paraId="498355D1" w14:textId="77777777" w:rsidR="00B71FF5" w:rsidRPr="00957001" w:rsidRDefault="00B71FF5" w:rsidP="00B71FF5">
      <w:pPr>
        <w:spacing w:before="225" w:after="225" w:line="240" w:lineRule="auto"/>
        <w:jc w:val="both"/>
        <w:rPr>
          <w:rFonts w:ascii="Arial" w:hAnsi="Arial" w:cs="Arial"/>
        </w:rPr>
      </w:pPr>
      <w:r w:rsidRPr="00957001">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B71FF5" w:rsidRPr="00957001" w14:paraId="1F15284B" w14:textId="77777777" w:rsidTr="00155112">
        <w:tc>
          <w:tcPr>
            <w:tcW w:w="0" w:type="auto"/>
            <w:tcMar>
              <w:top w:w="0" w:type="auto"/>
              <w:bottom w:w="0" w:type="auto"/>
            </w:tcMar>
          </w:tcPr>
          <w:p w14:paraId="4E7FFCE1" w14:textId="77777777" w:rsidR="00B71FF5" w:rsidRPr="00957001" w:rsidRDefault="00B71FF5" w:rsidP="00155112">
            <w:pPr>
              <w:numPr>
                <w:ilvl w:val="0"/>
                <w:numId w:val="12"/>
              </w:numPr>
              <w:rPr>
                <w:rFonts w:ascii="Arial" w:hAnsi="Arial" w:cs="Arial"/>
                <w:color w:val="000000"/>
                <w:sz w:val="18"/>
                <w:szCs w:val="18"/>
              </w:rPr>
            </w:pPr>
            <w:r w:rsidRPr="00957001">
              <w:rPr>
                <w:rFonts w:ascii="Arial" w:hAnsi="Arial" w:cs="Arial"/>
                <w:color w:val="000000"/>
                <w:sz w:val="18"/>
                <w:szCs w:val="18"/>
              </w:rPr>
              <w:t>Portal javnih naročil</w:t>
            </w:r>
          </w:p>
        </w:tc>
      </w:tr>
    </w:tbl>
    <w:p w14:paraId="09B795F3" w14:textId="77777777" w:rsidR="00B71FF5" w:rsidRDefault="00B71FF5" w:rsidP="00B71FF5">
      <w:pPr>
        <w:spacing w:before="225" w:after="225" w:line="240" w:lineRule="auto"/>
        <w:jc w:val="both"/>
        <w:rPr>
          <w:rFonts w:ascii="Arial" w:hAnsi="Arial" w:cs="Arial"/>
          <w:color w:val="000000"/>
          <w:sz w:val="18"/>
          <w:szCs w:val="18"/>
        </w:rPr>
      </w:pPr>
      <w:r w:rsidRPr="00E2745F">
        <w:rPr>
          <w:rFonts w:ascii="Arial" w:hAnsi="Arial" w:cs="Arial"/>
          <w:color w:val="000000"/>
          <w:sz w:val="18"/>
          <w:szCs w:val="18"/>
        </w:rPr>
        <w:lastRenderedPageBreak/>
        <w:t>Naro</w:t>
      </w:r>
      <w:r w:rsidRPr="00E2745F">
        <w:rPr>
          <w:rFonts w:ascii="Arial" w:hAnsi="Arial" w:cs="Arial" w:hint="eastAsia"/>
          <w:color w:val="000000"/>
          <w:sz w:val="18"/>
          <w:szCs w:val="18"/>
        </w:rPr>
        <w:t>č</w:t>
      </w:r>
      <w:r w:rsidRPr="00E2745F">
        <w:rPr>
          <w:rFonts w:ascii="Arial" w:hAnsi="Arial" w:cs="Arial"/>
          <w:color w:val="000000"/>
          <w:sz w:val="18"/>
          <w:szCs w:val="18"/>
        </w:rPr>
        <w:t>nik bo v zakonskem roku na Portal javnih naro</w:t>
      </w:r>
      <w:r w:rsidRPr="00E2745F">
        <w:rPr>
          <w:rFonts w:ascii="Arial" w:hAnsi="Arial" w:cs="Arial" w:hint="eastAsia"/>
          <w:color w:val="000000"/>
          <w:sz w:val="18"/>
          <w:szCs w:val="18"/>
        </w:rPr>
        <w:t>č</w:t>
      </w:r>
      <w:r w:rsidRPr="00E2745F">
        <w:rPr>
          <w:rFonts w:ascii="Arial" w:hAnsi="Arial" w:cs="Arial"/>
          <w:color w:val="000000"/>
          <w:sz w:val="18"/>
          <w:szCs w:val="18"/>
        </w:rPr>
        <w:t>il posredoval pisni odgovor. Naro</w:t>
      </w:r>
      <w:r w:rsidRPr="00E2745F">
        <w:rPr>
          <w:rFonts w:ascii="Arial" w:hAnsi="Arial" w:cs="Arial" w:hint="eastAsia"/>
          <w:color w:val="000000"/>
          <w:sz w:val="18"/>
          <w:szCs w:val="18"/>
        </w:rPr>
        <w:t>č</w:t>
      </w:r>
      <w:r w:rsidRPr="00E2745F">
        <w:rPr>
          <w:rFonts w:ascii="Arial" w:hAnsi="Arial" w:cs="Arial"/>
          <w:color w:val="000000"/>
          <w:sz w:val="18"/>
          <w:szCs w:val="18"/>
        </w:rPr>
        <w:t xml:space="preserve">nik si pridržuje pravico, da razpisno dokumentacijo delno spremeni ali dopolni ter po potrebi podaljša rok za oddajo ponudb. Spremembe in dopolnitve razpisne dokumentacije so sestavni del razpisne dokumentacije. </w:t>
      </w:r>
    </w:p>
    <w:p w14:paraId="63003071" w14:textId="77777777" w:rsidR="00B71FF5" w:rsidRDefault="00B71FF5" w:rsidP="00B71FF5">
      <w:pPr>
        <w:spacing w:before="225" w:after="225" w:line="240" w:lineRule="auto"/>
        <w:jc w:val="both"/>
        <w:rPr>
          <w:rFonts w:ascii="Arial" w:hAnsi="Arial" w:cs="Arial"/>
          <w:color w:val="000000"/>
          <w:sz w:val="18"/>
          <w:szCs w:val="18"/>
        </w:rPr>
      </w:pPr>
      <w:r w:rsidRPr="00E2745F">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w:t>
      </w:r>
      <w:r w:rsidRPr="00E2745F">
        <w:rPr>
          <w:rFonts w:ascii="Arial" w:hAnsi="Arial" w:cs="Arial" w:hint="eastAsia"/>
          <w:color w:val="000000"/>
          <w:sz w:val="18"/>
          <w:szCs w:val="18"/>
        </w:rPr>
        <w:t>č</w:t>
      </w:r>
      <w:r w:rsidRPr="00E2745F">
        <w:rPr>
          <w:rFonts w:ascii="Arial" w:hAnsi="Arial" w:cs="Arial"/>
          <w:color w:val="000000"/>
          <w:sz w:val="18"/>
          <w:szCs w:val="18"/>
        </w:rPr>
        <w:t>no z vso spremljajo</w:t>
      </w:r>
      <w:r w:rsidRPr="00E2745F">
        <w:rPr>
          <w:rFonts w:ascii="Arial" w:hAnsi="Arial" w:cs="Arial" w:hint="eastAsia"/>
          <w:color w:val="000000"/>
          <w:sz w:val="18"/>
          <w:szCs w:val="18"/>
        </w:rPr>
        <w:t>č</w:t>
      </w:r>
      <w:r w:rsidRPr="00E2745F">
        <w:rPr>
          <w:rFonts w:ascii="Arial" w:hAnsi="Arial" w:cs="Arial"/>
          <w:color w:val="000000"/>
          <w:sz w:val="18"/>
          <w:szCs w:val="18"/>
        </w:rPr>
        <w:t>o dokumentacijo.</w:t>
      </w:r>
    </w:p>
    <w:p w14:paraId="3C36AB7F" w14:textId="77777777" w:rsidR="00B71FF5" w:rsidRPr="00A905A3" w:rsidRDefault="00B71FF5" w:rsidP="00B71FF5">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18"/>
          <w:szCs w:val="18"/>
        </w:rPr>
      </w:pPr>
      <w:r w:rsidRPr="00A905A3">
        <w:rPr>
          <w:rFonts w:ascii="Arial" w:hAnsi="Arial" w:cs="Arial"/>
          <w:color w:val="FFFFFF" w:themeColor="background1"/>
          <w:sz w:val="18"/>
          <w:szCs w:val="18"/>
        </w:rPr>
        <w:t>OGLED</w:t>
      </w:r>
    </w:p>
    <w:p w14:paraId="185DECD3" w14:textId="77777777" w:rsidR="00B71FF5" w:rsidRPr="00D35000" w:rsidRDefault="00B71FF5" w:rsidP="00B71FF5">
      <w:pPr>
        <w:spacing w:after="0" w:line="240" w:lineRule="auto"/>
        <w:jc w:val="both"/>
      </w:pPr>
      <w:r w:rsidRPr="00D35000">
        <w:rPr>
          <w:rFonts w:ascii="Arial" w:hAnsi="Arial" w:cs="Arial"/>
          <w:color w:val="000000"/>
          <w:sz w:val="18"/>
          <w:szCs w:val="18"/>
        </w:rPr>
        <w:t> </w:t>
      </w:r>
    </w:p>
    <w:p w14:paraId="66530B47" w14:textId="4C8E1221" w:rsidR="00B71FF5" w:rsidRDefault="00B71FF5" w:rsidP="00B71FF5">
      <w:pPr>
        <w:spacing w:after="0"/>
        <w:jc w:val="both"/>
        <w:rPr>
          <w:rFonts w:ascii="Arial" w:hAnsi="Arial" w:cs="Arial"/>
          <w:sz w:val="18"/>
          <w:szCs w:val="18"/>
        </w:rPr>
      </w:pPr>
      <w:r w:rsidRPr="00D35000">
        <w:rPr>
          <w:rFonts w:ascii="Arial" w:hAnsi="Arial" w:cs="Arial"/>
          <w:sz w:val="18"/>
          <w:szCs w:val="18"/>
        </w:rPr>
        <w:t xml:space="preserve">Naročnik </w:t>
      </w:r>
      <w:r w:rsidR="00BB031E">
        <w:rPr>
          <w:rFonts w:ascii="Arial" w:hAnsi="Arial" w:cs="Arial"/>
          <w:sz w:val="18"/>
          <w:szCs w:val="18"/>
        </w:rPr>
        <w:t xml:space="preserve">bo v skladu z 2. odstavkom 74. člena ZJN-3 </w:t>
      </w:r>
      <w:r w:rsidRPr="00D35000">
        <w:rPr>
          <w:rFonts w:ascii="Arial" w:hAnsi="Arial" w:cs="Arial"/>
          <w:sz w:val="18"/>
          <w:szCs w:val="18"/>
        </w:rPr>
        <w:t xml:space="preserve">za vse zainteresirane potencialne ponudnike organiziral </w:t>
      </w:r>
      <w:r w:rsidR="007F2966">
        <w:rPr>
          <w:rFonts w:ascii="Arial" w:hAnsi="Arial" w:cs="Arial"/>
          <w:sz w:val="18"/>
          <w:szCs w:val="18"/>
        </w:rPr>
        <w:t xml:space="preserve">obvezen </w:t>
      </w:r>
      <w:r w:rsidRPr="00D35000">
        <w:rPr>
          <w:rFonts w:ascii="Arial" w:hAnsi="Arial" w:cs="Arial"/>
          <w:sz w:val="18"/>
          <w:szCs w:val="18"/>
        </w:rPr>
        <w:t>ogled lokacije, kjer se bodo izvajala dela v okviru predmetnega javnega naročila</w:t>
      </w:r>
      <w:r w:rsidR="00E85AEF">
        <w:rPr>
          <w:rFonts w:ascii="Arial" w:hAnsi="Arial" w:cs="Arial"/>
          <w:sz w:val="18"/>
          <w:szCs w:val="18"/>
        </w:rPr>
        <w:t xml:space="preserve">, </w:t>
      </w:r>
      <w:r w:rsidR="00E85AEF" w:rsidRPr="00E85AEF">
        <w:rPr>
          <w:rFonts w:ascii="Arial" w:hAnsi="Arial" w:cs="Arial"/>
          <w:color w:val="000000"/>
          <w:sz w:val="18"/>
          <w:szCs w:val="18"/>
        </w:rPr>
        <w:t>z namenom, da si pridobijo morebitne ostale podatke, ki se nanašajo na izvedbo del po tej razpisni dokumentaciji in ki lahko vplivajo na ponudnikovo ceno ali ponudnikove obveznosti in izvedbene zmogljivosti ter se seznanijo z razmerami na lokaciji gradbenih del.</w:t>
      </w:r>
    </w:p>
    <w:p w14:paraId="1AE49E94" w14:textId="77777777" w:rsidR="00B71FF5" w:rsidRDefault="00B71FF5" w:rsidP="00B71FF5">
      <w:pPr>
        <w:spacing w:after="0"/>
        <w:jc w:val="both"/>
        <w:rPr>
          <w:rFonts w:ascii="Arial" w:hAnsi="Arial" w:cs="Arial"/>
          <w:sz w:val="18"/>
          <w:szCs w:val="18"/>
        </w:rPr>
      </w:pPr>
    </w:p>
    <w:p w14:paraId="4FA449F0" w14:textId="77777777" w:rsidR="00B71FF5" w:rsidRPr="00D35000" w:rsidRDefault="00B71FF5" w:rsidP="00B71FF5">
      <w:pPr>
        <w:spacing w:after="0"/>
        <w:jc w:val="both"/>
        <w:rPr>
          <w:rFonts w:ascii="Arial" w:hAnsi="Arial" w:cs="Arial"/>
          <w:sz w:val="18"/>
          <w:szCs w:val="18"/>
        </w:rPr>
      </w:pPr>
      <w:r w:rsidRPr="00FC4E4F">
        <w:rPr>
          <w:rFonts w:ascii="Arial" w:hAnsi="Arial" w:cs="Arial"/>
          <w:sz w:val="18"/>
          <w:szCs w:val="18"/>
        </w:rPr>
        <w:t xml:space="preserve">Ob upoštevanju trenutne situacije in </w:t>
      </w:r>
      <w:proofErr w:type="spellStart"/>
      <w:r>
        <w:rPr>
          <w:rFonts w:ascii="Arial" w:hAnsi="Arial" w:cs="Arial"/>
          <w:sz w:val="18"/>
          <w:szCs w:val="18"/>
        </w:rPr>
        <w:t>naraščujoče</w:t>
      </w:r>
      <w:proofErr w:type="spellEnd"/>
      <w:r>
        <w:rPr>
          <w:rFonts w:ascii="Arial" w:hAnsi="Arial" w:cs="Arial"/>
          <w:sz w:val="18"/>
          <w:szCs w:val="18"/>
        </w:rPr>
        <w:t xml:space="preserve"> incidence </w:t>
      </w:r>
      <w:r w:rsidRPr="00F54C39">
        <w:rPr>
          <w:rFonts w:ascii="Arial" w:hAnsi="Arial" w:cs="Arial"/>
          <w:sz w:val="18"/>
          <w:szCs w:val="18"/>
        </w:rPr>
        <w:t>nalezljive bolezni SARS-CoV-2 (COVID-19) naročnik</w:t>
      </w:r>
      <w:r w:rsidRPr="00D35000">
        <w:rPr>
          <w:rFonts w:ascii="Arial" w:hAnsi="Arial" w:cs="Arial"/>
          <w:sz w:val="18"/>
          <w:szCs w:val="18"/>
        </w:rPr>
        <w:t xml:space="preserve"> izpostavlja, da se bo zaradi omejitev, ki jih je razglasila Vlada RS</w:t>
      </w:r>
      <w:r>
        <w:rPr>
          <w:rFonts w:ascii="Arial" w:hAnsi="Arial" w:cs="Arial"/>
          <w:sz w:val="18"/>
          <w:szCs w:val="18"/>
        </w:rPr>
        <w:t xml:space="preserve"> do objave tega javnega naročila in ki jih bo razglasila v času objave</w:t>
      </w:r>
      <w:r w:rsidRPr="00D35000">
        <w:rPr>
          <w:rFonts w:ascii="Arial" w:hAnsi="Arial" w:cs="Arial"/>
          <w:sz w:val="18"/>
          <w:szCs w:val="18"/>
        </w:rPr>
        <w:t xml:space="preserve">, postopek ogleda v celoti izvajal v skladu z veljavno zakonodajo na področju interventnih ukrepov za zajezitev </w:t>
      </w:r>
      <w:r>
        <w:rPr>
          <w:rFonts w:ascii="Arial" w:hAnsi="Arial" w:cs="Arial"/>
          <w:sz w:val="18"/>
          <w:szCs w:val="18"/>
        </w:rPr>
        <w:t>širjenja</w:t>
      </w:r>
      <w:r w:rsidRPr="00D35000">
        <w:rPr>
          <w:rFonts w:ascii="Arial" w:hAnsi="Arial" w:cs="Arial"/>
          <w:sz w:val="18"/>
          <w:szCs w:val="18"/>
        </w:rPr>
        <w:t xml:space="preserve"> </w:t>
      </w:r>
      <w:r w:rsidRPr="00F54C39">
        <w:rPr>
          <w:rFonts w:ascii="Arial" w:hAnsi="Arial" w:cs="Arial"/>
          <w:sz w:val="18"/>
          <w:szCs w:val="18"/>
        </w:rPr>
        <w:t>nalezljive bolezni SARS-CoV-2 (COVID-19)</w:t>
      </w:r>
      <w:r>
        <w:rPr>
          <w:rFonts w:ascii="Arial" w:hAnsi="Arial" w:cs="Arial"/>
          <w:sz w:val="18"/>
          <w:szCs w:val="18"/>
        </w:rPr>
        <w:t>.</w:t>
      </w:r>
    </w:p>
    <w:p w14:paraId="6CB5628A" w14:textId="77777777" w:rsidR="00B71FF5" w:rsidRPr="00FC4E4F" w:rsidRDefault="00B71FF5" w:rsidP="00B71FF5">
      <w:pPr>
        <w:spacing w:after="0"/>
        <w:jc w:val="both"/>
        <w:rPr>
          <w:rFonts w:ascii="Arial" w:hAnsi="Arial" w:cs="Arial"/>
          <w:sz w:val="18"/>
          <w:szCs w:val="18"/>
        </w:rPr>
      </w:pPr>
    </w:p>
    <w:p w14:paraId="0A63EE16" w14:textId="656E08C4" w:rsidR="00B7505B" w:rsidRDefault="00B71FF5" w:rsidP="00B71FF5">
      <w:pPr>
        <w:spacing w:after="0"/>
        <w:jc w:val="both"/>
        <w:rPr>
          <w:rFonts w:ascii="Arial" w:hAnsi="Arial" w:cs="Arial"/>
          <w:sz w:val="18"/>
          <w:szCs w:val="18"/>
        </w:rPr>
      </w:pPr>
      <w:r w:rsidRPr="00D35000">
        <w:rPr>
          <w:rFonts w:ascii="Arial" w:hAnsi="Arial" w:cs="Arial"/>
          <w:sz w:val="18"/>
          <w:szCs w:val="18"/>
        </w:rPr>
        <w:t xml:space="preserve">Ogled lokacije, </w:t>
      </w:r>
      <w:r w:rsidRPr="00F54C39">
        <w:rPr>
          <w:rFonts w:ascii="Arial" w:hAnsi="Arial" w:cs="Arial"/>
          <w:sz w:val="18"/>
          <w:szCs w:val="18"/>
        </w:rPr>
        <w:t xml:space="preserve">kjer se bodo </w:t>
      </w:r>
      <w:proofErr w:type="spellStart"/>
      <w:r w:rsidRPr="00F54C39">
        <w:rPr>
          <w:rFonts w:ascii="Arial" w:hAnsi="Arial" w:cs="Arial"/>
          <w:sz w:val="18"/>
          <w:szCs w:val="18"/>
        </w:rPr>
        <w:t>vršila</w:t>
      </w:r>
      <w:proofErr w:type="spellEnd"/>
      <w:r w:rsidRPr="00F54C39">
        <w:rPr>
          <w:rFonts w:ascii="Arial" w:hAnsi="Arial" w:cs="Arial"/>
          <w:sz w:val="18"/>
          <w:szCs w:val="18"/>
        </w:rPr>
        <w:t xml:space="preserve"> dela, je </w:t>
      </w:r>
      <w:r w:rsidRPr="00FC4E4F">
        <w:rPr>
          <w:rFonts w:ascii="Arial" w:hAnsi="Arial" w:cs="Arial"/>
          <w:sz w:val="18"/>
          <w:szCs w:val="18"/>
        </w:rPr>
        <w:t xml:space="preserve">tako </w:t>
      </w:r>
      <w:proofErr w:type="spellStart"/>
      <w:r w:rsidRPr="00F54C39">
        <w:rPr>
          <w:rFonts w:ascii="Arial" w:hAnsi="Arial" w:cs="Arial"/>
          <w:sz w:val="18"/>
          <w:szCs w:val="18"/>
        </w:rPr>
        <w:t>možen</w:t>
      </w:r>
      <w:proofErr w:type="spellEnd"/>
      <w:r w:rsidRPr="00F54C39">
        <w:rPr>
          <w:rFonts w:ascii="Arial" w:hAnsi="Arial" w:cs="Arial"/>
          <w:sz w:val="18"/>
          <w:szCs w:val="18"/>
        </w:rPr>
        <w:t xml:space="preserve"> </w:t>
      </w:r>
      <w:r w:rsidRPr="00FC4E4F">
        <w:rPr>
          <w:rFonts w:ascii="Arial" w:hAnsi="Arial" w:cs="Arial"/>
          <w:sz w:val="18"/>
          <w:szCs w:val="18"/>
        </w:rPr>
        <w:t xml:space="preserve">zgolj </w:t>
      </w:r>
      <w:r w:rsidRPr="00F54C39">
        <w:rPr>
          <w:rFonts w:ascii="Arial" w:hAnsi="Arial" w:cs="Arial"/>
          <w:sz w:val="18"/>
          <w:szCs w:val="18"/>
        </w:rPr>
        <w:t xml:space="preserve">po predhodni najavi pri </w:t>
      </w:r>
      <w:proofErr w:type="spellStart"/>
      <w:r w:rsidRPr="00F54C39">
        <w:rPr>
          <w:rFonts w:ascii="Arial" w:hAnsi="Arial" w:cs="Arial"/>
          <w:sz w:val="18"/>
          <w:szCs w:val="18"/>
        </w:rPr>
        <w:t>naročniku</w:t>
      </w:r>
      <w:proofErr w:type="spellEnd"/>
      <w:r w:rsidR="00B7505B">
        <w:rPr>
          <w:rFonts w:ascii="Arial" w:hAnsi="Arial" w:cs="Arial"/>
          <w:sz w:val="18"/>
          <w:szCs w:val="18"/>
        </w:rPr>
        <w:t xml:space="preserve"> (pri zgoraj navedeni kontaktni osebi)</w:t>
      </w:r>
      <w:r w:rsidRPr="00F54C39">
        <w:rPr>
          <w:rFonts w:ascii="Arial" w:hAnsi="Arial" w:cs="Arial"/>
          <w:sz w:val="18"/>
          <w:szCs w:val="18"/>
        </w:rPr>
        <w:t>.</w:t>
      </w:r>
      <w:r w:rsidRPr="00FC4E4F">
        <w:rPr>
          <w:rFonts w:ascii="Arial" w:hAnsi="Arial" w:cs="Arial"/>
          <w:sz w:val="18"/>
          <w:szCs w:val="18"/>
        </w:rPr>
        <w:t xml:space="preserve"> </w:t>
      </w:r>
      <w:r w:rsidR="00B7505B">
        <w:rPr>
          <w:rFonts w:ascii="Arial" w:hAnsi="Arial" w:cs="Arial"/>
          <w:sz w:val="18"/>
          <w:szCs w:val="18"/>
        </w:rPr>
        <w:t xml:space="preserve">Ogled bo možen </w:t>
      </w:r>
      <w:r w:rsidR="00B7505B" w:rsidRPr="004E3EE8">
        <w:rPr>
          <w:rFonts w:ascii="Arial" w:hAnsi="Arial" w:cs="Arial"/>
          <w:b/>
          <w:bCs/>
          <w:sz w:val="18"/>
          <w:szCs w:val="18"/>
        </w:rPr>
        <w:t>najkasneje do roka za postavljanje vprašanj</w:t>
      </w:r>
      <w:r w:rsidR="00B7505B">
        <w:rPr>
          <w:rFonts w:ascii="Arial" w:hAnsi="Arial" w:cs="Arial"/>
          <w:sz w:val="18"/>
          <w:szCs w:val="18"/>
        </w:rPr>
        <w:t>, ki je naveden zgoraj</w:t>
      </w:r>
      <w:r w:rsidR="00BB031E">
        <w:rPr>
          <w:rFonts w:ascii="Arial" w:hAnsi="Arial" w:cs="Arial"/>
          <w:sz w:val="18"/>
          <w:szCs w:val="18"/>
        </w:rPr>
        <w:t>, zato se morajo zainteresirani ponudniki pravočasno javiti naročniku za določitev datuma in ure ogleda.</w:t>
      </w:r>
      <w:r w:rsidR="00B7505B">
        <w:rPr>
          <w:rFonts w:ascii="Arial" w:hAnsi="Arial" w:cs="Arial"/>
          <w:sz w:val="18"/>
          <w:szCs w:val="18"/>
        </w:rPr>
        <w:t xml:space="preserve"> </w:t>
      </w:r>
    </w:p>
    <w:p w14:paraId="4F4DC147" w14:textId="77777777" w:rsidR="00B7505B" w:rsidRDefault="00B7505B" w:rsidP="00B71FF5">
      <w:pPr>
        <w:spacing w:after="0"/>
        <w:jc w:val="both"/>
        <w:rPr>
          <w:rFonts w:ascii="Arial" w:hAnsi="Arial" w:cs="Arial"/>
          <w:sz w:val="18"/>
          <w:szCs w:val="18"/>
        </w:rPr>
      </w:pPr>
    </w:p>
    <w:p w14:paraId="037D9379" w14:textId="4CE7EFF2" w:rsidR="00B71FF5" w:rsidRDefault="00B71FF5" w:rsidP="00B71FF5">
      <w:pPr>
        <w:spacing w:after="0"/>
        <w:jc w:val="both"/>
        <w:rPr>
          <w:rFonts w:ascii="Arial" w:hAnsi="Arial" w:cs="Arial"/>
          <w:sz w:val="18"/>
          <w:szCs w:val="18"/>
        </w:rPr>
      </w:pPr>
      <w:r w:rsidRPr="00FC4E4F">
        <w:rPr>
          <w:rFonts w:ascii="Arial" w:hAnsi="Arial" w:cs="Arial"/>
          <w:sz w:val="18"/>
          <w:szCs w:val="18"/>
        </w:rPr>
        <w:t xml:space="preserve">Naročnik bo ogled za vse zainteresirane potencialne ponudnike izvajal z vsakim </w:t>
      </w:r>
      <w:r w:rsidR="00B7505B">
        <w:rPr>
          <w:rFonts w:ascii="Arial" w:hAnsi="Arial" w:cs="Arial"/>
          <w:sz w:val="18"/>
          <w:szCs w:val="18"/>
        </w:rPr>
        <w:t xml:space="preserve">zainteresiranim </w:t>
      </w:r>
      <w:r w:rsidRPr="00FC4E4F">
        <w:rPr>
          <w:rFonts w:ascii="Arial" w:hAnsi="Arial" w:cs="Arial"/>
          <w:sz w:val="18"/>
          <w:szCs w:val="18"/>
        </w:rPr>
        <w:t xml:space="preserve">ponudnikom ločeno, pri čemer morajo ponudniki upoštevati tudi dejstvo, da se ogleda lahko udeleži zgolj omejeno število oseb s strani enega ponudnika, </w:t>
      </w:r>
      <w:r w:rsidR="00B7505B">
        <w:rPr>
          <w:rFonts w:ascii="Arial" w:hAnsi="Arial" w:cs="Arial"/>
          <w:sz w:val="18"/>
          <w:szCs w:val="18"/>
        </w:rPr>
        <w:t xml:space="preserve">v kolikor v trenutku ogleda to predpisujejo veljavni predpisi. </w:t>
      </w:r>
      <w:r w:rsidRPr="00FC4E4F">
        <w:rPr>
          <w:rFonts w:ascii="Arial" w:hAnsi="Arial" w:cs="Arial"/>
          <w:sz w:val="18"/>
          <w:szCs w:val="18"/>
        </w:rPr>
        <w:t>Prav tako naročnik izpostavlja, da bodo morali ponudniki, v kolikor se bodo udeležili ogleda lokacije, zagotoviti, da bodo imeli na sebi zaščitno opremo</w:t>
      </w:r>
      <w:r>
        <w:rPr>
          <w:rFonts w:ascii="Arial" w:hAnsi="Arial" w:cs="Arial"/>
          <w:sz w:val="18"/>
          <w:szCs w:val="18"/>
        </w:rPr>
        <w:t xml:space="preserve">, kot to zahteva veljavna zakonodaja in predpisi vezani na </w:t>
      </w:r>
      <w:r w:rsidRPr="00D35000">
        <w:rPr>
          <w:rFonts w:ascii="Arial" w:hAnsi="Arial" w:cs="Arial"/>
          <w:sz w:val="18"/>
          <w:szCs w:val="18"/>
        </w:rPr>
        <w:t>ukrep</w:t>
      </w:r>
      <w:r>
        <w:rPr>
          <w:rFonts w:ascii="Arial" w:hAnsi="Arial" w:cs="Arial"/>
          <w:sz w:val="18"/>
          <w:szCs w:val="18"/>
        </w:rPr>
        <w:t>e</w:t>
      </w:r>
      <w:r w:rsidRPr="00D35000">
        <w:rPr>
          <w:rFonts w:ascii="Arial" w:hAnsi="Arial" w:cs="Arial"/>
          <w:sz w:val="18"/>
          <w:szCs w:val="18"/>
        </w:rPr>
        <w:t xml:space="preserve"> za zajezitev </w:t>
      </w:r>
      <w:r>
        <w:rPr>
          <w:rFonts w:ascii="Arial" w:hAnsi="Arial" w:cs="Arial"/>
          <w:sz w:val="18"/>
          <w:szCs w:val="18"/>
        </w:rPr>
        <w:t>širjenja</w:t>
      </w:r>
      <w:r w:rsidRPr="00D35000">
        <w:rPr>
          <w:rFonts w:ascii="Arial" w:hAnsi="Arial" w:cs="Arial"/>
          <w:sz w:val="18"/>
          <w:szCs w:val="18"/>
        </w:rPr>
        <w:t xml:space="preserve"> </w:t>
      </w:r>
      <w:r w:rsidRPr="00F54C39">
        <w:rPr>
          <w:rFonts w:ascii="Arial" w:hAnsi="Arial" w:cs="Arial"/>
          <w:sz w:val="18"/>
          <w:szCs w:val="18"/>
        </w:rPr>
        <w:t>nalezljive bolezni SARS-CoV-2 (COVID-19)</w:t>
      </w:r>
      <w:r>
        <w:rPr>
          <w:rFonts w:ascii="Arial" w:hAnsi="Arial" w:cs="Arial"/>
          <w:sz w:val="18"/>
          <w:szCs w:val="18"/>
        </w:rPr>
        <w:t>.</w:t>
      </w:r>
    </w:p>
    <w:p w14:paraId="78ECF22C" w14:textId="77777777" w:rsidR="00BB031E" w:rsidRDefault="00BB031E" w:rsidP="00B71FF5">
      <w:pPr>
        <w:spacing w:after="0"/>
        <w:jc w:val="both"/>
        <w:rPr>
          <w:rFonts w:ascii="Arial" w:hAnsi="Arial" w:cs="Arial"/>
          <w:sz w:val="18"/>
          <w:szCs w:val="18"/>
        </w:rPr>
      </w:pPr>
    </w:p>
    <w:p w14:paraId="23D82388" w14:textId="437A6189" w:rsidR="00BB031E" w:rsidRPr="00BB031E" w:rsidRDefault="00BB031E" w:rsidP="00B71FF5">
      <w:pPr>
        <w:spacing w:after="0"/>
        <w:jc w:val="both"/>
        <w:rPr>
          <w:rFonts w:ascii="Arial" w:hAnsi="Arial" w:cs="Arial"/>
          <w:sz w:val="18"/>
          <w:szCs w:val="18"/>
        </w:rPr>
      </w:pPr>
      <w:r w:rsidRPr="00BB031E">
        <w:rPr>
          <w:rFonts w:ascii="Arial" w:hAnsi="Arial" w:cs="Arial"/>
          <w:sz w:val="18"/>
          <w:szCs w:val="18"/>
        </w:rPr>
        <w:t>Pooblaščeni predstavnik ponudnika se mora na ogledu izkazati s pisnim pooblastilom.</w:t>
      </w:r>
    </w:p>
    <w:p w14:paraId="18776E85" w14:textId="38D7A342" w:rsidR="00BB031E" w:rsidRDefault="00BB031E" w:rsidP="00B71FF5">
      <w:pPr>
        <w:spacing w:after="0"/>
        <w:jc w:val="both"/>
        <w:rPr>
          <w:rFonts w:ascii="Arial" w:hAnsi="Arial" w:cs="Arial"/>
          <w:sz w:val="18"/>
          <w:szCs w:val="18"/>
        </w:rPr>
      </w:pPr>
    </w:p>
    <w:p w14:paraId="439EE4A2" w14:textId="489C4393" w:rsidR="00BB031E" w:rsidRDefault="00BB031E" w:rsidP="00B71FF5">
      <w:pPr>
        <w:spacing w:after="0"/>
        <w:jc w:val="both"/>
        <w:rPr>
          <w:rFonts w:ascii="Arial" w:hAnsi="Arial" w:cs="Arial"/>
          <w:sz w:val="18"/>
          <w:szCs w:val="18"/>
        </w:rPr>
      </w:pPr>
      <w:r>
        <w:rPr>
          <w:rFonts w:ascii="Arial" w:hAnsi="Arial" w:cs="Arial"/>
          <w:sz w:val="18"/>
          <w:szCs w:val="18"/>
        </w:rPr>
        <w:t xml:space="preserve">Naročnik bo ponudnikom, ki se bodo udeležili ogleda, izdal potrdilo o ogledu, ki so ga ponudniki dolžni predložiti v ponudbi. </w:t>
      </w:r>
      <w:r w:rsidR="00E85AEF" w:rsidRPr="00E85AEF">
        <w:rPr>
          <w:rFonts w:ascii="Arial" w:hAnsi="Arial" w:cs="Arial"/>
          <w:color w:val="000000"/>
          <w:sz w:val="18"/>
          <w:szCs w:val="18"/>
        </w:rPr>
        <w:t>Ponudbo ponudnika, ki ne bo (pravočasno) izvedel ogleda, bo naročnik zavrnil kot nedopustno.</w:t>
      </w:r>
    </w:p>
    <w:p w14:paraId="6E7BE415" w14:textId="77777777" w:rsidR="00BB031E" w:rsidRPr="00D35000" w:rsidRDefault="00BB031E" w:rsidP="00B71FF5">
      <w:pPr>
        <w:spacing w:after="0"/>
        <w:jc w:val="both"/>
        <w:rPr>
          <w:rFonts w:ascii="Arial" w:hAnsi="Arial" w:cs="Arial"/>
          <w:sz w:val="18"/>
          <w:szCs w:val="18"/>
        </w:rPr>
      </w:pPr>
    </w:p>
    <w:p w14:paraId="7E351E46" w14:textId="77777777" w:rsidR="00286485" w:rsidRDefault="00286485" w:rsidP="00A905A3">
      <w:pPr>
        <w:spacing w:after="0"/>
        <w:jc w:val="both"/>
        <w:rPr>
          <w:rFonts w:ascii="Arial" w:hAnsi="Arial" w:cs="Arial"/>
          <w:sz w:val="18"/>
          <w:szCs w:val="18"/>
        </w:rPr>
      </w:pPr>
    </w:p>
    <w:p w14:paraId="42CDB9A5" w14:textId="77777777" w:rsidR="007B2181" w:rsidRPr="00FC4E4F" w:rsidRDefault="007B2181" w:rsidP="00A905A3">
      <w:pPr>
        <w:spacing w:after="0"/>
        <w:jc w:val="both"/>
        <w:rPr>
          <w:rFonts w:ascii="Arial" w:hAnsi="Arial" w:cs="Arial"/>
          <w:sz w:val="18"/>
          <w:szCs w:val="18"/>
        </w:rPr>
      </w:pPr>
    </w:p>
    <w:p w14:paraId="53B8F0C0" w14:textId="77777777" w:rsidR="00A905A3" w:rsidRDefault="00A905A3" w:rsidP="00A905A3">
      <w:pPr>
        <w:spacing w:after="0"/>
        <w:jc w:val="both"/>
        <w:rPr>
          <w:rFonts w:ascii="Arial" w:hAnsi="Arial" w:cs="Arial"/>
        </w:rPr>
      </w:pPr>
    </w:p>
    <w:p w14:paraId="085AE288" w14:textId="64B40C4E" w:rsidR="00A905A3" w:rsidRDefault="00A905A3" w:rsidP="00A905A3">
      <w:pPr>
        <w:spacing w:after="0" w:line="240" w:lineRule="auto"/>
        <w:rPr>
          <w:rFonts w:ascii="Arial" w:hAnsi="Arial" w:cs="Arial"/>
          <w:color w:val="000000"/>
          <w:sz w:val="18"/>
          <w:szCs w:val="18"/>
        </w:rPr>
      </w:pPr>
      <w:r>
        <w:rPr>
          <w:rFonts w:ascii="Arial" w:hAnsi="Arial" w:cs="Arial"/>
          <w:color w:val="000000"/>
          <w:sz w:val="18"/>
          <w:szCs w:val="18"/>
        </w:rPr>
        <w:t xml:space="preserve">Datum: </w:t>
      </w:r>
      <w:r w:rsidR="00002A13">
        <w:rPr>
          <w:rFonts w:ascii="Arial" w:hAnsi="Arial" w:cs="Arial"/>
          <w:color w:val="000000"/>
          <w:sz w:val="18"/>
          <w:szCs w:val="18"/>
        </w:rPr>
        <w:t>2</w:t>
      </w:r>
      <w:r w:rsidR="00C80C00">
        <w:rPr>
          <w:rFonts w:ascii="Arial" w:hAnsi="Arial" w:cs="Arial"/>
          <w:color w:val="000000"/>
          <w:sz w:val="18"/>
          <w:szCs w:val="18"/>
        </w:rPr>
        <w:t>. 1</w:t>
      </w:r>
      <w:r w:rsidR="00B71FF5">
        <w:rPr>
          <w:rFonts w:ascii="Arial" w:hAnsi="Arial" w:cs="Arial"/>
          <w:color w:val="000000"/>
          <w:sz w:val="18"/>
          <w:szCs w:val="18"/>
        </w:rPr>
        <w:t>2</w:t>
      </w:r>
      <w:r w:rsidR="00C80C00">
        <w:rPr>
          <w:rFonts w:ascii="Arial" w:hAnsi="Arial" w:cs="Arial"/>
          <w:color w:val="000000"/>
          <w:sz w:val="18"/>
          <w:szCs w:val="18"/>
        </w:rPr>
        <w:t>. 2021</w:t>
      </w:r>
    </w:p>
    <w:p w14:paraId="21B11F99" w14:textId="709F5EA1" w:rsidR="00A905A3" w:rsidRDefault="00A905A3" w:rsidP="00A905A3">
      <w:pPr>
        <w:spacing w:after="0" w:line="240" w:lineRule="auto"/>
        <w:rPr>
          <w:rFonts w:ascii="Arial" w:hAnsi="Arial" w:cs="Arial"/>
          <w:color w:val="000000"/>
          <w:sz w:val="18"/>
          <w:szCs w:val="18"/>
        </w:rPr>
      </w:pPr>
      <w:r>
        <w:rPr>
          <w:rFonts w:ascii="Arial" w:hAnsi="Arial" w:cs="Arial"/>
          <w:color w:val="000000"/>
          <w:sz w:val="18"/>
          <w:szCs w:val="18"/>
        </w:rPr>
        <w:t xml:space="preserve">Kraj: </w:t>
      </w:r>
      <w:r w:rsidR="00B71FF5">
        <w:rPr>
          <w:rFonts w:ascii="Arial" w:hAnsi="Arial" w:cs="Arial"/>
          <w:color w:val="000000"/>
          <w:sz w:val="18"/>
          <w:szCs w:val="18"/>
        </w:rPr>
        <w:t>Ptuj</w:t>
      </w:r>
    </w:p>
    <w:p w14:paraId="3708EDF5" w14:textId="77777777" w:rsidR="007B2181" w:rsidRDefault="007B2181" w:rsidP="00A905A3">
      <w:pPr>
        <w:jc w:val="right"/>
        <w:rPr>
          <w:rFonts w:ascii="Arial" w:hAnsi="Arial" w:cs="Arial"/>
          <w:color w:val="000000"/>
          <w:position w:val="-2"/>
          <w:sz w:val="18"/>
          <w:szCs w:val="18"/>
        </w:rPr>
      </w:pPr>
    </w:p>
    <w:p w14:paraId="06B9CCA7" w14:textId="39FF5D45" w:rsidR="00A905A3" w:rsidRDefault="00B71FF5" w:rsidP="00A905A3">
      <w:pPr>
        <w:jc w:val="right"/>
        <w:rPr>
          <w:rFonts w:ascii="Arial" w:hAnsi="Arial" w:cs="Arial"/>
          <w:color w:val="000000"/>
          <w:position w:val="-2"/>
          <w:sz w:val="18"/>
          <w:szCs w:val="18"/>
        </w:rPr>
      </w:pPr>
      <w:r w:rsidRPr="00B71FF5">
        <w:rPr>
          <w:rFonts w:ascii="Arial" w:hAnsi="Arial" w:cs="Arial"/>
          <w:b/>
          <w:bCs/>
          <w:color w:val="000000"/>
          <w:position w:val="-2"/>
          <w:sz w:val="18"/>
          <w:szCs w:val="18"/>
        </w:rPr>
        <w:t>Dom upokojencev Ptuj</w:t>
      </w:r>
      <w:r w:rsidR="00546B19">
        <w:rPr>
          <w:rFonts w:ascii="Arial" w:hAnsi="Arial" w:cs="Arial"/>
          <w:color w:val="000000"/>
          <w:position w:val="-2"/>
          <w:sz w:val="18"/>
          <w:szCs w:val="18"/>
        </w:rPr>
        <w:t xml:space="preserve"> </w:t>
      </w:r>
      <w:r w:rsidR="00A905A3">
        <w:rPr>
          <w:rFonts w:ascii="Arial" w:hAnsi="Arial" w:cs="Arial"/>
          <w:color w:val="000000"/>
          <w:position w:val="-2"/>
          <w:sz w:val="18"/>
          <w:szCs w:val="18"/>
        </w:rPr>
        <w:t xml:space="preserve"> </w:t>
      </w:r>
      <w:r w:rsidR="00A905A3">
        <w:rPr>
          <w:rFonts w:ascii="Arial" w:hAnsi="Arial" w:cs="Arial"/>
          <w:color w:val="000000"/>
          <w:position w:val="-2"/>
          <w:sz w:val="18"/>
          <w:szCs w:val="18"/>
        </w:rPr>
        <w:br/>
      </w:r>
      <w:r w:rsidR="00A905A3">
        <w:rPr>
          <w:rFonts w:ascii="Arial" w:hAnsi="Arial" w:cs="Arial"/>
          <w:color w:val="000000"/>
          <w:position w:val="-2"/>
          <w:sz w:val="18"/>
          <w:szCs w:val="18"/>
        </w:rPr>
        <w:br/>
      </w:r>
      <w:r>
        <w:rPr>
          <w:rFonts w:ascii="Arial" w:hAnsi="Arial" w:cs="Arial"/>
          <w:color w:val="000000"/>
          <w:position w:val="-2"/>
          <w:sz w:val="18"/>
          <w:szCs w:val="18"/>
        </w:rPr>
        <w:t>Vesna Šiplič Horvat</w:t>
      </w:r>
      <w:r w:rsidR="00546B19">
        <w:rPr>
          <w:rFonts w:ascii="Arial" w:hAnsi="Arial" w:cs="Arial"/>
          <w:color w:val="000000"/>
          <w:position w:val="-2"/>
          <w:sz w:val="18"/>
          <w:szCs w:val="18"/>
        </w:rPr>
        <w:t xml:space="preserve">, </w:t>
      </w:r>
      <w:r>
        <w:rPr>
          <w:rFonts w:ascii="Arial" w:hAnsi="Arial" w:cs="Arial"/>
          <w:color w:val="000000"/>
          <w:position w:val="-2"/>
          <w:sz w:val="18"/>
          <w:szCs w:val="18"/>
        </w:rPr>
        <w:t>direktorica</w:t>
      </w:r>
    </w:p>
    <w:p w14:paraId="7D0BDEA9" w14:textId="4B69FCE5" w:rsidR="00A905A3" w:rsidRDefault="00A905A3" w:rsidP="006B3A8F">
      <w:pPr>
        <w:spacing w:before="225" w:after="225" w:line="240" w:lineRule="auto"/>
        <w:jc w:val="both"/>
        <w:rPr>
          <w:rFonts w:ascii="Arial" w:hAnsi="Arial" w:cs="Arial"/>
          <w:color w:val="000000"/>
          <w:sz w:val="18"/>
          <w:szCs w:val="18"/>
        </w:rPr>
      </w:pPr>
    </w:p>
    <w:p w14:paraId="604E32A7" w14:textId="77777777" w:rsidR="00A905A3" w:rsidRDefault="00A905A3" w:rsidP="006B3A8F">
      <w:pPr>
        <w:spacing w:before="225" w:after="225" w:line="240" w:lineRule="auto"/>
        <w:jc w:val="both"/>
        <w:rPr>
          <w:rFonts w:ascii="Arial" w:hAnsi="Arial" w:cs="Arial"/>
          <w:color w:val="000000"/>
          <w:sz w:val="18"/>
          <w:szCs w:val="18"/>
        </w:rPr>
      </w:pPr>
    </w:p>
    <w:p w14:paraId="5E8110D2" w14:textId="77777777" w:rsidR="00A905A3" w:rsidRDefault="00A905A3" w:rsidP="006B3A8F">
      <w:pPr>
        <w:spacing w:before="225" w:after="225" w:line="240" w:lineRule="auto"/>
        <w:jc w:val="both"/>
        <w:rPr>
          <w:rFonts w:ascii="Arial" w:hAnsi="Arial" w:cs="Arial"/>
          <w:color w:val="000000"/>
          <w:sz w:val="18"/>
          <w:szCs w:val="18"/>
        </w:rPr>
      </w:pPr>
    </w:p>
    <w:p w14:paraId="614F8DA8" w14:textId="77777777" w:rsidR="00E2745F" w:rsidRPr="00957001" w:rsidRDefault="00E2745F" w:rsidP="006B3A8F">
      <w:pPr>
        <w:spacing w:before="225" w:after="225" w:line="240" w:lineRule="auto"/>
        <w:jc w:val="both"/>
        <w:rPr>
          <w:rFonts w:ascii="Arial" w:hAnsi="Arial" w:cs="Arial"/>
          <w:color w:val="000000"/>
          <w:sz w:val="18"/>
          <w:szCs w:val="18"/>
        </w:rPr>
      </w:pPr>
    </w:p>
    <w:p w14:paraId="06174D8E" w14:textId="77777777" w:rsidR="00ED72B8" w:rsidRPr="00957001" w:rsidRDefault="00ED72B8">
      <w:pPr>
        <w:rPr>
          <w:rFonts w:ascii="Arial" w:hAnsi="Arial" w:cs="Arial"/>
          <w:sz w:val="18"/>
          <w:szCs w:val="18"/>
        </w:rPr>
        <w:sectPr w:rsidR="00ED72B8" w:rsidRPr="00957001" w:rsidSect="00C33B77">
          <w:headerReference w:type="even" r:id="rId17"/>
          <w:headerReference w:type="default" r:id="rId18"/>
          <w:footerReference w:type="default" r:id="rId19"/>
          <w:headerReference w:type="first" r:id="rId20"/>
          <w:pgSz w:w="11906" w:h="16838"/>
          <w:pgMar w:top="2127" w:right="1418" w:bottom="1418" w:left="1418" w:header="567" w:footer="596" w:gutter="0"/>
          <w:cols w:space="708"/>
          <w:docGrid w:linePitch="360"/>
        </w:sectPr>
      </w:pPr>
    </w:p>
    <w:p w14:paraId="50B850A8" w14:textId="77777777" w:rsidR="00246C88" w:rsidRPr="00957001" w:rsidRDefault="00246C88" w:rsidP="00246C88">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sidRPr="00957001">
        <w:rPr>
          <w:rFonts w:ascii="Arial" w:hAnsi="Arial" w:cs="Arial"/>
          <w:b/>
          <w:color w:val="FFFFFF" w:themeColor="background1"/>
          <w:sz w:val="26"/>
          <w:szCs w:val="26"/>
        </w:rPr>
        <w:lastRenderedPageBreak/>
        <w:t>Navodila ponudnikom za izdelavo ponudbe</w:t>
      </w:r>
    </w:p>
    <w:p w14:paraId="49FB1C57" w14:textId="77777777" w:rsidR="00246C88" w:rsidRPr="00957001" w:rsidRDefault="00246C88" w:rsidP="00246C88">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246C88" w:rsidRPr="00957001" w14:paraId="295156FC" w14:textId="77777777" w:rsidTr="00155112">
        <w:tc>
          <w:tcPr>
            <w:tcW w:w="0" w:type="auto"/>
            <w:shd w:val="clear" w:color="auto" w:fill="000000"/>
            <w:tcMar>
              <w:top w:w="150" w:type="dxa"/>
              <w:bottom w:w="150" w:type="dxa"/>
            </w:tcMar>
            <w:vAlign w:val="center"/>
          </w:tcPr>
          <w:p w14:paraId="417B113E" w14:textId="77777777" w:rsidR="00246C88" w:rsidRPr="00957001" w:rsidRDefault="00246C88" w:rsidP="00155112">
            <w:pPr>
              <w:rPr>
                <w:rFonts w:ascii="Arial" w:hAnsi="Arial" w:cs="Arial"/>
                <w:sz w:val="18"/>
                <w:szCs w:val="18"/>
              </w:rPr>
            </w:pPr>
            <w:r w:rsidRPr="00957001">
              <w:rPr>
                <w:rFonts w:ascii="Arial" w:hAnsi="Arial" w:cs="Arial"/>
                <w:b/>
                <w:bCs/>
                <w:color w:val="FFFFFF"/>
                <w:position w:val="-2"/>
                <w:sz w:val="18"/>
                <w:szCs w:val="18"/>
                <w:shd w:val="clear" w:color="auto" w:fill="000000"/>
              </w:rPr>
              <w:t>1. Splošna navodila</w:t>
            </w:r>
          </w:p>
        </w:tc>
      </w:tr>
    </w:tbl>
    <w:p w14:paraId="3082C4C2" w14:textId="77777777" w:rsidR="00246C88" w:rsidRDefault="00246C88" w:rsidP="00246C88">
      <w:pPr>
        <w:spacing w:before="225" w:after="225" w:line="240" w:lineRule="auto"/>
        <w:jc w:val="both"/>
        <w:rPr>
          <w:rFonts w:ascii="Arial" w:hAnsi="Arial" w:cs="Arial"/>
          <w:color w:val="000000"/>
          <w:sz w:val="18"/>
          <w:szCs w:val="18"/>
        </w:rPr>
      </w:pPr>
      <w:r w:rsidRPr="007618C2">
        <w:rPr>
          <w:rFonts w:ascii="Arial" w:hAnsi="Arial" w:cs="Arial"/>
          <w:color w:val="000000"/>
          <w:sz w:val="18"/>
          <w:szCs w:val="18"/>
        </w:rPr>
        <w:t>Navodila so namenjena za pomo</w:t>
      </w:r>
      <w:r w:rsidRPr="007618C2">
        <w:rPr>
          <w:rFonts w:ascii="Arial" w:hAnsi="Arial" w:cs="Arial" w:hint="eastAsia"/>
          <w:color w:val="000000"/>
          <w:sz w:val="18"/>
          <w:szCs w:val="18"/>
        </w:rPr>
        <w:t>č</w:t>
      </w:r>
      <w:r w:rsidRPr="007618C2">
        <w:rPr>
          <w:rFonts w:ascii="Arial" w:hAnsi="Arial" w:cs="Arial"/>
          <w:color w:val="000000"/>
          <w:sz w:val="18"/>
          <w:szCs w:val="18"/>
        </w:rPr>
        <w:t xml:space="preserve"> pri pripravi ponudbe. Prosimo, da poskrbite, da bo ponudba sestavljena v skladu s temi navodili. </w:t>
      </w:r>
    </w:p>
    <w:p w14:paraId="23C31DB2" w14:textId="77777777" w:rsidR="00246C88" w:rsidRDefault="00246C88" w:rsidP="00246C88">
      <w:pPr>
        <w:spacing w:before="225" w:after="225" w:line="240" w:lineRule="auto"/>
        <w:jc w:val="both"/>
        <w:rPr>
          <w:rFonts w:ascii="Arial" w:hAnsi="Arial" w:cs="Arial"/>
          <w:color w:val="000000"/>
          <w:sz w:val="18"/>
          <w:szCs w:val="18"/>
        </w:rPr>
      </w:pPr>
      <w:r w:rsidRPr="007618C2">
        <w:rPr>
          <w:rFonts w:ascii="Arial" w:hAnsi="Arial" w:cs="Arial"/>
          <w:color w:val="000000"/>
          <w:sz w:val="18"/>
          <w:szCs w:val="18"/>
        </w:rPr>
        <w:t xml:space="preserve">Ponudba se sestavi tako, da ponudnik vpiše zahtevane podatke v obrazce, ki so sestavni del razpisne dokumentacije oz. posameznih delov le-te.  </w:t>
      </w:r>
    </w:p>
    <w:p w14:paraId="0F56F9A1" w14:textId="77777777" w:rsidR="00246C88" w:rsidRDefault="00246C88" w:rsidP="00246C88">
      <w:pPr>
        <w:spacing w:before="225" w:after="225" w:line="240" w:lineRule="auto"/>
        <w:jc w:val="both"/>
        <w:rPr>
          <w:rFonts w:ascii="Arial" w:hAnsi="Arial" w:cs="Arial"/>
          <w:color w:val="000000"/>
          <w:sz w:val="18"/>
          <w:szCs w:val="18"/>
        </w:rPr>
      </w:pPr>
      <w:r w:rsidRPr="007618C2">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w:t>
      </w:r>
      <w:r w:rsidRPr="007618C2">
        <w:rPr>
          <w:rFonts w:ascii="Arial" w:hAnsi="Arial" w:cs="Arial" w:hint="eastAsia"/>
          <w:color w:val="000000"/>
          <w:sz w:val="18"/>
          <w:szCs w:val="18"/>
        </w:rPr>
        <w:t>č</w:t>
      </w:r>
      <w:r w:rsidRPr="007618C2">
        <w:rPr>
          <w:rFonts w:ascii="Arial" w:hAnsi="Arial" w:cs="Arial"/>
          <w:color w:val="000000"/>
          <w:sz w:val="18"/>
          <w:szCs w:val="18"/>
        </w:rPr>
        <w:t xml:space="preserve">ene osebe s priloženim pooblastilom), razen dokumentov, ki jih izpolnijo, podpišejo in žigosajo samo tisti ponudniki, ki nastopajo s podizvajalci. </w:t>
      </w:r>
    </w:p>
    <w:p w14:paraId="16B33F4D" w14:textId="77777777" w:rsidR="00246C88" w:rsidRPr="00957001" w:rsidRDefault="00246C88" w:rsidP="00246C88">
      <w:pPr>
        <w:spacing w:before="225" w:after="225" w:line="240" w:lineRule="auto"/>
        <w:jc w:val="both"/>
        <w:rPr>
          <w:rFonts w:ascii="Arial" w:hAnsi="Arial" w:cs="Arial"/>
          <w:b/>
        </w:rPr>
      </w:pPr>
      <w:r w:rsidRPr="007618C2">
        <w:rPr>
          <w:rFonts w:ascii="Arial" w:hAnsi="Arial" w:cs="Arial"/>
          <w:color w:val="000000"/>
          <w:sz w:val="18"/>
          <w:szCs w:val="18"/>
        </w:rPr>
        <w:t>Ponudba ne sme vsebovati nobenih sprememb in dodatkov, ki niso v skladu z razpisno dokumentacijo. Popravljene napake morajo biti ozna</w:t>
      </w:r>
      <w:r w:rsidRPr="007618C2">
        <w:rPr>
          <w:rFonts w:ascii="Arial" w:hAnsi="Arial" w:cs="Arial" w:hint="eastAsia"/>
          <w:color w:val="000000"/>
          <w:sz w:val="18"/>
          <w:szCs w:val="18"/>
        </w:rPr>
        <w:t>č</w:t>
      </w:r>
      <w:r w:rsidRPr="007618C2">
        <w:rPr>
          <w:rFonts w:ascii="Arial" w:hAnsi="Arial" w:cs="Arial"/>
          <w:color w:val="000000"/>
          <w:sz w:val="18"/>
          <w:szCs w:val="18"/>
        </w:rPr>
        <w:t>ene s parafo osebe, ki podpiše ponudbo.</w:t>
      </w:r>
    </w:p>
    <w:tbl>
      <w:tblPr>
        <w:tblStyle w:val="NormalTablePHPDOCX"/>
        <w:tblW w:w="2500" w:type="pct"/>
        <w:tblInd w:w="108" w:type="dxa"/>
        <w:tblLook w:val="04A0" w:firstRow="1" w:lastRow="0" w:firstColumn="1" w:lastColumn="0" w:noHBand="0" w:noVBand="1"/>
      </w:tblPr>
      <w:tblGrid>
        <w:gridCol w:w="4535"/>
      </w:tblGrid>
      <w:tr w:rsidR="00246C88" w:rsidRPr="00957001" w14:paraId="3744D5EA" w14:textId="77777777" w:rsidTr="00155112">
        <w:tc>
          <w:tcPr>
            <w:tcW w:w="0" w:type="auto"/>
            <w:shd w:val="clear" w:color="auto" w:fill="000000"/>
            <w:tcMar>
              <w:top w:w="150" w:type="dxa"/>
              <w:bottom w:w="150" w:type="dxa"/>
            </w:tcMar>
            <w:vAlign w:val="center"/>
          </w:tcPr>
          <w:p w14:paraId="75902E15" w14:textId="77777777" w:rsidR="00246C88" w:rsidRPr="00957001" w:rsidRDefault="00246C88" w:rsidP="00155112">
            <w:pPr>
              <w:rPr>
                <w:rFonts w:ascii="Arial" w:hAnsi="Arial" w:cs="Arial"/>
                <w:sz w:val="18"/>
                <w:szCs w:val="18"/>
              </w:rPr>
            </w:pPr>
            <w:r w:rsidRPr="00957001">
              <w:rPr>
                <w:rFonts w:ascii="Arial" w:hAnsi="Arial" w:cs="Arial"/>
                <w:b/>
                <w:bCs/>
                <w:color w:val="FFFFFF"/>
                <w:position w:val="-2"/>
                <w:sz w:val="18"/>
                <w:szCs w:val="18"/>
                <w:shd w:val="clear" w:color="auto" w:fill="000000"/>
              </w:rPr>
              <w:t>2. Zakoni in predpisi</w:t>
            </w:r>
          </w:p>
        </w:tc>
      </w:tr>
    </w:tbl>
    <w:p w14:paraId="66CF3644" w14:textId="77777777" w:rsidR="00246C88" w:rsidRPr="00957001" w:rsidRDefault="00246C88" w:rsidP="00246C88">
      <w:pPr>
        <w:spacing w:before="225" w:after="225" w:line="240" w:lineRule="auto"/>
        <w:jc w:val="both"/>
        <w:rPr>
          <w:rFonts w:ascii="Arial" w:hAnsi="Arial" w:cs="Arial"/>
          <w:sz w:val="18"/>
          <w:szCs w:val="18"/>
        </w:rPr>
      </w:pPr>
      <w:r w:rsidRPr="00957001">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246C88" w:rsidRPr="00957001" w14:paraId="3EFCC185" w14:textId="77777777" w:rsidTr="00155112">
        <w:tc>
          <w:tcPr>
            <w:tcW w:w="0" w:type="auto"/>
            <w:tcMar>
              <w:top w:w="0" w:type="auto"/>
              <w:bottom w:w="0" w:type="auto"/>
            </w:tcMar>
          </w:tcPr>
          <w:p w14:paraId="3661BAC0" w14:textId="2882F523" w:rsidR="00246C88" w:rsidRDefault="00246C88" w:rsidP="00155112">
            <w:pPr>
              <w:numPr>
                <w:ilvl w:val="0"/>
                <w:numId w:val="1"/>
              </w:numPr>
              <w:jc w:val="both"/>
              <w:rPr>
                <w:rFonts w:ascii="Arial" w:hAnsi="Arial" w:cs="Arial"/>
                <w:color w:val="000000"/>
                <w:sz w:val="18"/>
                <w:szCs w:val="18"/>
              </w:rPr>
            </w:pPr>
            <w:r>
              <w:rPr>
                <w:rFonts w:ascii="Arial" w:hAnsi="Arial" w:cs="Arial"/>
                <w:color w:val="000000"/>
                <w:sz w:val="18"/>
                <w:szCs w:val="18"/>
              </w:rPr>
              <w:t>Zakon o javnem naročanju (ZJN-3;  Uradni list RS, št. 91/15, 14/18 in 121/21),</w:t>
            </w:r>
          </w:p>
          <w:p w14:paraId="5E462EBD" w14:textId="77777777" w:rsidR="00246C88" w:rsidRDefault="00246C88" w:rsidP="00155112">
            <w:pPr>
              <w:numPr>
                <w:ilvl w:val="0"/>
                <w:numId w:val="1"/>
              </w:numPr>
              <w:jc w:val="both"/>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457C0471" w14:textId="77777777" w:rsidR="00246C88" w:rsidRDefault="00246C88" w:rsidP="00155112">
            <w:pPr>
              <w:numPr>
                <w:ilvl w:val="0"/>
                <w:numId w:val="1"/>
              </w:numPr>
              <w:jc w:val="both"/>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in 195/20 – </w:t>
            </w:r>
            <w:proofErr w:type="spellStart"/>
            <w:r>
              <w:rPr>
                <w:rFonts w:ascii="Arial" w:hAnsi="Arial" w:cs="Arial"/>
                <w:color w:val="000000"/>
                <w:sz w:val="18"/>
                <w:szCs w:val="18"/>
              </w:rPr>
              <w:t>odl</w:t>
            </w:r>
            <w:proofErr w:type="spellEnd"/>
            <w:r>
              <w:rPr>
                <w:rFonts w:ascii="Arial" w:hAnsi="Arial" w:cs="Arial"/>
                <w:color w:val="000000"/>
                <w:sz w:val="18"/>
                <w:szCs w:val="18"/>
              </w:rPr>
              <w:t>. US),</w:t>
            </w:r>
          </w:p>
          <w:p w14:paraId="41C33F96" w14:textId="77777777" w:rsidR="00246C88" w:rsidRDefault="00246C88" w:rsidP="00155112">
            <w:pPr>
              <w:numPr>
                <w:ilvl w:val="0"/>
                <w:numId w:val="1"/>
              </w:numPr>
              <w:jc w:val="both"/>
              <w:rPr>
                <w:rFonts w:ascii="Arial" w:hAnsi="Arial" w:cs="Arial"/>
                <w:color w:val="000000"/>
                <w:sz w:val="18"/>
                <w:szCs w:val="18"/>
              </w:rPr>
            </w:pPr>
            <w:r w:rsidRPr="00B01FD6">
              <w:rPr>
                <w:rFonts w:ascii="Arial" w:hAnsi="Arial" w:cs="Arial"/>
                <w:color w:val="000000"/>
                <w:sz w:val="18"/>
                <w:szCs w:val="18"/>
              </w:rPr>
              <w:t>Zakon o preprečevanju zamud pri plačilih (Uradni list RS, št. 57/12</w:t>
            </w:r>
            <w:r>
              <w:rPr>
                <w:rFonts w:ascii="Arial" w:hAnsi="Arial" w:cs="Arial"/>
                <w:color w:val="000000"/>
                <w:sz w:val="18"/>
                <w:szCs w:val="18"/>
              </w:rPr>
              <w:t xml:space="preserve"> in 61/20 - ZDLGPE</w:t>
            </w:r>
            <w:r w:rsidRPr="00B01FD6">
              <w:rPr>
                <w:rFonts w:ascii="Arial" w:hAnsi="Arial" w:cs="Arial"/>
                <w:color w:val="000000"/>
                <w:sz w:val="18"/>
                <w:szCs w:val="18"/>
              </w:rPr>
              <w:t>)</w:t>
            </w:r>
            <w:r>
              <w:rPr>
                <w:rFonts w:ascii="Arial" w:hAnsi="Arial" w:cs="Arial"/>
                <w:color w:val="000000"/>
                <w:sz w:val="18"/>
                <w:szCs w:val="18"/>
              </w:rPr>
              <w:t>,</w:t>
            </w:r>
          </w:p>
          <w:p w14:paraId="7A6B43D7" w14:textId="77777777" w:rsidR="00246C88" w:rsidRDefault="00246C88" w:rsidP="00155112">
            <w:pPr>
              <w:numPr>
                <w:ilvl w:val="0"/>
                <w:numId w:val="1"/>
              </w:numPr>
              <w:jc w:val="both"/>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in 158/20);</w:t>
            </w:r>
          </w:p>
          <w:p w14:paraId="001693F5" w14:textId="77777777" w:rsidR="00246C88" w:rsidRDefault="00246C88" w:rsidP="00155112">
            <w:pPr>
              <w:numPr>
                <w:ilvl w:val="0"/>
                <w:numId w:val="1"/>
              </w:numPr>
              <w:jc w:val="both"/>
              <w:rPr>
                <w:rFonts w:ascii="Arial" w:hAnsi="Arial" w:cs="Arial"/>
                <w:color w:val="000000"/>
                <w:sz w:val="18"/>
                <w:szCs w:val="18"/>
              </w:rPr>
            </w:pPr>
            <w:r>
              <w:rPr>
                <w:rFonts w:ascii="Arial" w:hAnsi="Arial" w:cs="Arial"/>
                <w:color w:val="000000"/>
                <w:sz w:val="18"/>
                <w:szCs w:val="18"/>
              </w:rPr>
              <w:t xml:space="preserve">Gradbeni zakon (Uradni list RS, št. 61/17, 72/17 – </w:t>
            </w:r>
            <w:proofErr w:type="spellStart"/>
            <w:r>
              <w:rPr>
                <w:rFonts w:ascii="Arial" w:hAnsi="Arial" w:cs="Arial"/>
                <w:color w:val="000000"/>
                <w:sz w:val="18"/>
                <w:szCs w:val="18"/>
              </w:rPr>
              <w:t>popr</w:t>
            </w:r>
            <w:proofErr w:type="spellEnd"/>
            <w:r>
              <w:rPr>
                <w:rFonts w:ascii="Arial" w:hAnsi="Arial" w:cs="Arial"/>
                <w:color w:val="000000"/>
                <w:sz w:val="18"/>
                <w:szCs w:val="18"/>
              </w:rPr>
              <w:t>., 65/20 in 15/21 - ZDUOP),</w:t>
            </w:r>
          </w:p>
          <w:p w14:paraId="7D36D36D" w14:textId="77777777" w:rsidR="00246C88" w:rsidRDefault="00246C88" w:rsidP="00155112">
            <w:pPr>
              <w:numPr>
                <w:ilvl w:val="0"/>
                <w:numId w:val="1"/>
              </w:numPr>
              <w:jc w:val="both"/>
              <w:rPr>
                <w:rFonts w:ascii="Arial" w:hAnsi="Arial" w:cs="Arial"/>
                <w:color w:val="000000"/>
                <w:sz w:val="18"/>
                <w:szCs w:val="18"/>
              </w:rPr>
            </w:pPr>
            <w:r w:rsidRPr="00B01FD6">
              <w:rPr>
                <w:rFonts w:ascii="Arial" w:hAnsi="Arial" w:cs="Arial"/>
                <w:color w:val="000000"/>
                <w:sz w:val="18"/>
                <w:szCs w:val="18"/>
              </w:rPr>
              <w:t xml:space="preserve">Zakon o varstvu okolja (Uradni list RS, št. 39/06 – uradno prečiščeno besedilo, 49/06 – ZMetD, 66/06 – </w:t>
            </w:r>
            <w:proofErr w:type="spellStart"/>
            <w:r w:rsidRPr="00B01FD6">
              <w:rPr>
                <w:rFonts w:ascii="Arial" w:hAnsi="Arial" w:cs="Arial"/>
                <w:color w:val="000000"/>
                <w:sz w:val="18"/>
                <w:szCs w:val="18"/>
              </w:rPr>
              <w:t>odl</w:t>
            </w:r>
            <w:proofErr w:type="spellEnd"/>
            <w:r w:rsidRPr="00B01FD6">
              <w:rPr>
                <w:rFonts w:ascii="Arial" w:hAnsi="Arial" w:cs="Arial"/>
                <w:color w:val="000000"/>
                <w:sz w:val="18"/>
                <w:szCs w:val="18"/>
              </w:rPr>
              <w:t xml:space="preserve">. US, 33/07 – ZPNačrt, 57/08 – ZFO-1A, 70/08, 108/09, 108/09 – ZPNačrt-A, 48/12, 57/12, 92/13, 56/15, 102/15, 30/16, 61/17 – GZ, 21/18 – </w:t>
            </w:r>
            <w:proofErr w:type="spellStart"/>
            <w:r w:rsidRPr="00B01FD6">
              <w:rPr>
                <w:rFonts w:ascii="Arial" w:hAnsi="Arial" w:cs="Arial"/>
                <w:color w:val="000000"/>
                <w:sz w:val="18"/>
                <w:szCs w:val="18"/>
              </w:rPr>
              <w:t>ZNOrg</w:t>
            </w:r>
            <w:proofErr w:type="spellEnd"/>
            <w:r>
              <w:rPr>
                <w:rFonts w:ascii="Arial" w:hAnsi="Arial" w:cs="Arial"/>
                <w:color w:val="000000"/>
                <w:sz w:val="18"/>
                <w:szCs w:val="18"/>
              </w:rPr>
              <w:t xml:space="preserve">, </w:t>
            </w:r>
            <w:r w:rsidRPr="00B01FD6">
              <w:rPr>
                <w:rFonts w:ascii="Arial" w:hAnsi="Arial" w:cs="Arial"/>
                <w:color w:val="000000"/>
                <w:sz w:val="18"/>
                <w:szCs w:val="18"/>
              </w:rPr>
              <w:t>84/18 – ZIURKOE</w:t>
            </w:r>
            <w:r>
              <w:rPr>
                <w:rFonts w:ascii="Arial" w:hAnsi="Arial" w:cs="Arial"/>
                <w:color w:val="000000"/>
                <w:sz w:val="18"/>
                <w:szCs w:val="18"/>
              </w:rPr>
              <w:t xml:space="preserve"> in 158/20</w:t>
            </w:r>
            <w:r w:rsidRPr="00B01FD6">
              <w:rPr>
                <w:rFonts w:ascii="Arial" w:hAnsi="Arial" w:cs="Arial"/>
                <w:color w:val="000000"/>
                <w:sz w:val="18"/>
                <w:szCs w:val="18"/>
              </w:rPr>
              <w:t>)</w:t>
            </w:r>
            <w:r>
              <w:rPr>
                <w:rFonts w:ascii="Arial" w:hAnsi="Arial" w:cs="Arial"/>
                <w:color w:val="000000"/>
                <w:sz w:val="18"/>
                <w:szCs w:val="18"/>
              </w:rPr>
              <w:t>,</w:t>
            </w:r>
          </w:p>
          <w:p w14:paraId="3B59E9FF" w14:textId="77777777" w:rsidR="00246C88" w:rsidRDefault="00246C88" w:rsidP="00155112">
            <w:pPr>
              <w:numPr>
                <w:ilvl w:val="0"/>
                <w:numId w:val="1"/>
              </w:numPr>
              <w:jc w:val="both"/>
              <w:rPr>
                <w:rFonts w:ascii="Arial" w:hAnsi="Arial" w:cs="Arial"/>
                <w:color w:val="000000"/>
                <w:sz w:val="18"/>
                <w:szCs w:val="18"/>
              </w:rPr>
            </w:pPr>
            <w:r w:rsidRPr="00B01FD6">
              <w:rPr>
                <w:rFonts w:ascii="Arial" w:hAnsi="Arial" w:cs="Arial"/>
                <w:color w:val="000000"/>
                <w:sz w:val="18"/>
                <w:szCs w:val="18"/>
              </w:rPr>
              <w:t>Zakon o gradbenih proizvodih (Uradni list RS, št. 82/13)</w:t>
            </w:r>
            <w:r>
              <w:rPr>
                <w:rFonts w:ascii="Arial" w:hAnsi="Arial" w:cs="Arial"/>
                <w:color w:val="000000"/>
                <w:sz w:val="18"/>
                <w:szCs w:val="18"/>
              </w:rPr>
              <w:t>,</w:t>
            </w:r>
          </w:p>
          <w:p w14:paraId="0372A465" w14:textId="77777777" w:rsidR="00246C88" w:rsidRPr="00492FB7" w:rsidRDefault="00246C88" w:rsidP="00155112">
            <w:pPr>
              <w:pStyle w:val="Odstavekseznama"/>
              <w:numPr>
                <w:ilvl w:val="0"/>
                <w:numId w:val="1"/>
              </w:numPr>
              <w:jc w:val="both"/>
              <w:rPr>
                <w:rFonts w:ascii="Arial" w:hAnsi="Arial" w:cs="Arial"/>
                <w:color w:val="000000"/>
                <w:sz w:val="18"/>
                <w:szCs w:val="18"/>
              </w:rPr>
            </w:pPr>
            <w:r w:rsidRPr="00081912">
              <w:rPr>
                <w:rFonts w:ascii="Arial" w:hAnsi="Arial" w:cs="Arial"/>
                <w:color w:val="000000"/>
                <w:sz w:val="18"/>
                <w:szCs w:val="18"/>
              </w:rPr>
              <w:t>Interventni zakon za odpravo ovir pri izvedbi pomembnih investicij za zagon gospodarstva po epidemiji COVID-19 (Uradni list RS, št. 80/2020),</w:t>
            </w:r>
          </w:p>
          <w:p w14:paraId="6019787A" w14:textId="77777777" w:rsidR="00246C88" w:rsidRDefault="00246C88" w:rsidP="00155112">
            <w:pPr>
              <w:numPr>
                <w:ilvl w:val="0"/>
                <w:numId w:val="1"/>
              </w:numPr>
              <w:jc w:val="both"/>
              <w:rPr>
                <w:rFonts w:ascii="Arial" w:hAnsi="Arial" w:cs="Arial"/>
                <w:color w:val="000000"/>
                <w:sz w:val="18"/>
                <w:szCs w:val="18"/>
              </w:rPr>
            </w:pPr>
            <w:r w:rsidRPr="00B01FD6">
              <w:rPr>
                <w:rFonts w:ascii="Arial" w:hAnsi="Arial" w:cs="Arial"/>
                <w:color w:val="000000"/>
                <w:sz w:val="18"/>
                <w:szCs w:val="18"/>
              </w:rPr>
              <w:t>Zakon o varnosti in zdravju pri delu (Uradni list RS, št. 43/11)</w:t>
            </w:r>
            <w:r>
              <w:rPr>
                <w:rFonts w:ascii="Arial" w:hAnsi="Arial" w:cs="Arial"/>
                <w:color w:val="000000"/>
                <w:sz w:val="18"/>
                <w:szCs w:val="18"/>
              </w:rPr>
              <w:t>,</w:t>
            </w:r>
          </w:p>
          <w:p w14:paraId="4C2FCC97" w14:textId="77777777" w:rsidR="00246C88" w:rsidRDefault="00246C88" w:rsidP="00155112">
            <w:pPr>
              <w:numPr>
                <w:ilvl w:val="0"/>
                <w:numId w:val="1"/>
              </w:numPr>
              <w:jc w:val="both"/>
              <w:rPr>
                <w:rFonts w:ascii="Arial" w:hAnsi="Arial" w:cs="Arial"/>
                <w:color w:val="000000"/>
                <w:sz w:val="18"/>
                <w:szCs w:val="18"/>
              </w:rPr>
            </w:pPr>
            <w:r w:rsidRPr="00B01FD6">
              <w:rPr>
                <w:rFonts w:ascii="Arial" w:hAnsi="Arial" w:cs="Arial"/>
                <w:color w:val="000000"/>
                <w:sz w:val="18"/>
                <w:szCs w:val="18"/>
              </w:rPr>
              <w:t>Uredba o odpadkih (Uradni list RS, št. 37/15</w:t>
            </w:r>
            <w:r>
              <w:rPr>
                <w:rFonts w:ascii="Arial" w:hAnsi="Arial" w:cs="Arial"/>
                <w:color w:val="000000"/>
                <w:sz w:val="18"/>
                <w:szCs w:val="18"/>
              </w:rPr>
              <w:t xml:space="preserve">, </w:t>
            </w:r>
            <w:r w:rsidRPr="00B01FD6">
              <w:rPr>
                <w:rFonts w:ascii="Arial" w:hAnsi="Arial" w:cs="Arial"/>
                <w:color w:val="000000"/>
                <w:sz w:val="18"/>
                <w:szCs w:val="18"/>
              </w:rPr>
              <w:t>69/15</w:t>
            </w:r>
            <w:r>
              <w:rPr>
                <w:rFonts w:ascii="Arial" w:hAnsi="Arial" w:cs="Arial"/>
                <w:color w:val="000000"/>
                <w:sz w:val="18"/>
                <w:szCs w:val="18"/>
              </w:rPr>
              <w:t xml:space="preserve"> in 129/20</w:t>
            </w:r>
            <w:r w:rsidRPr="00B01FD6">
              <w:rPr>
                <w:rFonts w:ascii="Arial" w:hAnsi="Arial" w:cs="Arial"/>
                <w:color w:val="000000"/>
                <w:sz w:val="18"/>
                <w:szCs w:val="18"/>
              </w:rPr>
              <w:t>)</w:t>
            </w:r>
            <w:r>
              <w:rPr>
                <w:rFonts w:ascii="Arial" w:hAnsi="Arial" w:cs="Arial"/>
                <w:color w:val="000000"/>
                <w:sz w:val="18"/>
                <w:szCs w:val="18"/>
              </w:rPr>
              <w:t>,</w:t>
            </w:r>
          </w:p>
          <w:p w14:paraId="60C8A8C0" w14:textId="77777777" w:rsidR="00246C88" w:rsidRDefault="00246C88" w:rsidP="00155112">
            <w:pPr>
              <w:numPr>
                <w:ilvl w:val="0"/>
                <w:numId w:val="1"/>
              </w:numPr>
              <w:jc w:val="both"/>
              <w:rPr>
                <w:rFonts w:ascii="Arial" w:hAnsi="Arial" w:cs="Arial"/>
                <w:color w:val="000000"/>
                <w:sz w:val="18"/>
                <w:szCs w:val="18"/>
              </w:rPr>
            </w:pPr>
            <w:r w:rsidRPr="00B01FD6">
              <w:rPr>
                <w:rFonts w:ascii="Arial" w:hAnsi="Arial" w:cs="Arial"/>
                <w:color w:val="000000"/>
                <w:sz w:val="18"/>
                <w:szCs w:val="18"/>
              </w:rPr>
              <w:t>Uredba o zagotavljanju varnosti in zdravja pri delu na začasnih in premičnih gradbiščih (Uradni list RS, št. 83/05 in 43/11 – ZVZD-1)</w:t>
            </w:r>
            <w:r>
              <w:rPr>
                <w:rFonts w:ascii="Arial" w:hAnsi="Arial" w:cs="Arial"/>
                <w:color w:val="000000"/>
                <w:sz w:val="18"/>
                <w:szCs w:val="18"/>
              </w:rPr>
              <w:t>,</w:t>
            </w:r>
          </w:p>
          <w:p w14:paraId="0CFEBD2C" w14:textId="77777777" w:rsidR="00246C88" w:rsidRDefault="00246C88" w:rsidP="00155112">
            <w:pPr>
              <w:numPr>
                <w:ilvl w:val="0"/>
                <w:numId w:val="1"/>
              </w:numPr>
              <w:jc w:val="both"/>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23ABF849" w14:textId="654678CE" w:rsidR="00246C88" w:rsidRPr="00754746" w:rsidRDefault="00246C88" w:rsidP="00155112">
            <w:pPr>
              <w:numPr>
                <w:ilvl w:val="0"/>
                <w:numId w:val="1"/>
              </w:numPr>
              <w:jc w:val="both"/>
              <w:rPr>
                <w:rFonts w:ascii="Arial" w:hAnsi="Arial" w:cs="Arial"/>
                <w:color w:val="000000"/>
                <w:sz w:val="18"/>
                <w:szCs w:val="18"/>
              </w:rPr>
            </w:pPr>
            <w:proofErr w:type="spellStart"/>
            <w:r w:rsidRPr="00D4256C">
              <w:rPr>
                <w:rFonts w:ascii="Arial" w:eastAsia="PMingLiU" w:hAnsi="Arial" w:cs="Arial"/>
                <w:sz w:val="18"/>
                <w:szCs w:val="18"/>
                <w:shd w:val="clear" w:color="auto" w:fill="FFFFFF"/>
                <w:lang w:val="en-US" w:bidi="he-IL"/>
              </w:rPr>
              <w:t>Uredb</w:t>
            </w:r>
            <w:r>
              <w:rPr>
                <w:rFonts w:ascii="Arial" w:eastAsia="PMingLiU" w:hAnsi="Arial" w:cs="Arial"/>
                <w:sz w:val="18"/>
                <w:szCs w:val="18"/>
                <w:shd w:val="clear" w:color="auto" w:fill="FFFFFF"/>
                <w:lang w:val="en-US" w:bidi="he-IL"/>
              </w:rPr>
              <w:t>a</w:t>
            </w:r>
            <w:proofErr w:type="spellEnd"/>
            <w:r w:rsidRPr="00D4256C">
              <w:rPr>
                <w:rFonts w:ascii="Arial" w:eastAsia="PMingLiU" w:hAnsi="Arial" w:cs="Arial"/>
                <w:sz w:val="18"/>
                <w:szCs w:val="18"/>
                <w:shd w:val="clear" w:color="auto" w:fill="FFFFFF"/>
                <w:lang w:val="en-US" w:bidi="he-IL"/>
              </w:rPr>
              <w:t xml:space="preserve"> o </w:t>
            </w:r>
            <w:proofErr w:type="spellStart"/>
            <w:r w:rsidRPr="00D4256C">
              <w:rPr>
                <w:rFonts w:ascii="Arial" w:eastAsia="PMingLiU" w:hAnsi="Arial" w:cs="Arial"/>
                <w:sz w:val="18"/>
                <w:szCs w:val="18"/>
                <w:shd w:val="clear" w:color="auto" w:fill="FFFFFF"/>
                <w:lang w:val="en-US" w:bidi="he-IL"/>
              </w:rPr>
              <w:t>zelenem</w:t>
            </w:r>
            <w:proofErr w:type="spellEnd"/>
            <w:r w:rsidRPr="00D4256C">
              <w:rPr>
                <w:rFonts w:ascii="Arial" w:eastAsia="PMingLiU" w:hAnsi="Arial" w:cs="Arial"/>
                <w:sz w:val="18"/>
                <w:szCs w:val="18"/>
                <w:shd w:val="clear" w:color="auto" w:fill="FFFFFF"/>
                <w:lang w:val="en-US" w:bidi="he-IL"/>
              </w:rPr>
              <w:t xml:space="preserve"> </w:t>
            </w:r>
            <w:proofErr w:type="spellStart"/>
            <w:r w:rsidRPr="00D4256C">
              <w:rPr>
                <w:rFonts w:ascii="Arial" w:eastAsia="PMingLiU" w:hAnsi="Arial" w:cs="Arial"/>
                <w:sz w:val="18"/>
                <w:szCs w:val="18"/>
                <w:shd w:val="clear" w:color="auto" w:fill="FFFFFF"/>
                <w:lang w:val="en-US" w:bidi="he-IL"/>
              </w:rPr>
              <w:t>javnem</w:t>
            </w:r>
            <w:proofErr w:type="spellEnd"/>
            <w:r w:rsidRPr="00D4256C">
              <w:rPr>
                <w:rFonts w:ascii="Arial" w:eastAsia="PMingLiU" w:hAnsi="Arial" w:cs="Arial"/>
                <w:sz w:val="18"/>
                <w:szCs w:val="18"/>
                <w:shd w:val="clear" w:color="auto" w:fill="FFFFFF"/>
                <w:lang w:val="en-US" w:bidi="he-IL"/>
              </w:rPr>
              <w:t xml:space="preserve"> </w:t>
            </w:r>
            <w:proofErr w:type="spellStart"/>
            <w:r w:rsidRPr="00D4256C">
              <w:rPr>
                <w:rFonts w:ascii="Arial" w:eastAsia="PMingLiU" w:hAnsi="Arial" w:cs="Arial"/>
                <w:sz w:val="18"/>
                <w:szCs w:val="18"/>
                <w:shd w:val="clear" w:color="auto" w:fill="FFFFFF"/>
                <w:lang w:val="en-US" w:bidi="he-IL"/>
              </w:rPr>
              <w:t>naročanju</w:t>
            </w:r>
            <w:proofErr w:type="spellEnd"/>
            <w:r w:rsidRPr="00D4256C">
              <w:rPr>
                <w:rFonts w:ascii="Arial" w:eastAsia="PMingLiU" w:hAnsi="Arial" w:cs="Arial"/>
                <w:sz w:val="18"/>
                <w:szCs w:val="18"/>
                <w:shd w:val="clear" w:color="auto" w:fill="FFFFFF"/>
                <w:lang w:val="en-US" w:bidi="he-IL"/>
              </w:rPr>
              <w:t xml:space="preserve"> (</w:t>
            </w:r>
            <w:proofErr w:type="spellStart"/>
            <w:r w:rsidRPr="00D4256C">
              <w:rPr>
                <w:rFonts w:ascii="Arial" w:eastAsia="PMingLiU" w:hAnsi="Arial" w:cs="Arial"/>
                <w:sz w:val="18"/>
                <w:szCs w:val="18"/>
                <w:shd w:val="clear" w:color="auto" w:fill="FFFFFF"/>
                <w:lang w:val="en-US" w:bidi="he-IL"/>
              </w:rPr>
              <w:t>Uradni</w:t>
            </w:r>
            <w:proofErr w:type="spellEnd"/>
            <w:r w:rsidRPr="00D4256C">
              <w:rPr>
                <w:rFonts w:ascii="Arial" w:eastAsia="PMingLiU" w:hAnsi="Arial" w:cs="Arial"/>
                <w:sz w:val="18"/>
                <w:szCs w:val="18"/>
                <w:shd w:val="clear" w:color="auto" w:fill="FFFFFF"/>
                <w:lang w:val="en-US" w:bidi="he-IL"/>
              </w:rPr>
              <w:t xml:space="preserve"> list RS, </w:t>
            </w:r>
            <w:proofErr w:type="spellStart"/>
            <w:r w:rsidRPr="00D4256C">
              <w:rPr>
                <w:rFonts w:ascii="Arial" w:eastAsia="PMingLiU" w:hAnsi="Arial" w:cs="Arial"/>
                <w:sz w:val="18"/>
                <w:szCs w:val="18"/>
                <w:shd w:val="clear" w:color="auto" w:fill="FFFFFF"/>
                <w:lang w:val="en-US" w:bidi="he-IL"/>
              </w:rPr>
              <w:t>št</w:t>
            </w:r>
            <w:proofErr w:type="spellEnd"/>
            <w:r w:rsidRPr="00D4256C">
              <w:rPr>
                <w:rFonts w:ascii="Arial" w:eastAsia="PMingLiU" w:hAnsi="Arial" w:cs="Arial"/>
                <w:sz w:val="18"/>
                <w:szCs w:val="18"/>
                <w:shd w:val="clear" w:color="auto" w:fill="FFFFFF"/>
                <w:lang w:val="en-US" w:bidi="he-IL"/>
              </w:rPr>
              <w:t>. 51/17</w:t>
            </w:r>
            <w:r>
              <w:rPr>
                <w:rFonts w:ascii="Arial" w:eastAsia="PMingLiU" w:hAnsi="Arial" w:cs="Arial"/>
                <w:sz w:val="18"/>
                <w:szCs w:val="18"/>
                <w:shd w:val="clear" w:color="auto" w:fill="FFFFFF"/>
                <w:lang w:val="en-US" w:bidi="he-IL"/>
              </w:rPr>
              <w:t>,</w:t>
            </w:r>
            <w:r w:rsidRPr="00D4256C">
              <w:rPr>
                <w:rFonts w:ascii="Arial" w:eastAsia="PMingLiU" w:hAnsi="Arial" w:cs="Arial"/>
                <w:sz w:val="18"/>
                <w:szCs w:val="18"/>
                <w:shd w:val="clear" w:color="auto" w:fill="FFFFFF"/>
                <w:lang w:val="en-US" w:bidi="he-IL"/>
              </w:rPr>
              <w:t xml:space="preserve"> 64/19</w:t>
            </w:r>
            <w:r>
              <w:rPr>
                <w:rFonts w:ascii="Arial" w:eastAsia="PMingLiU" w:hAnsi="Arial" w:cs="Arial"/>
                <w:sz w:val="18"/>
                <w:szCs w:val="18"/>
                <w:shd w:val="clear" w:color="auto" w:fill="FFFFFF"/>
                <w:lang w:val="en-US" w:bidi="he-IL"/>
              </w:rPr>
              <w:t xml:space="preserve"> in 121/21</w:t>
            </w:r>
            <w:r w:rsidRPr="00D4256C">
              <w:rPr>
                <w:rFonts w:ascii="Arial" w:eastAsia="PMingLiU" w:hAnsi="Arial" w:cs="Arial"/>
                <w:i/>
                <w:iCs/>
                <w:sz w:val="18"/>
                <w:szCs w:val="18"/>
                <w:shd w:val="clear" w:color="auto" w:fill="FFFFFF"/>
                <w:lang w:val="en-US" w:bidi="he-IL"/>
              </w:rPr>
              <w:t>)</w:t>
            </w:r>
            <w:r>
              <w:rPr>
                <w:rFonts w:ascii="Arial" w:eastAsia="PMingLiU" w:hAnsi="Arial" w:cs="Arial"/>
                <w:i/>
                <w:iCs/>
                <w:sz w:val="18"/>
                <w:szCs w:val="18"/>
                <w:shd w:val="clear" w:color="auto" w:fill="FFFFFF"/>
                <w:lang w:val="en-US" w:bidi="he-IL"/>
              </w:rPr>
              <w:t>,</w:t>
            </w:r>
          </w:p>
          <w:p w14:paraId="1760BDF2" w14:textId="77777777" w:rsidR="00246C88" w:rsidRDefault="00246C88" w:rsidP="00155112">
            <w:pPr>
              <w:numPr>
                <w:ilvl w:val="0"/>
                <w:numId w:val="1"/>
              </w:numPr>
              <w:jc w:val="both"/>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w:t>
            </w:r>
          </w:p>
          <w:p w14:paraId="7563B3F1" w14:textId="77777777" w:rsidR="00246C88" w:rsidRPr="00351236" w:rsidRDefault="00246C88" w:rsidP="00155112">
            <w:pPr>
              <w:numPr>
                <w:ilvl w:val="0"/>
                <w:numId w:val="1"/>
              </w:numPr>
              <w:jc w:val="both"/>
              <w:rPr>
                <w:rFonts w:ascii="Arial" w:hAnsi="Arial" w:cs="Arial"/>
                <w:color w:val="000000"/>
                <w:sz w:val="18"/>
                <w:szCs w:val="18"/>
              </w:rPr>
            </w:pPr>
            <w:r w:rsidRPr="00351236">
              <w:rPr>
                <w:rFonts w:ascii="Arial" w:hAnsi="Arial" w:cs="Arial"/>
                <w:color w:val="000000"/>
                <w:sz w:val="18"/>
                <w:szCs w:val="18"/>
              </w:rPr>
              <w:t>Uredba Komisije (ES) št. 1828/2006 z dne 8. decembra 2006 o pravilih za izvajanje Uredbe Sveta (ES) št. 1083/2006 o splošnih določbah o Evropskem skladu za regionalni razvoj, Evropskem socialnem skladu in Kohezijskem skladu ter Uredbe (ES) št. 1080/2006 Evropskega parlamenta in Sveta o Evropskem skladu za regionalni razvoj</w:t>
            </w:r>
            <w:r>
              <w:rPr>
                <w:rFonts w:ascii="Arial" w:hAnsi="Arial" w:cs="Arial"/>
                <w:color w:val="000000"/>
                <w:sz w:val="18"/>
                <w:szCs w:val="18"/>
              </w:rPr>
              <w:t>,</w:t>
            </w:r>
          </w:p>
          <w:p w14:paraId="0CFB2C40" w14:textId="77777777" w:rsidR="00246C88" w:rsidRPr="00351236" w:rsidRDefault="00246C88" w:rsidP="00155112">
            <w:pPr>
              <w:numPr>
                <w:ilvl w:val="0"/>
                <w:numId w:val="1"/>
              </w:numPr>
              <w:jc w:val="both"/>
              <w:rPr>
                <w:rFonts w:ascii="Arial" w:hAnsi="Arial" w:cs="Arial"/>
                <w:color w:val="000000"/>
                <w:sz w:val="18"/>
                <w:szCs w:val="18"/>
              </w:rPr>
            </w:pPr>
            <w:r w:rsidRPr="00351236">
              <w:rPr>
                <w:rFonts w:ascii="Arial" w:hAnsi="Arial" w:cs="Arial"/>
                <w:color w:val="000000"/>
                <w:sz w:val="18"/>
                <w:szCs w:val="18"/>
              </w:rPr>
              <w:t>Uredba Sveta (ES) št. 1083/2006 o splošnih določbah o Evropskem skladu za regionalni razvoj, Evropskem socialnem skladu in Kohezijskem skladu</w:t>
            </w:r>
            <w:r>
              <w:rPr>
                <w:rFonts w:ascii="Arial" w:hAnsi="Arial" w:cs="Arial"/>
                <w:color w:val="000000"/>
                <w:sz w:val="18"/>
                <w:szCs w:val="18"/>
              </w:rPr>
              <w:t>,</w:t>
            </w:r>
          </w:p>
          <w:p w14:paraId="1ADD44EE" w14:textId="77777777" w:rsidR="00246C88" w:rsidRPr="00351236" w:rsidRDefault="00246C88" w:rsidP="00155112">
            <w:pPr>
              <w:numPr>
                <w:ilvl w:val="0"/>
                <w:numId w:val="1"/>
              </w:numPr>
              <w:jc w:val="both"/>
              <w:rPr>
                <w:rFonts w:ascii="Arial" w:hAnsi="Arial" w:cs="Arial"/>
                <w:color w:val="000000"/>
                <w:sz w:val="18"/>
                <w:szCs w:val="18"/>
              </w:rPr>
            </w:pPr>
            <w:r w:rsidRPr="00351236">
              <w:rPr>
                <w:rFonts w:ascii="Arial" w:hAnsi="Arial" w:cs="Arial"/>
                <w:color w:val="000000"/>
                <w:sz w:val="18"/>
                <w:szCs w:val="18"/>
              </w:rPr>
              <w:t xml:space="preserve">Uredba (EU) št. 1303/2013 Evropskega parlamenta in Sveta z dne 17. decembra 2013 o skupnih določbah o Evropskem skladu za regionalni razvoj, Evropskem socialnem skladu, Kohezijskem </w:t>
            </w:r>
            <w:r w:rsidRPr="00351236">
              <w:rPr>
                <w:rFonts w:ascii="Arial" w:hAnsi="Arial" w:cs="Arial"/>
                <w:color w:val="000000"/>
                <w:sz w:val="18"/>
                <w:szCs w:val="18"/>
              </w:rPr>
              <w:lastRenderedPageBreak/>
              <w:t>skladu, Evropskem kmetijskem skladu za razvoj podeželja in Evropskem skladu za pomorstvo in ribištvo, o splošnih določbah o Evropskem skladu za regionalni razvoj, Evropskem socialnem skladu, Kohezijskem skladu in Evropskem skladu za pomorstvo in ribištvo ter o razveljavitvi Uredbe Sveta (ES) št. 1083/2006</w:t>
            </w:r>
            <w:r>
              <w:rPr>
                <w:rFonts w:ascii="Arial" w:hAnsi="Arial" w:cs="Arial"/>
                <w:color w:val="000000"/>
                <w:sz w:val="18"/>
                <w:szCs w:val="18"/>
              </w:rPr>
              <w:t>,</w:t>
            </w:r>
          </w:p>
          <w:p w14:paraId="35AA2259" w14:textId="77777777" w:rsidR="00246C88" w:rsidRPr="00351236" w:rsidRDefault="00246C88" w:rsidP="00155112">
            <w:pPr>
              <w:numPr>
                <w:ilvl w:val="0"/>
                <w:numId w:val="1"/>
              </w:numPr>
              <w:jc w:val="both"/>
              <w:rPr>
                <w:rFonts w:ascii="Arial" w:hAnsi="Arial" w:cs="Arial"/>
                <w:color w:val="000000"/>
                <w:sz w:val="18"/>
                <w:szCs w:val="18"/>
              </w:rPr>
            </w:pPr>
            <w:r w:rsidRPr="00351236">
              <w:rPr>
                <w:rFonts w:ascii="Arial" w:hAnsi="Arial" w:cs="Arial"/>
                <w:color w:val="000000"/>
                <w:sz w:val="18"/>
                <w:szCs w:val="18"/>
              </w:rPr>
              <w:t>Delegirana Uredba Komisije (EU) št. 480/2014 z dne 3. marca 2014 o dopolnitvi Uredbe (EU) št. 1303/2013 Evropskega parlamenta in Sveta o skupnih določbah o Evropskem skladu za regionalni razvoj, Evropskem socialnem skladu, Kohezijskem skladu, Evropskem kmetijskem skladu za razvoj podeželja in Evropskem skladu za pomorstvo in ribištvo ter o splošnih določbah o Evropskem skladu za regionalni razvoj, Evropskem socialnem skladu, Kohezijskem skladu in Evropskem skladu za pomorstvo in ribištvo</w:t>
            </w:r>
            <w:r>
              <w:rPr>
                <w:rFonts w:ascii="Arial" w:hAnsi="Arial" w:cs="Arial"/>
                <w:color w:val="000000"/>
                <w:sz w:val="18"/>
                <w:szCs w:val="18"/>
              </w:rPr>
              <w:t>,</w:t>
            </w:r>
          </w:p>
          <w:p w14:paraId="5AF47989" w14:textId="77777777" w:rsidR="00246C88" w:rsidRPr="00351236" w:rsidRDefault="00246C88" w:rsidP="00155112">
            <w:pPr>
              <w:numPr>
                <w:ilvl w:val="0"/>
                <w:numId w:val="1"/>
              </w:numPr>
              <w:jc w:val="both"/>
              <w:rPr>
                <w:rFonts w:ascii="Arial" w:hAnsi="Arial" w:cs="Arial"/>
                <w:color w:val="000000"/>
                <w:sz w:val="18"/>
                <w:szCs w:val="18"/>
              </w:rPr>
            </w:pPr>
            <w:r w:rsidRPr="00351236">
              <w:rPr>
                <w:rFonts w:ascii="Arial" w:hAnsi="Arial" w:cs="Arial"/>
                <w:color w:val="000000"/>
                <w:sz w:val="18"/>
                <w:szCs w:val="18"/>
              </w:rPr>
              <w:t>Pravilnik o zahtevah za zagotavljanje varnosti in zdravja delavcev na delovnih mestih (Uradni list RS, št. 89/99, 39/05 in 43/11 - ZVZD-1)</w:t>
            </w:r>
            <w:r>
              <w:rPr>
                <w:rFonts w:ascii="Arial" w:hAnsi="Arial" w:cs="Arial"/>
                <w:color w:val="000000"/>
                <w:sz w:val="18"/>
                <w:szCs w:val="18"/>
              </w:rPr>
              <w:t>,</w:t>
            </w:r>
          </w:p>
          <w:p w14:paraId="6FE7685D" w14:textId="77777777" w:rsidR="00246C88" w:rsidRPr="00094AD2" w:rsidRDefault="00246C88" w:rsidP="00155112">
            <w:pPr>
              <w:numPr>
                <w:ilvl w:val="0"/>
                <w:numId w:val="1"/>
              </w:numPr>
              <w:jc w:val="both"/>
              <w:rPr>
                <w:rFonts w:ascii="Arial" w:hAnsi="Arial" w:cs="Arial"/>
                <w:color w:val="000000"/>
                <w:sz w:val="18"/>
                <w:szCs w:val="18"/>
              </w:rPr>
            </w:pPr>
            <w:r w:rsidRPr="00351236">
              <w:rPr>
                <w:rFonts w:ascii="Arial" w:hAnsi="Arial" w:cs="Arial"/>
                <w:color w:val="000000"/>
                <w:sz w:val="18"/>
                <w:szCs w:val="18"/>
              </w:rPr>
              <w:t xml:space="preserve">Pravilnik o gradbiščih (Uradni list RS, št. 55/08, 54/09 - </w:t>
            </w:r>
            <w:proofErr w:type="spellStart"/>
            <w:r w:rsidRPr="00351236">
              <w:rPr>
                <w:rFonts w:ascii="Arial" w:hAnsi="Arial" w:cs="Arial"/>
                <w:color w:val="000000"/>
                <w:sz w:val="18"/>
                <w:szCs w:val="18"/>
              </w:rPr>
              <w:t>popr</w:t>
            </w:r>
            <w:proofErr w:type="spellEnd"/>
            <w:r w:rsidRPr="00351236">
              <w:rPr>
                <w:rFonts w:ascii="Arial" w:hAnsi="Arial" w:cs="Arial"/>
                <w:color w:val="000000"/>
                <w:sz w:val="18"/>
                <w:szCs w:val="18"/>
              </w:rPr>
              <w:t>. in 61/17 - GZ)</w:t>
            </w:r>
            <w:r>
              <w:rPr>
                <w:rFonts w:ascii="Arial" w:hAnsi="Arial" w:cs="Arial"/>
                <w:color w:val="000000"/>
                <w:sz w:val="18"/>
                <w:szCs w:val="18"/>
              </w:rPr>
              <w:t xml:space="preserve"> </w:t>
            </w:r>
            <w:r w:rsidRPr="00094AD2">
              <w:rPr>
                <w:rFonts w:ascii="Arial" w:hAnsi="Arial" w:cs="Arial"/>
                <w:color w:val="000000"/>
                <w:sz w:val="18"/>
                <w:szCs w:val="18"/>
              </w:rPr>
              <w:t>in</w:t>
            </w:r>
          </w:p>
          <w:p w14:paraId="1B9BB1B2" w14:textId="77777777" w:rsidR="00246C88" w:rsidRPr="00957001" w:rsidRDefault="00246C88" w:rsidP="00155112">
            <w:pPr>
              <w:numPr>
                <w:ilvl w:val="0"/>
                <w:numId w:val="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 vključno s področjem črpanja.</w:t>
            </w:r>
          </w:p>
        </w:tc>
      </w:tr>
    </w:tbl>
    <w:p w14:paraId="0198EC94" w14:textId="77777777" w:rsidR="00246C88" w:rsidRDefault="00246C88" w:rsidP="00246C88">
      <w:pPr>
        <w:spacing w:before="225" w:after="225" w:line="240" w:lineRule="auto"/>
        <w:jc w:val="both"/>
        <w:rPr>
          <w:rFonts w:ascii="Arial" w:hAnsi="Arial" w:cs="Arial"/>
          <w:color w:val="000000"/>
          <w:sz w:val="18"/>
          <w:szCs w:val="18"/>
        </w:rPr>
      </w:pPr>
      <w:r w:rsidRPr="008469FC">
        <w:rPr>
          <w:rFonts w:ascii="Arial" w:hAnsi="Arial" w:cs="Arial"/>
          <w:color w:val="000000"/>
          <w:sz w:val="18"/>
          <w:szCs w:val="18"/>
        </w:rPr>
        <w:lastRenderedPageBreak/>
        <w:t>Ob upoštevanju dejstva, da je trenutno v Republiki Sloveniji še vedno prisotna nalezljiva bolezen SARS-CoV-2 (COVID-19), se pri oddaji javnega naročila smiselno, v kolikor je to aplikativno, upošteva tudi sprejeta zakonodaja v zvezi s SARS-CoV-2 (COVID-19). Navedeno velja tako za zakonodajo, ki je sprejeta v času objave tega javnega naročila, kot tudi za zakonodajo, ki bo zaradi SARS-CoV-2 (COVID-19) sprejeta po datumu objave tega javnega naročila.</w:t>
      </w:r>
    </w:p>
    <w:p w14:paraId="62B89466" w14:textId="77777777" w:rsidR="00246C88" w:rsidRPr="00957001" w:rsidRDefault="00246C88" w:rsidP="00246C88">
      <w:pPr>
        <w:spacing w:before="225" w:after="225" w:line="240" w:lineRule="auto"/>
        <w:jc w:val="both"/>
        <w:rPr>
          <w:rFonts w:ascii="Arial" w:hAnsi="Arial" w:cs="Arial"/>
          <w:sz w:val="18"/>
          <w:szCs w:val="18"/>
        </w:rPr>
      </w:pPr>
      <w:r w:rsidRPr="00957001">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sidRPr="00957001">
        <w:rPr>
          <w:rFonts w:ascii="Arial" w:hAnsi="Arial" w:cs="Arial"/>
          <w:color w:val="000000"/>
          <w:sz w:val="18"/>
          <w:szCs w:val="18"/>
        </w:rPr>
        <w:t>ZIntPK</w:t>
      </w:r>
      <w:proofErr w:type="spellEnd"/>
      <w:r w:rsidRPr="00957001">
        <w:rPr>
          <w:rFonts w:ascii="Arial" w:hAnsi="Arial" w:cs="Arial"/>
          <w:color w:val="000000"/>
          <w:sz w:val="18"/>
          <w:szCs w:val="18"/>
        </w:rPr>
        <w:t xml:space="preserve">. V primeru nastopanja subjekta za katerega je na podlagi določbe 35. člena </w:t>
      </w:r>
      <w:proofErr w:type="spellStart"/>
      <w:r w:rsidRPr="00957001">
        <w:rPr>
          <w:rFonts w:ascii="Arial" w:hAnsi="Arial" w:cs="Arial"/>
          <w:color w:val="000000"/>
          <w:sz w:val="18"/>
          <w:szCs w:val="18"/>
        </w:rPr>
        <w:t>ZIntPK</w:t>
      </w:r>
      <w:proofErr w:type="spellEnd"/>
      <w:r w:rsidRPr="00957001">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957001">
        <w:rPr>
          <w:rFonts w:ascii="Arial" w:hAnsi="Arial" w:cs="Arial"/>
          <w:color w:val="000000"/>
          <w:sz w:val="18"/>
          <w:szCs w:val="18"/>
        </w:rPr>
        <w:t>ZIntPK</w:t>
      </w:r>
      <w:proofErr w:type="spellEnd"/>
      <w:r w:rsidRPr="00957001">
        <w:rPr>
          <w:rFonts w:ascii="Arial" w:hAnsi="Arial" w:cs="Arial"/>
          <w:color w:val="000000"/>
          <w:sz w:val="18"/>
          <w:szCs w:val="18"/>
        </w:rPr>
        <w:t xml:space="preserve"> in relevantne določbe ZJN-3 (3. odstavek 91. člena). V primeru kršitev navedenih določb bo takšna ponudba izločena iz nadaljnjega postopka.</w:t>
      </w:r>
    </w:p>
    <w:p w14:paraId="5E21F475" w14:textId="7EA9BE3B" w:rsidR="00246C88" w:rsidRPr="00957001" w:rsidRDefault="00FD5BEE" w:rsidP="00246C88">
      <w:pPr>
        <w:spacing w:before="225" w:after="225" w:line="240" w:lineRule="auto"/>
        <w:jc w:val="both"/>
        <w:rPr>
          <w:rFonts w:ascii="Arial" w:hAnsi="Arial" w:cs="Arial"/>
          <w:sz w:val="18"/>
          <w:szCs w:val="18"/>
        </w:rPr>
      </w:pPr>
      <w:r>
        <w:rPr>
          <w:rFonts w:ascii="Arial" w:hAnsi="Arial" w:cs="Arial"/>
          <w:color w:val="000000"/>
          <w:sz w:val="18"/>
          <w:szCs w:val="18"/>
        </w:rPr>
        <w:t>P</w:t>
      </w:r>
      <w:r w:rsidR="00246C88" w:rsidRPr="00957001">
        <w:rPr>
          <w:rFonts w:ascii="Arial" w:hAnsi="Arial" w:cs="Arial"/>
          <w:color w:val="000000"/>
          <w:sz w:val="18"/>
          <w:szCs w:val="18"/>
        </w:rPr>
        <w:t xml:space="preserve">onudnik </w:t>
      </w:r>
      <w:r>
        <w:rPr>
          <w:rFonts w:ascii="Arial" w:hAnsi="Arial" w:cs="Arial"/>
          <w:color w:val="000000"/>
          <w:sz w:val="18"/>
          <w:szCs w:val="18"/>
        </w:rPr>
        <w:t xml:space="preserve">mora </w:t>
      </w:r>
      <w:r w:rsidR="00246C88" w:rsidRPr="00957001">
        <w:rPr>
          <w:rFonts w:ascii="Arial" w:hAnsi="Arial" w:cs="Arial"/>
          <w:color w:val="000000"/>
          <w:sz w:val="18"/>
          <w:szCs w:val="18"/>
        </w:rPr>
        <w:t>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246C88" w:rsidRPr="00957001" w14:paraId="7102A40B" w14:textId="77777777" w:rsidTr="00155112">
        <w:tc>
          <w:tcPr>
            <w:tcW w:w="0" w:type="auto"/>
            <w:tcMar>
              <w:top w:w="0" w:type="auto"/>
              <w:bottom w:w="0" w:type="auto"/>
            </w:tcMar>
          </w:tcPr>
          <w:p w14:paraId="57AC04EB" w14:textId="77777777" w:rsidR="00246C88" w:rsidRPr="00957001" w:rsidRDefault="00246C88" w:rsidP="00155112">
            <w:pPr>
              <w:numPr>
                <w:ilvl w:val="0"/>
                <w:numId w:val="2"/>
              </w:numPr>
              <w:jc w:val="both"/>
              <w:rPr>
                <w:rFonts w:ascii="Arial" w:hAnsi="Arial" w:cs="Arial"/>
                <w:color w:val="000000"/>
                <w:sz w:val="18"/>
                <w:szCs w:val="18"/>
              </w:rPr>
            </w:pPr>
            <w:r w:rsidRPr="00957001">
              <w:rPr>
                <w:rFonts w:ascii="Arial" w:hAnsi="Arial" w:cs="Arial"/>
                <w:color w:val="000000"/>
                <w:sz w:val="18"/>
                <w:szCs w:val="18"/>
              </w:rPr>
              <w:t xml:space="preserve">svojih ustanoviteljih, družbenikih, delničarjih, </w:t>
            </w:r>
            <w:proofErr w:type="spellStart"/>
            <w:r w:rsidRPr="00957001">
              <w:rPr>
                <w:rFonts w:ascii="Arial" w:hAnsi="Arial" w:cs="Arial"/>
                <w:color w:val="000000"/>
                <w:sz w:val="18"/>
                <w:szCs w:val="18"/>
              </w:rPr>
              <w:t>komanditistih</w:t>
            </w:r>
            <w:proofErr w:type="spellEnd"/>
            <w:r w:rsidRPr="00957001">
              <w:rPr>
                <w:rFonts w:ascii="Arial" w:hAnsi="Arial" w:cs="Arial"/>
                <w:color w:val="000000"/>
                <w:sz w:val="18"/>
                <w:szCs w:val="18"/>
              </w:rPr>
              <w:t xml:space="preserve"> ali drugih lastnikih in podatke o lastniških deležih navedenih oseb in</w:t>
            </w:r>
          </w:p>
          <w:p w14:paraId="7D459218" w14:textId="77777777" w:rsidR="00246C88" w:rsidRPr="00957001" w:rsidRDefault="00246C88" w:rsidP="00155112">
            <w:pPr>
              <w:numPr>
                <w:ilvl w:val="0"/>
                <w:numId w:val="2"/>
              </w:numPr>
              <w:jc w:val="both"/>
              <w:rPr>
                <w:rFonts w:ascii="Arial" w:hAnsi="Arial" w:cs="Arial"/>
                <w:color w:val="000000"/>
                <w:sz w:val="18"/>
                <w:szCs w:val="18"/>
              </w:rPr>
            </w:pPr>
            <w:r w:rsidRPr="00957001">
              <w:rPr>
                <w:rFonts w:ascii="Arial" w:hAnsi="Arial" w:cs="Arial"/>
                <w:color w:val="000000"/>
                <w:sz w:val="18"/>
                <w:szCs w:val="18"/>
              </w:rPr>
              <w:t>gospodarskih subjektih, za katere se glede na določbe zakona, ki ureja gospodarske družbe, šteje, da so z njim povezane družbe.</w:t>
            </w:r>
          </w:p>
        </w:tc>
      </w:tr>
    </w:tbl>
    <w:p w14:paraId="2368A859" w14:textId="77777777" w:rsidR="00246C88" w:rsidRPr="00957001" w:rsidRDefault="00246C88" w:rsidP="00246C88">
      <w:pPr>
        <w:spacing w:before="225" w:after="225" w:line="240" w:lineRule="auto"/>
        <w:jc w:val="both"/>
        <w:rPr>
          <w:rFonts w:ascii="Arial" w:hAnsi="Arial" w:cs="Arial"/>
          <w:sz w:val="18"/>
          <w:szCs w:val="18"/>
        </w:rPr>
      </w:pPr>
      <w:r w:rsidRPr="00957001">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sidRPr="00957001">
        <w:rPr>
          <w:rFonts w:ascii="Arial" w:hAnsi="Arial" w:cs="Arial"/>
          <w:color w:val="000000"/>
          <w:sz w:val="18"/>
          <w:szCs w:val="18"/>
        </w:rPr>
        <w:t>ZIntPK</w:t>
      </w:r>
      <w:proofErr w:type="spellEnd"/>
      <w:r w:rsidRPr="00957001">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010F30E8" w14:textId="77777777" w:rsidR="00246C88" w:rsidRPr="00957001" w:rsidRDefault="00246C88" w:rsidP="00246C88">
      <w:pPr>
        <w:spacing w:before="225" w:after="225" w:line="240" w:lineRule="auto"/>
        <w:jc w:val="both"/>
        <w:rPr>
          <w:rFonts w:ascii="Arial" w:hAnsi="Arial" w:cs="Arial"/>
          <w:sz w:val="18"/>
          <w:szCs w:val="18"/>
        </w:rPr>
      </w:pPr>
      <w:r w:rsidRPr="00957001">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3ED3EE34" w14:textId="77777777" w:rsidR="00246C88" w:rsidRDefault="00246C88" w:rsidP="00246C88">
      <w:pPr>
        <w:spacing w:before="225" w:after="225" w:line="240" w:lineRule="auto"/>
        <w:jc w:val="both"/>
        <w:rPr>
          <w:rFonts w:ascii="Arial" w:hAnsi="Arial" w:cs="Arial"/>
          <w:color w:val="000000"/>
          <w:sz w:val="18"/>
          <w:szCs w:val="18"/>
        </w:rPr>
      </w:pPr>
      <w:r w:rsidRPr="00957001">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246C88" w:rsidRPr="00957001" w14:paraId="5BB55C41" w14:textId="77777777" w:rsidTr="00155112">
        <w:tc>
          <w:tcPr>
            <w:tcW w:w="0" w:type="auto"/>
            <w:shd w:val="clear" w:color="auto" w:fill="000000"/>
            <w:tcMar>
              <w:top w:w="150" w:type="dxa"/>
              <w:bottom w:w="150" w:type="dxa"/>
            </w:tcMar>
            <w:vAlign w:val="center"/>
          </w:tcPr>
          <w:p w14:paraId="63660407" w14:textId="77777777" w:rsidR="00246C88" w:rsidRPr="00957001" w:rsidRDefault="00246C88" w:rsidP="00155112">
            <w:pPr>
              <w:rPr>
                <w:rFonts w:ascii="Arial" w:hAnsi="Arial" w:cs="Arial"/>
                <w:sz w:val="18"/>
                <w:szCs w:val="18"/>
              </w:rPr>
            </w:pPr>
            <w:r w:rsidRPr="00957001">
              <w:rPr>
                <w:rFonts w:ascii="Arial" w:hAnsi="Arial" w:cs="Arial"/>
                <w:b/>
                <w:bCs/>
                <w:color w:val="FFFFFF"/>
                <w:position w:val="-2"/>
                <w:sz w:val="18"/>
                <w:szCs w:val="18"/>
                <w:shd w:val="clear" w:color="auto" w:fill="000000"/>
              </w:rPr>
              <w:t>3. Jezik razpisne dokumentacije in ponudbe ter oblika</w:t>
            </w:r>
          </w:p>
        </w:tc>
      </w:tr>
    </w:tbl>
    <w:p w14:paraId="57A1100A" w14:textId="77777777" w:rsidR="00246C88" w:rsidRPr="00957001" w:rsidRDefault="00246C88" w:rsidP="00246C88">
      <w:pPr>
        <w:spacing w:before="225" w:after="225" w:line="240" w:lineRule="auto"/>
        <w:jc w:val="both"/>
        <w:rPr>
          <w:rFonts w:ascii="Arial" w:hAnsi="Arial" w:cs="Arial"/>
          <w:sz w:val="18"/>
          <w:szCs w:val="18"/>
        </w:rPr>
      </w:pPr>
      <w:r w:rsidRPr="00957001">
        <w:rPr>
          <w:rFonts w:ascii="Arial" w:hAnsi="Arial" w:cs="Arial"/>
          <w:color w:val="000000"/>
          <w:sz w:val="18"/>
          <w:szCs w:val="18"/>
        </w:rPr>
        <w:t>Razpisna dokumentacija je pripravljena v slovenskem jeziku. Ponudbe se oddajo v slovenskem jeziku.</w:t>
      </w:r>
    </w:p>
    <w:p w14:paraId="58F13516" w14:textId="77777777" w:rsidR="00246C88" w:rsidRPr="00957001" w:rsidRDefault="00246C88" w:rsidP="00246C88">
      <w:pPr>
        <w:spacing w:before="225" w:after="225" w:line="240" w:lineRule="auto"/>
        <w:jc w:val="both"/>
        <w:rPr>
          <w:rFonts w:ascii="Arial" w:hAnsi="Arial" w:cs="Arial"/>
          <w:sz w:val="18"/>
          <w:szCs w:val="18"/>
        </w:rPr>
      </w:pPr>
      <w:r w:rsidRPr="00957001">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88E6496" w14:textId="77777777" w:rsidR="00246C88" w:rsidRPr="00957001" w:rsidRDefault="00246C88" w:rsidP="00246C88">
      <w:pPr>
        <w:spacing w:before="225" w:after="225" w:line="240" w:lineRule="auto"/>
        <w:jc w:val="both"/>
        <w:rPr>
          <w:rFonts w:ascii="Arial" w:hAnsi="Arial" w:cs="Arial"/>
          <w:sz w:val="18"/>
          <w:szCs w:val="18"/>
        </w:rPr>
      </w:pPr>
      <w:r w:rsidRPr="00957001">
        <w:rPr>
          <w:rFonts w:ascii="Arial" w:hAnsi="Arial" w:cs="Arial"/>
          <w:color w:val="000000"/>
          <w:sz w:val="18"/>
          <w:szCs w:val="18"/>
        </w:rPr>
        <w:t>Potrdila tujih organov se predložijo v izvirniku, ki mu je priložen prevod v slovenski jezik.</w:t>
      </w:r>
    </w:p>
    <w:p w14:paraId="49B58EEE" w14:textId="77777777" w:rsidR="00246C88" w:rsidRPr="00957001" w:rsidRDefault="00246C88" w:rsidP="00246C88">
      <w:pPr>
        <w:spacing w:before="225" w:after="225" w:line="240" w:lineRule="auto"/>
        <w:jc w:val="both"/>
        <w:rPr>
          <w:rFonts w:ascii="Arial" w:hAnsi="Arial" w:cs="Arial"/>
          <w:sz w:val="18"/>
          <w:szCs w:val="18"/>
        </w:rPr>
      </w:pPr>
      <w:r w:rsidRPr="00957001">
        <w:rPr>
          <w:rFonts w:ascii="Arial" w:hAnsi="Arial" w:cs="Arial"/>
          <w:color w:val="000000"/>
          <w:sz w:val="18"/>
          <w:szCs w:val="18"/>
        </w:rPr>
        <w:lastRenderedPageBreak/>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55392264" w14:textId="77777777" w:rsidR="00246C88" w:rsidRPr="00957001" w:rsidRDefault="00246C88" w:rsidP="00246C88">
      <w:pPr>
        <w:spacing w:before="225" w:after="225" w:line="240" w:lineRule="auto"/>
        <w:jc w:val="both"/>
        <w:rPr>
          <w:rFonts w:ascii="Arial" w:hAnsi="Arial" w:cs="Arial"/>
          <w:sz w:val="18"/>
          <w:szCs w:val="18"/>
        </w:rPr>
      </w:pPr>
      <w:r w:rsidRPr="00957001">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246C88" w:rsidRPr="00957001" w14:paraId="0E3CB887" w14:textId="77777777" w:rsidTr="00155112">
        <w:tc>
          <w:tcPr>
            <w:tcW w:w="0" w:type="auto"/>
            <w:shd w:val="clear" w:color="auto" w:fill="000000"/>
            <w:tcMar>
              <w:top w:w="150" w:type="dxa"/>
              <w:bottom w:w="150" w:type="dxa"/>
            </w:tcMar>
            <w:vAlign w:val="center"/>
          </w:tcPr>
          <w:p w14:paraId="0BE93FAE" w14:textId="77777777" w:rsidR="00246C88" w:rsidRPr="00957001" w:rsidRDefault="00246C88" w:rsidP="00155112">
            <w:pPr>
              <w:rPr>
                <w:rFonts w:ascii="Arial" w:hAnsi="Arial" w:cs="Arial"/>
                <w:sz w:val="18"/>
                <w:szCs w:val="18"/>
              </w:rPr>
            </w:pPr>
            <w:r w:rsidRPr="00957001">
              <w:rPr>
                <w:rFonts w:ascii="Arial" w:hAnsi="Arial" w:cs="Arial"/>
                <w:b/>
                <w:bCs/>
                <w:color w:val="FFFFFF"/>
                <w:position w:val="-2"/>
                <w:sz w:val="18"/>
                <w:szCs w:val="18"/>
                <w:shd w:val="clear" w:color="auto" w:fill="000000"/>
              </w:rPr>
              <w:t>4. Skupna ponudba</w:t>
            </w:r>
          </w:p>
        </w:tc>
      </w:tr>
    </w:tbl>
    <w:p w14:paraId="4A7FBD01" w14:textId="77777777" w:rsidR="00246C88" w:rsidRPr="00957001" w:rsidRDefault="00246C88" w:rsidP="00246C88">
      <w:pPr>
        <w:spacing w:before="225" w:after="225" w:line="240" w:lineRule="auto"/>
        <w:jc w:val="both"/>
        <w:rPr>
          <w:rFonts w:ascii="Arial" w:hAnsi="Arial" w:cs="Arial"/>
          <w:sz w:val="18"/>
          <w:szCs w:val="18"/>
        </w:rPr>
      </w:pPr>
      <w:r w:rsidRPr="00957001">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246C88" w:rsidRPr="00957001" w14:paraId="4516AB05" w14:textId="77777777" w:rsidTr="00155112">
        <w:tc>
          <w:tcPr>
            <w:tcW w:w="0" w:type="auto"/>
            <w:tcMar>
              <w:top w:w="0" w:type="auto"/>
              <w:bottom w:w="0" w:type="auto"/>
            </w:tcMar>
          </w:tcPr>
          <w:p w14:paraId="21829E6A" w14:textId="77777777" w:rsidR="00246C88" w:rsidRDefault="00246C88" w:rsidP="00155112">
            <w:pPr>
              <w:numPr>
                <w:ilvl w:val="0"/>
                <w:numId w:val="3"/>
              </w:numPr>
              <w:jc w:val="both"/>
              <w:rPr>
                <w:rFonts w:ascii="Arial" w:hAnsi="Arial" w:cs="Arial"/>
                <w:color w:val="000000"/>
                <w:sz w:val="18"/>
                <w:szCs w:val="18"/>
              </w:rPr>
            </w:pPr>
            <w:r w:rsidRPr="00957001">
              <w:rPr>
                <w:rFonts w:ascii="Arial" w:hAnsi="Arial" w:cs="Arial"/>
                <w:color w:val="000000"/>
                <w:sz w:val="18"/>
                <w:szCs w:val="18"/>
              </w:rPr>
              <w:t>imenovanje nosilca posla pri izvedbi javnega naročila,</w:t>
            </w:r>
          </w:p>
          <w:p w14:paraId="2B041430" w14:textId="77777777" w:rsidR="00246C88" w:rsidRPr="00DB52C8" w:rsidRDefault="00246C88" w:rsidP="00155112">
            <w:pPr>
              <w:numPr>
                <w:ilvl w:val="0"/>
                <w:numId w:val="3"/>
              </w:numPr>
              <w:jc w:val="both"/>
              <w:rPr>
                <w:rFonts w:ascii="Arial" w:hAnsi="Arial" w:cs="Arial"/>
                <w:color w:val="000000"/>
                <w:sz w:val="18"/>
                <w:szCs w:val="18"/>
              </w:rPr>
            </w:pPr>
            <w:r w:rsidRPr="00512FA1">
              <w:rPr>
                <w:rFonts w:ascii="Arial" w:hAnsi="Arial" w:cs="Arial"/>
                <w:color w:val="000000"/>
                <w:sz w:val="18"/>
                <w:szCs w:val="18"/>
              </w:rPr>
              <w:t>navedb</w:t>
            </w:r>
            <w:r>
              <w:rPr>
                <w:rFonts w:ascii="Arial" w:hAnsi="Arial" w:cs="Arial"/>
                <w:color w:val="000000"/>
                <w:sz w:val="18"/>
                <w:szCs w:val="18"/>
              </w:rPr>
              <w:t>a</w:t>
            </w:r>
            <w:r w:rsidRPr="00512FA1">
              <w:rPr>
                <w:rFonts w:ascii="Arial" w:hAnsi="Arial" w:cs="Arial"/>
                <w:color w:val="000000"/>
                <w:sz w:val="18"/>
                <w:szCs w:val="18"/>
              </w:rPr>
              <w:t xml:space="preserve"> vseh partnerjev v skupni (naziv in naslov partnerja, zakonitega zastopnika, mati</w:t>
            </w:r>
            <w:r w:rsidRPr="00512FA1">
              <w:rPr>
                <w:rFonts w:ascii="Arial" w:hAnsi="Arial" w:cs="Arial" w:hint="eastAsia"/>
                <w:color w:val="000000"/>
                <w:sz w:val="18"/>
                <w:szCs w:val="18"/>
              </w:rPr>
              <w:t>č</w:t>
            </w:r>
            <w:r w:rsidRPr="00512FA1">
              <w:rPr>
                <w:rFonts w:ascii="Arial" w:hAnsi="Arial" w:cs="Arial"/>
                <w:color w:val="000000"/>
                <w:sz w:val="18"/>
                <w:szCs w:val="18"/>
              </w:rPr>
              <w:t>na številka, dav</w:t>
            </w:r>
            <w:r w:rsidRPr="00512FA1">
              <w:rPr>
                <w:rFonts w:ascii="Arial" w:hAnsi="Arial" w:cs="Arial" w:hint="eastAsia"/>
                <w:color w:val="000000"/>
                <w:sz w:val="18"/>
                <w:szCs w:val="18"/>
              </w:rPr>
              <w:t>č</w:t>
            </w:r>
            <w:r w:rsidRPr="00512FA1">
              <w:rPr>
                <w:rFonts w:ascii="Arial" w:hAnsi="Arial" w:cs="Arial"/>
                <w:color w:val="000000"/>
                <w:sz w:val="18"/>
                <w:szCs w:val="18"/>
              </w:rPr>
              <w:t>na številka, številka transakcijskega ra</w:t>
            </w:r>
            <w:r w:rsidRPr="00512FA1">
              <w:rPr>
                <w:rFonts w:ascii="Arial" w:hAnsi="Arial" w:cs="Arial" w:hint="eastAsia"/>
                <w:color w:val="000000"/>
                <w:sz w:val="18"/>
                <w:szCs w:val="18"/>
              </w:rPr>
              <w:t>č</w:t>
            </w:r>
            <w:r w:rsidRPr="00512FA1">
              <w:rPr>
                <w:rFonts w:ascii="Arial" w:hAnsi="Arial" w:cs="Arial"/>
                <w:color w:val="000000"/>
                <w:sz w:val="18"/>
                <w:szCs w:val="18"/>
              </w:rPr>
              <w:t xml:space="preserve">una), </w:t>
            </w:r>
          </w:p>
          <w:p w14:paraId="56873A72" w14:textId="77777777" w:rsidR="00246C88" w:rsidRPr="00957001" w:rsidRDefault="00246C88" w:rsidP="00155112">
            <w:pPr>
              <w:numPr>
                <w:ilvl w:val="0"/>
                <w:numId w:val="3"/>
              </w:numPr>
              <w:jc w:val="both"/>
              <w:rPr>
                <w:rFonts w:ascii="Arial" w:hAnsi="Arial" w:cs="Arial"/>
                <w:color w:val="000000"/>
                <w:sz w:val="18"/>
                <w:szCs w:val="18"/>
              </w:rPr>
            </w:pPr>
            <w:r w:rsidRPr="00957001">
              <w:rPr>
                <w:rFonts w:ascii="Arial" w:hAnsi="Arial" w:cs="Arial"/>
                <w:color w:val="000000"/>
                <w:sz w:val="18"/>
                <w:szCs w:val="18"/>
              </w:rPr>
              <w:t>pooblastilo nosilcu posla in odgovorni osebi za podpis ponudbe, za komunikacijo z naročnikom, za zastopnika za sprejem pošiljk ter podpis pogodbe,</w:t>
            </w:r>
          </w:p>
          <w:p w14:paraId="1CDA0C6B" w14:textId="77777777" w:rsidR="00246C88" w:rsidRDefault="00246C88" w:rsidP="00155112">
            <w:pPr>
              <w:numPr>
                <w:ilvl w:val="0"/>
                <w:numId w:val="3"/>
              </w:numPr>
              <w:jc w:val="both"/>
              <w:rPr>
                <w:rFonts w:ascii="Arial" w:hAnsi="Arial" w:cs="Arial"/>
                <w:color w:val="000000"/>
                <w:sz w:val="18"/>
                <w:szCs w:val="18"/>
              </w:rPr>
            </w:pPr>
            <w:r w:rsidRPr="00512FA1">
              <w:rPr>
                <w:rFonts w:ascii="Arial" w:hAnsi="Arial" w:cs="Arial"/>
                <w:color w:val="000000"/>
                <w:sz w:val="18"/>
                <w:szCs w:val="18"/>
              </w:rPr>
              <w:t>podro</w:t>
            </w:r>
            <w:r w:rsidRPr="00512FA1">
              <w:rPr>
                <w:rFonts w:ascii="Arial" w:hAnsi="Arial" w:cs="Arial" w:hint="eastAsia"/>
                <w:color w:val="000000"/>
                <w:sz w:val="18"/>
                <w:szCs w:val="18"/>
              </w:rPr>
              <w:t>č</w:t>
            </w:r>
            <w:r w:rsidRPr="00512FA1">
              <w:rPr>
                <w:rFonts w:ascii="Arial" w:hAnsi="Arial" w:cs="Arial"/>
                <w:color w:val="000000"/>
                <w:sz w:val="18"/>
                <w:szCs w:val="18"/>
              </w:rPr>
              <w:t xml:space="preserve">je dela, ki ga bo prevzel in izvedel vsak partner v skupni ponudbi in delež vsakega partnerja v skupni ponudbi v % in vrednost del, ki jih prevzema vsak partner v skupni ponudbi, </w:t>
            </w:r>
          </w:p>
          <w:p w14:paraId="741B3903" w14:textId="77777777" w:rsidR="00246C88" w:rsidRDefault="00246C88" w:rsidP="00155112">
            <w:pPr>
              <w:numPr>
                <w:ilvl w:val="0"/>
                <w:numId w:val="3"/>
              </w:numPr>
              <w:jc w:val="both"/>
              <w:rPr>
                <w:rFonts w:ascii="Arial" w:hAnsi="Arial" w:cs="Arial"/>
                <w:color w:val="000000"/>
                <w:sz w:val="18"/>
                <w:szCs w:val="18"/>
              </w:rPr>
            </w:pPr>
            <w:r w:rsidRPr="00957001">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5367279E" w14:textId="77777777" w:rsidR="00246C88" w:rsidRPr="00DB52C8" w:rsidRDefault="00246C88" w:rsidP="00155112">
            <w:pPr>
              <w:numPr>
                <w:ilvl w:val="0"/>
                <w:numId w:val="3"/>
              </w:numPr>
              <w:jc w:val="both"/>
              <w:rPr>
                <w:rFonts w:ascii="Arial" w:hAnsi="Arial" w:cs="Arial"/>
                <w:color w:val="000000"/>
                <w:sz w:val="18"/>
                <w:szCs w:val="18"/>
              </w:rPr>
            </w:pPr>
            <w:r w:rsidRPr="00512FA1">
              <w:rPr>
                <w:rFonts w:ascii="Arial" w:hAnsi="Arial" w:cs="Arial"/>
                <w:color w:val="000000"/>
                <w:sz w:val="18"/>
                <w:szCs w:val="18"/>
              </w:rPr>
              <w:t>dolo</w:t>
            </w:r>
            <w:r w:rsidRPr="00512FA1">
              <w:rPr>
                <w:rFonts w:ascii="Arial" w:hAnsi="Arial" w:cs="Arial" w:hint="eastAsia"/>
                <w:color w:val="000000"/>
                <w:sz w:val="18"/>
                <w:szCs w:val="18"/>
              </w:rPr>
              <w:t>č</w:t>
            </w:r>
            <w:r w:rsidRPr="00512FA1">
              <w:rPr>
                <w:rFonts w:ascii="Arial" w:hAnsi="Arial" w:cs="Arial"/>
                <w:color w:val="000000"/>
                <w:sz w:val="18"/>
                <w:szCs w:val="18"/>
              </w:rPr>
              <w:t>be v primeru izstopa kateregakoli od partnerjev v skupni</w:t>
            </w:r>
            <w:r>
              <w:rPr>
                <w:rFonts w:ascii="Arial" w:hAnsi="Arial" w:cs="Arial"/>
                <w:color w:val="000000"/>
                <w:sz w:val="18"/>
                <w:szCs w:val="18"/>
              </w:rPr>
              <w:t xml:space="preserve"> ponudbi</w:t>
            </w:r>
            <w:r w:rsidRPr="00512FA1">
              <w:rPr>
                <w:rFonts w:ascii="Arial" w:hAnsi="Arial" w:cs="Arial"/>
                <w:color w:val="000000"/>
                <w:sz w:val="18"/>
                <w:szCs w:val="18"/>
              </w:rPr>
              <w:t xml:space="preserve">, </w:t>
            </w:r>
          </w:p>
          <w:p w14:paraId="3767B83C" w14:textId="77777777" w:rsidR="00246C88" w:rsidRDefault="00246C88" w:rsidP="00155112">
            <w:pPr>
              <w:numPr>
                <w:ilvl w:val="0"/>
                <w:numId w:val="3"/>
              </w:numPr>
              <w:jc w:val="both"/>
              <w:rPr>
                <w:rFonts w:ascii="Arial" w:hAnsi="Arial" w:cs="Arial"/>
                <w:color w:val="000000"/>
                <w:sz w:val="18"/>
                <w:szCs w:val="18"/>
              </w:rPr>
            </w:pPr>
            <w:r w:rsidRPr="00957001">
              <w:rPr>
                <w:rFonts w:ascii="Arial" w:hAnsi="Arial" w:cs="Arial"/>
                <w:color w:val="000000"/>
                <w:sz w:val="18"/>
                <w:szCs w:val="18"/>
              </w:rPr>
              <w:t>izjava, da so vsi gospodarski subjekti v skupni ponudbi seznanjeni s plačilnimi pogoji iz razpisne dokumentacije,</w:t>
            </w:r>
          </w:p>
          <w:p w14:paraId="2113957D" w14:textId="77777777" w:rsidR="00246C88" w:rsidRPr="006E34E0" w:rsidRDefault="00246C88" w:rsidP="00155112">
            <w:pPr>
              <w:numPr>
                <w:ilvl w:val="0"/>
                <w:numId w:val="3"/>
              </w:numPr>
              <w:jc w:val="both"/>
              <w:rPr>
                <w:rFonts w:ascii="Arial" w:hAnsi="Arial" w:cs="Arial"/>
                <w:color w:val="000000"/>
                <w:sz w:val="18"/>
                <w:szCs w:val="18"/>
              </w:rPr>
            </w:pPr>
            <w:r w:rsidRPr="00512FA1">
              <w:rPr>
                <w:rFonts w:ascii="Arial" w:hAnsi="Arial" w:cs="Arial"/>
                <w:color w:val="000000"/>
                <w:sz w:val="18"/>
                <w:szCs w:val="18"/>
              </w:rPr>
              <w:t>na</w:t>
            </w:r>
            <w:r w:rsidRPr="00512FA1">
              <w:rPr>
                <w:rFonts w:ascii="Arial" w:hAnsi="Arial" w:cs="Arial" w:hint="eastAsia"/>
                <w:color w:val="000000"/>
                <w:sz w:val="18"/>
                <w:szCs w:val="18"/>
              </w:rPr>
              <w:t>č</w:t>
            </w:r>
            <w:r w:rsidRPr="00512FA1">
              <w:rPr>
                <w:rFonts w:ascii="Arial" w:hAnsi="Arial" w:cs="Arial"/>
                <w:color w:val="000000"/>
                <w:sz w:val="18"/>
                <w:szCs w:val="18"/>
              </w:rPr>
              <w:t>in pla</w:t>
            </w:r>
            <w:r w:rsidRPr="00512FA1">
              <w:rPr>
                <w:rFonts w:ascii="Arial" w:hAnsi="Arial" w:cs="Arial" w:hint="eastAsia"/>
                <w:color w:val="000000"/>
                <w:sz w:val="18"/>
                <w:szCs w:val="18"/>
              </w:rPr>
              <w:t>č</w:t>
            </w:r>
            <w:r>
              <w:rPr>
                <w:rFonts w:ascii="Arial" w:hAnsi="Arial" w:cs="Arial"/>
                <w:color w:val="000000"/>
                <w:sz w:val="18"/>
                <w:szCs w:val="18"/>
              </w:rPr>
              <w:t>ila preko vodilnega partnerja,</w:t>
            </w:r>
          </w:p>
          <w:p w14:paraId="075A9F06" w14:textId="77777777" w:rsidR="00246C88" w:rsidRDefault="00246C88" w:rsidP="00155112">
            <w:pPr>
              <w:numPr>
                <w:ilvl w:val="0"/>
                <w:numId w:val="3"/>
              </w:numPr>
              <w:jc w:val="both"/>
              <w:rPr>
                <w:rFonts w:ascii="Arial" w:hAnsi="Arial" w:cs="Arial"/>
                <w:color w:val="000000"/>
                <w:sz w:val="18"/>
                <w:szCs w:val="18"/>
              </w:rPr>
            </w:pPr>
            <w:r w:rsidRPr="00957001">
              <w:rPr>
                <w:rFonts w:ascii="Arial" w:hAnsi="Arial" w:cs="Arial"/>
                <w:color w:val="000000"/>
                <w:sz w:val="18"/>
                <w:szCs w:val="18"/>
              </w:rPr>
              <w:t>navedba, da gospodarski subjekti odgovarjajo naročniku neomejeno solidarno za izvedbo celotnega naročila</w:t>
            </w:r>
            <w:r>
              <w:rPr>
                <w:rFonts w:ascii="Arial" w:hAnsi="Arial" w:cs="Arial"/>
                <w:color w:val="000000"/>
                <w:sz w:val="18"/>
                <w:szCs w:val="18"/>
              </w:rPr>
              <w:t>, in</w:t>
            </w:r>
          </w:p>
          <w:p w14:paraId="3A936F03" w14:textId="77777777" w:rsidR="00246C88" w:rsidRPr="00957001" w:rsidRDefault="00246C88" w:rsidP="00155112">
            <w:pPr>
              <w:numPr>
                <w:ilvl w:val="0"/>
                <w:numId w:val="3"/>
              </w:numPr>
              <w:jc w:val="both"/>
              <w:rPr>
                <w:rFonts w:ascii="Arial" w:hAnsi="Arial" w:cs="Arial"/>
                <w:color w:val="000000"/>
                <w:sz w:val="18"/>
                <w:szCs w:val="18"/>
              </w:rPr>
            </w:pPr>
            <w:r w:rsidRPr="00512FA1">
              <w:rPr>
                <w:rFonts w:ascii="Arial" w:hAnsi="Arial" w:cs="Arial"/>
                <w:color w:val="000000"/>
                <w:sz w:val="18"/>
                <w:szCs w:val="18"/>
              </w:rPr>
              <w:t>datum, žig in podpis vseh partnerjev v skup</w:t>
            </w:r>
            <w:r>
              <w:rPr>
                <w:rFonts w:ascii="Arial" w:hAnsi="Arial" w:cs="Arial"/>
                <w:color w:val="000000"/>
                <w:sz w:val="18"/>
                <w:szCs w:val="18"/>
              </w:rPr>
              <w:t>ni ponudbi</w:t>
            </w:r>
            <w:r w:rsidRPr="00512FA1">
              <w:rPr>
                <w:rFonts w:ascii="Arial" w:hAnsi="Arial" w:cs="Arial"/>
                <w:color w:val="000000"/>
                <w:sz w:val="18"/>
                <w:szCs w:val="18"/>
              </w:rPr>
              <w:t>.</w:t>
            </w:r>
          </w:p>
        </w:tc>
      </w:tr>
    </w:tbl>
    <w:p w14:paraId="11ABABFF" w14:textId="77777777" w:rsidR="00246C88" w:rsidRPr="00957001" w:rsidRDefault="00246C88" w:rsidP="00246C88">
      <w:pPr>
        <w:spacing w:before="225" w:after="225" w:line="240" w:lineRule="auto"/>
        <w:jc w:val="both"/>
        <w:rPr>
          <w:rFonts w:ascii="Arial" w:hAnsi="Arial" w:cs="Arial"/>
          <w:sz w:val="18"/>
          <w:szCs w:val="18"/>
        </w:rPr>
      </w:pPr>
      <w:r w:rsidRPr="00957001">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01F20C90" w14:textId="77777777" w:rsidR="00246C88" w:rsidRDefault="00246C88" w:rsidP="00246C88">
      <w:pPr>
        <w:spacing w:before="225" w:after="225" w:line="240" w:lineRule="auto"/>
        <w:jc w:val="both"/>
        <w:rPr>
          <w:rFonts w:ascii="Arial" w:hAnsi="Arial" w:cs="Arial"/>
          <w:color w:val="000000"/>
          <w:sz w:val="18"/>
          <w:szCs w:val="18"/>
        </w:rPr>
      </w:pPr>
      <w:r w:rsidRPr="00957001">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246C88" w:rsidRPr="00957001" w14:paraId="3BE2249E" w14:textId="77777777" w:rsidTr="00155112">
        <w:tc>
          <w:tcPr>
            <w:tcW w:w="0" w:type="auto"/>
            <w:shd w:val="clear" w:color="auto" w:fill="000000"/>
            <w:tcMar>
              <w:top w:w="150" w:type="dxa"/>
              <w:bottom w:w="150" w:type="dxa"/>
            </w:tcMar>
            <w:vAlign w:val="center"/>
          </w:tcPr>
          <w:p w14:paraId="3DD8A942" w14:textId="77777777" w:rsidR="00246C88" w:rsidRPr="00957001" w:rsidRDefault="00246C88" w:rsidP="00155112">
            <w:pPr>
              <w:rPr>
                <w:rFonts w:ascii="Arial" w:hAnsi="Arial" w:cs="Arial"/>
                <w:sz w:val="18"/>
                <w:szCs w:val="18"/>
              </w:rPr>
            </w:pPr>
            <w:r w:rsidRPr="00957001">
              <w:rPr>
                <w:rFonts w:ascii="Arial" w:hAnsi="Arial" w:cs="Arial"/>
                <w:b/>
                <w:bCs/>
                <w:color w:val="FFFFFF"/>
                <w:position w:val="-2"/>
                <w:sz w:val="18"/>
                <w:szCs w:val="18"/>
                <w:shd w:val="clear" w:color="auto" w:fill="000000"/>
              </w:rPr>
              <w:t>5. Ponudba s podizvajalci</w:t>
            </w:r>
          </w:p>
        </w:tc>
      </w:tr>
    </w:tbl>
    <w:p w14:paraId="6DA3917F" w14:textId="77777777" w:rsidR="00246C88" w:rsidRPr="00957001" w:rsidRDefault="00246C88" w:rsidP="00246C88">
      <w:pPr>
        <w:spacing w:before="225" w:after="225" w:line="240" w:lineRule="auto"/>
        <w:jc w:val="both"/>
        <w:rPr>
          <w:rFonts w:ascii="Arial" w:hAnsi="Arial" w:cs="Arial"/>
        </w:rPr>
      </w:pPr>
      <w:r w:rsidRPr="00957001">
        <w:rPr>
          <w:rFonts w:ascii="Arial" w:hAnsi="Arial" w:cs="Arial"/>
          <w:color w:val="000000"/>
          <w:sz w:val="18"/>
          <w:szCs w:val="18"/>
        </w:rPr>
        <w:t xml:space="preserve">Za </w:t>
      </w:r>
      <w:proofErr w:type="spellStart"/>
      <w:r w:rsidRPr="00957001">
        <w:rPr>
          <w:rFonts w:ascii="Arial" w:hAnsi="Arial" w:cs="Arial"/>
          <w:color w:val="000000"/>
          <w:sz w:val="18"/>
          <w:szCs w:val="18"/>
        </w:rPr>
        <w:t>podizvajalsko</w:t>
      </w:r>
      <w:proofErr w:type="spellEnd"/>
      <w:r w:rsidRPr="00957001">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371195A5" w14:textId="77777777" w:rsidR="00246C88" w:rsidRPr="00957001" w:rsidRDefault="00246C88" w:rsidP="00246C88">
      <w:pPr>
        <w:spacing w:before="225" w:after="225" w:line="240" w:lineRule="auto"/>
        <w:jc w:val="both"/>
        <w:rPr>
          <w:rFonts w:ascii="Arial" w:hAnsi="Arial" w:cs="Arial"/>
        </w:rPr>
      </w:pPr>
      <w:r w:rsidRPr="00957001">
        <w:rPr>
          <w:rFonts w:ascii="Arial" w:hAnsi="Arial" w:cs="Arial"/>
          <w:color w:val="000000"/>
          <w:sz w:val="18"/>
          <w:szCs w:val="18"/>
        </w:rPr>
        <w:t>Če bo ponudnik izvajal javno naročilo s podizvajalci, mora v ponudbi navesti:</w:t>
      </w:r>
    </w:p>
    <w:tbl>
      <w:tblPr>
        <w:tblStyle w:val="NormalTablePHPDOCX"/>
        <w:tblW w:w="0" w:type="auto"/>
        <w:tblInd w:w="108" w:type="dxa"/>
        <w:tblLook w:val="04A0" w:firstRow="1" w:lastRow="0" w:firstColumn="1" w:lastColumn="0" w:noHBand="0" w:noVBand="1"/>
      </w:tblPr>
      <w:tblGrid>
        <w:gridCol w:w="7700"/>
      </w:tblGrid>
      <w:tr w:rsidR="00246C88" w:rsidRPr="00957001" w14:paraId="405B7EB7" w14:textId="77777777" w:rsidTr="00155112">
        <w:tc>
          <w:tcPr>
            <w:tcW w:w="0" w:type="auto"/>
            <w:tcMar>
              <w:top w:w="0" w:type="auto"/>
              <w:bottom w:w="0" w:type="auto"/>
            </w:tcMar>
          </w:tcPr>
          <w:p w14:paraId="38A6B2FC" w14:textId="77777777" w:rsidR="00246C88" w:rsidRPr="00957001" w:rsidRDefault="00246C88" w:rsidP="00155112">
            <w:pPr>
              <w:numPr>
                <w:ilvl w:val="0"/>
                <w:numId w:val="13"/>
              </w:numPr>
              <w:jc w:val="both"/>
              <w:rPr>
                <w:rFonts w:ascii="Arial" w:hAnsi="Arial" w:cs="Arial"/>
                <w:color w:val="000000"/>
                <w:sz w:val="18"/>
                <w:szCs w:val="18"/>
              </w:rPr>
            </w:pPr>
            <w:r w:rsidRPr="00957001">
              <w:rPr>
                <w:rFonts w:ascii="Arial" w:hAnsi="Arial" w:cs="Arial"/>
                <w:color w:val="000000"/>
                <w:sz w:val="18"/>
                <w:szCs w:val="18"/>
              </w:rPr>
              <w:t xml:space="preserve">vse podizvajalce ter vsak del javnega naročila, ki ga namerava oddati v </w:t>
            </w:r>
            <w:proofErr w:type="spellStart"/>
            <w:r w:rsidRPr="00957001">
              <w:rPr>
                <w:rFonts w:ascii="Arial" w:hAnsi="Arial" w:cs="Arial"/>
                <w:color w:val="000000"/>
                <w:sz w:val="18"/>
                <w:szCs w:val="18"/>
              </w:rPr>
              <w:t>podizvajanje</w:t>
            </w:r>
            <w:proofErr w:type="spellEnd"/>
            <w:r w:rsidRPr="00957001">
              <w:rPr>
                <w:rFonts w:ascii="Arial" w:hAnsi="Arial" w:cs="Arial"/>
                <w:color w:val="000000"/>
                <w:sz w:val="18"/>
                <w:szCs w:val="18"/>
              </w:rPr>
              <w:t>,</w:t>
            </w:r>
          </w:p>
          <w:p w14:paraId="6E2D316E" w14:textId="77777777" w:rsidR="00246C88" w:rsidRPr="00957001" w:rsidRDefault="00246C88" w:rsidP="00155112">
            <w:pPr>
              <w:numPr>
                <w:ilvl w:val="0"/>
                <w:numId w:val="13"/>
              </w:numPr>
              <w:jc w:val="both"/>
              <w:rPr>
                <w:rFonts w:ascii="Arial" w:hAnsi="Arial" w:cs="Arial"/>
                <w:color w:val="000000"/>
                <w:sz w:val="18"/>
                <w:szCs w:val="18"/>
              </w:rPr>
            </w:pPr>
            <w:r w:rsidRPr="00957001">
              <w:rPr>
                <w:rFonts w:ascii="Arial" w:hAnsi="Arial" w:cs="Arial"/>
                <w:color w:val="000000"/>
                <w:sz w:val="18"/>
                <w:szCs w:val="18"/>
              </w:rPr>
              <w:t>kontaktne podatke in zakonite zastopnike predlaganih podizvajalcev,</w:t>
            </w:r>
          </w:p>
          <w:p w14:paraId="56CE3887" w14:textId="77777777" w:rsidR="00246C88" w:rsidRPr="00957001" w:rsidRDefault="00246C88" w:rsidP="00155112">
            <w:pPr>
              <w:numPr>
                <w:ilvl w:val="0"/>
                <w:numId w:val="13"/>
              </w:numPr>
              <w:jc w:val="both"/>
              <w:rPr>
                <w:rFonts w:ascii="Arial" w:hAnsi="Arial" w:cs="Arial"/>
                <w:color w:val="000000"/>
                <w:sz w:val="18"/>
                <w:szCs w:val="18"/>
              </w:rPr>
            </w:pPr>
            <w:r w:rsidRPr="00957001">
              <w:rPr>
                <w:rFonts w:ascii="Arial" w:hAnsi="Arial" w:cs="Arial"/>
                <w:color w:val="000000"/>
                <w:sz w:val="18"/>
                <w:szCs w:val="18"/>
              </w:rPr>
              <w:t>priložiti zahtevo podizvajalca za neposredno plačilo, če podizvajalec to zahteva.</w:t>
            </w:r>
          </w:p>
        </w:tc>
      </w:tr>
    </w:tbl>
    <w:p w14:paraId="11190CFF" w14:textId="77777777" w:rsidR="00246C88" w:rsidRPr="00957001" w:rsidRDefault="00246C88" w:rsidP="00246C88">
      <w:pPr>
        <w:spacing w:before="225" w:after="225" w:line="240" w:lineRule="auto"/>
        <w:jc w:val="both"/>
        <w:rPr>
          <w:rFonts w:ascii="Arial" w:hAnsi="Arial" w:cs="Arial"/>
        </w:rPr>
      </w:pPr>
      <w:r w:rsidRPr="00957001">
        <w:rPr>
          <w:rFonts w:ascii="Arial" w:hAnsi="Arial" w:cs="Arial"/>
          <w:color w:val="000000"/>
          <w:sz w:val="18"/>
          <w:szCs w:val="18"/>
        </w:rPr>
        <w:lastRenderedPageBreak/>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0914564D" w14:textId="77777777" w:rsidR="00246C88" w:rsidRPr="00957001" w:rsidRDefault="00246C88" w:rsidP="00246C88">
      <w:pPr>
        <w:spacing w:before="225" w:after="225" w:line="240" w:lineRule="auto"/>
        <w:jc w:val="both"/>
        <w:rPr>
          <w:rFonts w:ascii="Arial" w:hAnsi="Arial" w:cs="Arial"/>
        </w:rPr>
      </w:pPr>
      <w:r w:rsidRPr="00957001">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w14:paraId="6C3F7C45" w14:textId="77777777" w:rsidR="00246C88" w:rsidRPr="00957001" w:rsidRDefault="00246C88" w:rsidP="00246C88">
      <w:pPr>
        <w:spacing w:before="225" w:after="225" w:line="240" w:lineRule="auto"/>
        <w:jc w:val="both"/>
        <w:rPr>
          <w:rFonts w:ascii="Arial" w:hAnsi="Arial" w:cs="Arial"/>
        </w:rPr>
      </w:pPr>
      <w:r w:rsidRPr="00957001">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5A8F5B06" w14:textId="77777777" w:rsidR="00246C88" w:rsidRPr="00957001" w:rsidRDefault="00246C88" w:rsidP="00246C88">
      <w:pPr>
        <w:spacing w:before="225" w:after="225" w:line="240" w:lineRule="auto"/>
        <w:jc w:val="both"/>
        <w:rPr>
          <w:rFonts w:ascii="Arial" w:hAnsi="Arial" w:cs="Arial"/>
        </w:rPr>
      </w:pPr>
      <w:r w:rsidRPr="00957001">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48A3EE0A" w14:textId="77777777" w:rsidR="00246C88" w:rsidRPr="00957001" w:rsidRDefault="00246C88" w:rsidP="00246C88">
      <w:pPr>
        <w:spacing w:before="225" w:after="225" w:line="240" w:lineRule="auto"/>
        <w:jc w:val="both"/>
        <w:rPr>
          <w:rFonts w:ascii="Arial" w:hAnsi="Arial" w:cs="Arial"/>
        </w:rPr>
      </w:pPr>
      <w:r w:rsidRPr="00957001">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53EFCEF2" w14:textId="77777777" w:rsidR="00246C88" w:rsidRPr="00957001" w:rsidRDefault="00246C88" w:rsidP="00246C88">
      <w:pPr>
        <w:spacing w:before="225" w:after="225" w:line="240" w:lineRule="auto"/>
        <w:jc w:val="both"/>
        <w:rPr>
          <w:rFonts w:ascii="Arial" w:hAnsi="Arial" w:cs="Arial"/>
        </w:rPr>
      </w:pPr>
      <w:r w:rsidRPr="00957001">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31E30789" w14:textId="77777777" w:rsidR="00246C88" w:rsidRPr="00957001" w:rsidRDefault="00246C88" w:rsidP="00246C88">
      <w:pPr>
        <w:spacing w:before="225" w:after="225" w:line="240" w:lineRule="auto"/>
        <w:jc w:val="both"/>
        <w:rPr>
          <w:rFonts w:ascii="Arial" w:hAnsi="Arial" w:cs="Arial"/>
        </w:rPr>
      </w:pPr>
      <w:r w:rsidRPr="00957001">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246C88" w:rsidRPr="00957001" w14:paraId="7130EF8C" w14:textId="77777777" w:rsidTr="00155112">
        <w:tc>
          <w:tcPr>
            <w:tcW w:w="0" w:type="auto"/>
            <w:tcMar>
              <w:top w:w="0" w:type="auto"/>
              <w:bottom w:w="0" w:type="auto"/>
            </w:tcMar>
          </w:tcPr>
          <w:p w14:paraId="6DA4E2A4" w14:textId="77777777" w:rsidR="00246C88" w:rsidRPr="00957001" w:rsidRDefault="00246C88" w:rsidP="00155112">
            <w:pPr>
              <w:numPr>
                <w:ilvl w:val="0"/>
                <w:numId w:val="14"/>
              </w:numPr>
              <w:jc w:val="both"/>
              <w:rPr>
                <w:rFonts w:ascii="Arial" w:hAnsi="Arial" w:cs="Arial"/>
                <w:color w:val="000000"/>
                <w:sz w:val="18"/>
                <w:szCs w:val="18"/>
              </w:rPr>
            </w:pPr>
            <w:r w:rsidRPr="00957001">
              <w:rPr>
                <w:rFonts w:ascii="Arial" w:hAnsi="Arial" w:cs="Arial"/>
                <w:color w:val="000000"/>
                <w:sz w:val="18"/>
                <w:szCs w:val="18"/>
              </w:rPr>
              <w:t>glavni izvajalec v pogodbi pooblastiti naročnika, da na podlagi potrjenega računa oziroma situacije s strani glavnega izvajalca neposredno plačuje podizvajalcu,</w:t>
            </w:r>
          </w:p>
          <w:p w14:paraId="69979F8B" w14:textId="77777777" w:rsidR="00246C88" w:rsidRPr="00957001" w:rsidRDefault="00246C88" w:rsidP="00155112">
            <w:pPr>
              <w:numPr>
                <w:ilvl w:val="0"/>
                <w:numId w:val="14"/>
              </w:numPr>
              <w:jc w:val="both"/>
              <w:rPr>
                <w:rFonts w:ascii="Arial" w:hAnsi="Arial" w:cs="Arial"/>
                <w:color w:val="000000"/>
                <w:sz w:val="18"/>
                <w:szCs w:val="18"/>
              </w:rPr>
            </w:pPr>
            <w:r w:rsidRPr="00957001">
              <w:rPr>
                <w:rFonts w:ascii="Arial" w:hAnsi="Arial" w:cs="Arial"/>
                <w:color w:val="000000"/>
                <w:sz w:val="18"/>
                <w:szCs w:val="18"/>
              </w:rPr>
              <w:t>podizvajalec predložiti soglasje, na podlagi katerega naročnik namesto ponudnika poravna podizvajalčevo terjatev do ponudnika,</w:t>
            </w:r>
          </w:p>
          <w:p w14:paraId="78D07BF9" w14:textId="77777777" w:rsidR="00246C88" w:rsidRPr="00957001" w:rsidRDefault="00246C88" w:rsidP="00155112">
            <w:pPr>
              <w:numPr>
                <w:ilvl w:val="0"/>
                <w:numId w:val="14"/>
              </w:numPr>
              <w:jc w:val="both"/>
              <w:rPr>
                <w:rFonts w:ascii="Arial" w:hAnsi="Arial" w:cs="Arial"/>
                <w:color w:val="000000"/>
                <w:sz w:val="18"/>
                <w:szCs w:val="18"/>
              </w:rPr>
            </w:pPr>
            <w:r w:rsidRPr="00957001">
              <w:rPr>
                <w:rFonts w:ascii="Arial" w:hAnsi="Arial" w:cs="Arial"/>
                <w:color w:val="000000"/>
                <w:sz w:val="18"/>
                <w:szCs w:val="18"/>
              </w:rPr>
              <w:t>glavni izvajalec svojemu računu ali situaciji priložiti račun ali situacijo podizvajalca, ki ga je predhodno potrdil.</w:t>
            </w:r>
          </w:p>
        </w:tc>
      </w:tr>
    </w:tbl>
    <w:p w14:paraId="7D62C3DE" w14:textId="77777777" w:rsidR="00246C88" w:rsidRPr="00957001" w:rsidRDefault="00246C88" w:rsidP="00246C88">
      <w:pPr>
        <w:spacing w:before="225" w:after="225" w:line="240" w:lineRule="auto"/>
        <w:jc w:val="both"/>
        <w:rPr>
          <w:rFonts w:ascii="Arial" w:hAnsi="Arial" w:cs="Arial"/>
          <w:sz w:val="18"/>
          <w:szCs w:val="18"/>
        </w:rPr>
      </w:pPr>
      <w:r w:rsidRPr="00957001">
        <w:rPr>
          <w:rFonts w:ascii="Arial" w:hAnsi="Arial" w:cs="Arial"/>
          <w:color w:val="000000"/>
          <w:sz w:val="18"/>
          <w:szCs w:val="18"/>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rsidRPr="00957001">
        <w:rPr>
          <w:rFonts w:ascii="Arial" w:hAnsi="Arial" w:cs="Arial"/>
          <w:color w:val="000000"/>
          <w:sz w:val="18"/>
          <w:szCs w:val="18"/>
        </w:rPr>
        <w:t>Nepredložitev</w:t>
      </w:r>
      <w:proofErr w:type="spellEnd"/>
      <w:r w:rsidRPr="00957001">
        <w:rPr>
          <w:rFonts w:ascii="Arial" w:hAnsi="Arial" w:cs="Arial"/>
          <w:color w:val="000000"/>
          <w:sz w:val="18"/>
          <w:szCs w:val="18"/>
        </w:rPr>
        <w:t xml:space="preserve"> izjave v roku je razlog za uvedbo </w:t>
      </w:r>
      <w:proofErr w:type="spellStart"/>
      <w:r w:rsidRPr="00957001">
        <w:rPr>
          <w:rFonts w:ascii="Arial" w:hAnsi="Arial" w:cs="Arial"/>
          <w:color w:val="000000"/>
          <w:sz w:val="18"/>
          <w:szCs w:val="18"/>
        </w:rPr>
        <w:t>prekrškovnega</w:t>
      </w:r>
      <w:proofErr w:type="spellEnd"/>
      <w:r w:rsidRPr="00957001">
        <w:rPr>
          <w:rFonts w:ascii="Arial" w:hAnsi="Arial" w:cs="Arial"/>
          <w:color w:val="000000"/>
          <w:sz w:val="18"/>
          <w:szCs w:val="18"/>
        </w:rPr>
        <w:t xml:space="preserve">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535"/>
      </w:tblGrid>
      <w:tr w:rsidR="00246C88" w:rsidRPr="00957001" w14:paraId="3314C641" w14:textId="77777777" w:rsidTr="00155112">
        <w:tc>
          <w:tcPr>
            <w:tcW w:w="0" w:type="auto"/>
            <w:shd w:val="clear" w:color="auto" w:fill="000000"/>
            <w:tcMar>
              <w:top w:w="150" w:type="dxa"/>
              <w:bottom w:w="150" w:type="dxa"/>
            </w:tcMar>
            <w:vAlign w:val="center"/>
          </w:tcPr>
          <w:p w14:paraId="51011F26" w14:textId="77777777" w:rsidR="00246C88" w:rsidRPr="00957001" w:rsidRDefault="00246C88" w:rsidP="00155112">
            <w:pPr>
              <w:rPr>
                <w:rFonts w:ascii="Arial" w:hAnsi="Arial" w:cs="Arial"/>
                <w:sz w:val="18"/>
                <w:szCs w:val="18"/>
              </w:rPr>
            </w:pPr>
            <w:r w:rsidRPr="00957001">
              <w:rPr>
                <w:rFonts w:ascii="Arial" w:hAnsi="Arial" w:cs="Arial"/>
                <w:b/>
                <w:bCs/>
                <w:color w:val="FFFFFF"/>
                <w:position w:val="-2"/>
                <w:sz w:val="18"/>
                <w:szCs w:val="18"/>
                <w:shd w:val="clear" w:color="auto" w:fill="000000"/>
              </w:rPr>
              <w:t>6. Ustavitev postopka, zavrnitev vseh ponudb, odstop od izvedbe javnega naročila</w:t>
            </w:r>
          </w:p>
        </w:tc>
      </w:tr>
    </w:tbl>
    <w:p w14:paraId="3F067019" w14:textId="77777777" w:rsidR="00246C88" w:rsidRPr="00957001" w:rsidRDefault="00246C88" w:rsidP="00246C88">
      <w:pPr>
        <w:spacing w:before="225" w:after="225" w:line="240" w:lineRule="auto"/>
        <w:jc w:val="both"/>
        <w:rPr>
          <w:rFonts w:ascii="Arial" w:hAnsi="Arial" w:cs="Arial"/>
          <w:sz w:val="18"/>
          <w:szCs w:val="18"/>
        </w:rPr>
      </w:pPr>
      <w:r w:rsidRPr="00957001">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246C88" w:rsidRPr="00957001" w14:paraId="33A2161D" w14:textId="77777777" w:rsidTr="00155112">
        <w:tc>
          <w:tcPr>
            <w:tcW w:w="0" w:type="auto"/>
            <w:shd w:val="clear" w:color="auto" w:fill="000000"/>
            <w:tcMar>
              <w:top w:w="150" w:type="dxa"/>
              <w:bottom w:w="150" w:type="dxa"/>
            </w:tcMar>
            <w:vAlign w:val="center"/>
          </w:tcPr>
          <w:p w14:paraId="750749AB" w14:textId="77777777" w:rsidR="00246C88" w:rsidRPr="00957001" w:rsidRDefault="00246C88" w:rsidP="00155112">
            <w:pPr>
              <w:rPr>
                <w:rFonts w:ascii="Arial" w:hAnsi="Arial" w:cs="Arial"/>
                <w:sz w:val="18"/>
                <w:szCs w:val="18"/>
              </w:rPr>
            </w:pPr>
            <w:r w:rsidRPr="00957001">
              <w:rPr>
                <w:rFonts w:ascii="Arial" w:hAnsi="Arial" w:cs="Arial"/>
                <w:b/>
                <w:bCs/>
                <w:color w:val="FFFFFF"/>
                <w:position w:val="-2"/>
                <w:sz w:val="18"/>
                <w:szCs w:val="18"/>
                <w:shd w:val="clear" w:color="auto" w:fill="000000"/>
              </w:rPr>
              <w:t>7. Zmanjšanje obsega naročila</w:t>
            </w:r>
          </w:p>
        </w:tc>
      </w:tr>
    </w:tbl>
    <w:p w14:paraId="6C372D13" w14:textId="77777777" w:rsidR="00246C88" w:rsidRPr="00957001" w:rsidRDefault="00246C88" w:rsidP="00246C88">
      <w:pPr>
        <w:spacing w:before="225" w:after="225" w:line="240" w:lineRule="auto"/>
        <w:jc w:val="both"/>
        <w:rPr>
          <w:rFonts w:ascii="Arial" w:hAnsi="Arial" w:cs="Arial"/>
          <w:sz w:val="18"/>
          <w:szCs w:val="18"/>
        </w:rPr>
      </w:pPr>
      <w:r w:rsidRPr="00957001">
        <w:rPr>
          <w:rFonts w:ascii="Arial" w:hAnsi="Arial" w:cs="Arial"/>
          <w:color w:val="000000"/>
          <w:sz w:val="18"/>
          <w:szCs w:val="18"/>
        </w:rPr>
        <w:t>Naročnik si pridržuje pravico, da zmanjša obseg naročila</w:t>
      </w:r>
      <w:r>
        <w:rPr>
          <w:rFonts w:ascii="Arial" w:hAnsi="Arial" w:cs="Arial"/>
          <w:color w:val="000000"/>
          <w:sz w:val="18"/>
          <w:szCs w:val="18"/>
        </w:rPr>
        <w:t xml:space="preserve"> (zmanjšanje količin ali vrste določenih del)</w:t>
      </w:r>
      <w:r w:rsidRPr="00957001">
        <w:rPr>
          <w:rFonts w:ascii="Arial" w:hAnsi="Arial" w:cs="Arial"/>
          <w:color w:val="000000"/>
          <w:sz w:val="18"/>
          <w:szCs w:val="18"/>
        </w:rPr>
        <w:t>, ne da bi zato moral navajati posebne razloge. Ponudniki morajo to dejstvo upoštevati pri sestavi ponudbenih cen.</w:t>
      </w:r>
    </w:p>
    <w:p w14:paraId="1BC92A3D" w14:textId="77777777" w:rsidR="00246C88" w:rsidRPr="00957001" w:rsidRDefault="00246C88" w:rsidP="00246C88">
      <w:pPr>
        <w:spacing w:before="225" w:after="225" w:line="240" w:lineRule="auto"/>
        <w:jc w:val="both"/>
        <w:rPr>
          <w:rFonts w:ascii="Arial" w:hAnsi="Arial" w:cs="Arial"/>
          <w:sz w:val="18"/>
          <w:szCs w:val="18"/>
        </w:rPr>
      </w:pPr>
      <w:r w:rsidRPr="00957001">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246C88" w:rsidRPr="00957001" w14:paraId="5F14244B" w14:textId="77777777" w:rsidTr="00155112">
        <w:tc>
          <w:tcPr>
            <w:tcW w:w="0" w:type="auto"/>
            <w:shd w:val="clear" w:color="auto" w:fill="000000"/>
            <w:tcMar>
              <w:top w:w="150" w:type="dxa"/>
              <w:bottom w:w="150" w:type="dxa"/>
            </w:tcMar>
            <w:vAlign w:val="center"/>
          </w:tcPr>
          <w:p w14:paraId="0F663536" w14:textId="77777777" w:rsidR="00246C88" w:rsidRPr="00957001" w:rsidRDefault="00246C88" w:rsidP="00155112">
            <w:pPr>
              <w:rPr>
                <w:rFonts w:ascii="Arial" w:hAnsi="Arial" w:cs="Arial"/>
                <w:sz w:val="18"/>
                <w:szCs w:val="18"/>
              </w:rPr>
            </w:pPr>
            <w:r w:rsidRPr="00957001">
              <w:rPr>
                <w:rFonts w:ascii="Arial" w:hAnsi="Arial" w:cs="Arial"/>
                <w:b/>
                <w:bCs/>
                <w:color w:val="FFFFFF"/>
                <w:position w:val="-2"/>
                <w:sz w:val="18"/>
                <w:szCs w:val="18"/>
                <w:shd w:val="clear" w:color="auto" w:fill="000000"/>
              </w:rPr>
              <w:lastRenderedPageBreak/>
              <w:t>8. Dopolnjevanje, spreminjanje ter pojasnjevanje ponudb</w:t>
            </w:r>
          </w:p>
        </w:tc>
      </w:tr>
    </w:tbl>
    <w:p w14:paraId="22C13C9F" w14:textId="77777777" w:rsidR="00246C88" w:rsidRPr="00957001" w:rsidRDefault="00246C88" w:rsidP="00246C88">
      <w:pPr>
        <w:spacing w:before="225" w:after="225" w:line="240" w:lineRule="auto"/>
        <w:jc w:val="both"/>
        <w:rPr>
          <w:rFonts w:ascii="Arial" w:hAnsi="Arial" w:cs="Arial"/>
          <w:sz w:val="18"/>
          <w:szCs w:val="18"/>
        </w:rPr>
      </w:pPr>
      <w:r w:rsidRPr="00957001">
        <w:rPr>
          <w:rFonts w:ascii="Arial" w:hAnsi="Arial" w:cs="Arial"/>
          <w:color w:val="000000"/>
          <w:sz w:val="18"/>
          <w:szCs w:val="18"/>
        </w:rPr>
        <w:t>Naročnik bo v primeru dopolnjevanja ter pojasnjevanja ponudbe ravnal skladno z določili 89. člena ZJN-3.</w:t>
      </w:r>
    </w:p>
    <w:p w14:paraId="6A3F5E66" w14:textId="77777777" w:rsidR="00246C88" w:rsidRPr="00957001" w:rsidRDefault="00246C88" w:rsidP="00246C88">
      <w:pPr>
        <w:spacing w:before="225" w:after="225" w:line="240" w:lineRule="auto"/>
        <w:jc w:val="both"/>
        <w:rPr>
          <w:rFonts w:ascii="Arial" w:hAnsi="Arial" w:cs="Arial"/>
          <w:sz w:val="18"/>
          <w:szCs w:val="18"/>
        </w:rPr>
      </w:pPr>
      <w:r w:rsidRPr="00957001">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1C156991" w14:textId="77777777" w:rsidR="00246C88" w:rsidRPr="00957001" w:rsidRDefault="00246C88" w:rsidP="00246C88">
      <w:pPr>
        <w:spacing w:before="225" w:after="225" w:line="240" w:lineRule="auto"/>
        <w:jc w:val="both"/>
        <w:rPr>
          <w:rFonts w:ascii="Arial" w:hAnsi="Arial" w:cs="Arial"/>
          <w:sz w:val="18"/>
          <w:szCs w:val="18"/>
        </w:rPr>
      </w:pPr>
      <w:r w:rsidRPr="00957001">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7C7F9279" w14:textId="77777777" w:rsidR="00246C88" w:rsidRPr="00957001" w:rsidRDefault="00246C88" w:rsidP="00246C88">
      <w:pPr>
        <w:spacing w:before="225" w:after="225" w:line="240" w:lineRule="auto"/>
        <w:jc w:val="both"/>
        <w:rPr>
          <w:rFonts w:ascii="Arial" w:hAnsi="Arial" w:cs="Arial"/>
          <w:sz w:val="18"/>
          <w:szCs w:val="18"/>
        </w:rPr>
      </w:pPr>
      <w:r w:rsidRPr="00957001">
        <w:rPr>
          <w:rFonts w:ascii="Arial" w:hAnsi="Arial" w:cs="Arial"/>
          <w:color w:val="000000"/>
          <w:sz w:val="18"/>
          <w:szCs w:val="18"/>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246C88" w:rsidRPr="00957001" w14:paraId="6BAEFA1B" w14:textId="77777777" w:rsidTr="00155112">
        <w:tc>
          <w:tcPr>
            <w:tcW w:w="0" w:type="auto"/>
            <w:tcMar>
              <w:top w:w="0" w:type="auto"/>
              <w:bottom w:w="0" w:type="auto"/>
            </w:tcMar>
          </w:tcPr>
          <w:p w14:paraId="45233201" w14:textId="77777777" w:rsidR="00246C88" w:rsidRPr="00957001" w:rsidRDefault="00246C88" w:rsidP="00155112">
            <w:pPr>
              <w:numPr>
                <w:ilvl w:val="0"/>
                <w:numId w:val="4"/>
              </w:numPr>
              <w:jc w:val="both"/>
              <w:rPr>
                <w:rFonts w:ascii="Arial" w:hAnsi="Arial" w:cs="Arial"/>
                <w:color w:val="000000"/>
                <w:sz w:val="18"/>
                <w:szCs w:val="18"/>
              </w:rPr>
            </w:pPr>
            <w:r w:rsidRPr="00957001">
              <w:rPr>
                <w:rFonts w:ascii="Arial" w:hAnsi="Arial" w:cs="Arial"/>
                <w:color w:val="000000"/>
                <w:sz w:val="18"/>
                <w:szCs w:val="18"/>
              </w:rPr>
              <w:t>svoje cene brez DDV na enoto, vrednosti postavke brez DDV, skupne vrednosti ponudbe brez DDV, razen kadar se skupna vrednost spremeni v skladu s sedmim odstavkom 89. člena ZJN-3 in ponudbe v okviru meril,</w:t>
            </w:r>
          </w:p>
          <w:p w14:paraId="7242288D" w14:textId="77777777" w:rsidR="00246C88" w:rsidRPr="00957001" w:rsidRDefault="00246C88" w:rsidP="00155112">
            <w:pPr>
              <w:numPr>
                <w:ilvl w:val="0"/>
                <w:numId w:val="4"/>
              </w:numPr>
              <w:jc w:val="both"/>
              <w:rPr>
                <w:rFonts w:ascii="Arial" w:hAnsi="Arial" w:cs="Arial"/>
                <w:color w:val="000000"/>
                <w:sz w:val="18"/>
                <w:szCs w:val="18"/>
              </w:rPr>
            </w:pPr>
            <w:r w:rsidRPr="00957001">
              <w:rPr>
                <w:rFonts w:ascii="Arial" w:hAnsi="Arial" w:cs="Arial"/>
                <w:color w:val="000000"/>
                <w:sz w:val="18"/>
                <w:szCs w:val="18"/>
              </w:rPr>
              <w:t>tistega dela ponudbe, ki se veže na tehnične specifikacije predmeta javnega naročila,</w:t>
            </w:r>
          </w:p>
          <w:p w14:paraId="6F1AA168" w14:textId="77777777" w:rsidR="00246C88" w:rsidRPr="00957001" w:rsidRDefault="00246C88" w:rsidP="00155112">
            <w:pPr>
              <w:numPr>
                <w:ilvl w:val="0"/>
                <w:numId w:val="4"/>
              </w:numPr>
              <w:jc w:val="both"/>
              <w:rPr>
                <w:rFonts w:ascii="Arial" w:hAnsi="Arial" w:cs="Arial"/>
                <w:color w:val="000000"/>
                <w:sz w:val="18"/>
                <w:szCs w:val="18"/>
              </w:rPr>
            </w:pPr>
            <w:r w:rsidRPr="00957001">
              <w:rPr>
                <w:rFonts w:ascii="Arial" w:hAnsi="Arial" w:cs="Arial"/>
                <w:color w:val="000000"/>
                <w:sz w:val="18"/>
                <w:szCs w:val="18"/>
              </w:rPr>
              <w:t>tistih elementov ponudbe, ki vplivajo ali bi lahko vplivali na drugačno razvrstitev njegove ponudbe glede na preostale ponudbe, ki jih je naročnik prejel v postopku javnega naročanja.</w:t>
            </w:r>
          </w:p>
        </w:tc>
      </w:tr>
    </w:tbl>
    <w:p w14:paraId="32BDCA3B" w14:textId="77777777" w:rsidR="00246C88" w:rsidRPr="00957001" w:rsidRDefault="00246C88" w:rsidP="00246C88">
      <w:pPr>
        <w:spacing w:before="225" w:after="225" w:line="240" w:lineRule="auto"/>
        <w:jc w:val="both"/>
        <w:rPr>
          <w:rFonts w:ascii="Arial" w:hAnsi="Arial" w:cs="Arial"/>
          <w:sz w:val="18"/>
          <w:szCs w:val="18"/>
        </w:rPr>
      </w:pPr>
      <w:r w:rsidRPr="00957001">
        <w:rPr>
          <w:rFonts w:ascii="Arial" w:hAnsi="Arial" w:cs="Arial"/>
          <w:color w:val="000000"/>
          <w:sz w:val="18"/>
          <w:szCs w:val="18"/>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36040CFB" w14:textId="77777777" w:rsidR="00246C88" w:rsidRPr="00957001" w:rsidRDefault="00246C88" w:rsidP="00246C88">
      <w:pPr>
        <w:spacing w:before="225" w:after="225" w:line="240" w:lineRule="auto"/>
        <w:jc w:val="both"/>
        <w:rPr>
          <w:rFonts w:ascii="Arial" w:hAnsi="Arial" w:cs="Arial"/>
          <w:sz w:val="18"/>
          <w:szCs w:val="18"/>
        </w:rPr>
      </w:pPr>
      <w:r w:rsidRPr="00957001">
        <w:rPr>
          <w:rFonts w:ascii="Arial" w:hAnsi="Arial" w:cs="Arial"/>
          <w:b/>
          <w:bCs/>
          <w:color w:val="000000"/>
          <w:sz w:val="18"/>
          <w:szCs w:val="18"/>
        </w:rPr>
        <w:t xml:space="preserve">V primeru, da ponudniki v razpisni dokumentaciji ugotovijo napake v </w:t>
      </w:r>
      <w:proofErr w:type="spellStart"/>
      <w:r w:rsidRPr="00957001">
        <w:rPr>
          <w:rFonts w:ascii="Arial" w:hAnsi="Arial" w:cs="Arial"/>
          <w:b/>
          <w:bCs/>
          <w:color w:val="000000"/>
          <w:sz w:val="18"/>
          <w:szCs w:val="18"/>
        </w:rPr>
        <w:t>prednastavljenih</w:t>
      </w:r>
      <w:proofErr w:type="spellEnd"/>
      <w:r w:rsidRPr="00957001">
        <w:rPr>
          <w:rFonts w:ascii="Arial" w:hAnsi="Arial" w:cs="Arial"/>
          <w:b/>
          <w:bCs/>
          <w:color w:val="000000"/>
          <w:sz w:val="18"/>
          <w:szCs w:val="18"/>
        </w:rPr>
        <w:t xml:space="preserve"> formulah za izračune ponudbenih cen, naj o tem čim prej obvestijo naročnika.</w:t>
      </w:r>
      <w:r w:rsidRPr="00957001">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957001">
        <w:rPr>
          <w:rFonts w:ascii="Arial" w:hAnsi="Arial" w:cs="Arial"/>
          <w:color w:val="000000"/>
          <w:sz w:val="18"/>
          <w:szCs w:val="18"/>
        </w:rPr>
        <w:t>predizpolnjenih</w:t>
      </w:r>
      <w:proofErr w:type="spellEnd"/>
      <w:r w:rsidRPr="00957001">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246C88" w:rsidRPr="00957001" w14:paraId="51619E05" w14:textId="77777777" w:rsidTr="00155112">
        <w:tc>
          <w:tcPr>
            <w:tcW w:w="0" w:type="auto"/>
            <w:shd w:val="clear" w:color="auto" w:fill="000000"/>
            <w:tcMar>
              <w:top w:w="150" w:type="dxa"/>
              <w:bottom w:w="150" w:type="dxa"/>
            </w:tcMar>
            <w:vAlign w:val="center"/>
          </w:tcPr>
          <w:p w14:paraId="5472C0F7" w14:textId="77777777" w:rsidR="00246C88" w:rsidRPr="00957001" w:rsidRDefault="00246C88" w:rsidP="00155112">
            <w:pPr>
              <w:rPr>
                <w:rFonts w:ascii="Arial" w:hAnsi="Arial" w:cs="Arial"/>
                <w:sz w:val="18"/>
                <w:szCs w:val="18"/>
              </w:rPr>
            </w:pPr>
            <w:r w:rsidRPr="00957001">
              <w:rPr>
                <w:rFonts w:ascii="Arial" w:hAnsi="Arial" w:cs="Arial"/>
                <w:b/>
                <w:bCs/>
                <w:color w:val="FFFFFF"/>
                <w:position w:val="-2"/>
                <w:sz w:val="18"/>
                <w:szCs w:val="18"/>
                <w:shd w:val="clear" w:color="auto" w:fill="000000"/>
              </w:rPr>
              <w:t>9. Obvestilo o oddaji naročila</w:t>
            </w:r>
          </w:p>
        </w:tc>
      </w:tr>
    </w:tbl>
    <w:p w14:paraId="28F7FAF0" w14:textId="77777777" w:rsidR="00246C88" w:rsidRPr="00957001" w:rsidRDefault="00246C88" w:rsidP="00246C88">
      <w:pPr>
        <w:spacing w:before="225" w:after="225" w:line="240" w:lineRule="auto"/>
        <w:jc w:val="both"/>
        <w:rPr>
          <w:rFonts w:ascii="Arial" w:hAnsi="Arial" w:cs="Arial"/>
        </w:rPr>
      </w:pPr>
      <w:r w:rsidRPr="00957001">
        <w:rPr>
          <w:rFonts w:ascii="Arial" w:hAnsi="Arial" w:cs="Arial"/>
          <w:color w:val="000000"/>
          <w:sz w:val="18"/>
          <w:szCs w:val="18"/>
        </w:rPr>
        <w:t xml:space="preserve">Po sprejemu odločitve o oddaji naročila bo naročnik slednjo </w:t>
      </w:r>
      <w:r w:rsidRPr="00957001">
        <w:rPr>
          <w:rFonts w:ascii="Arial" w:hAnsi="Arial" w:cs="Arial"/>
          <w:b/>
          <w:bCs/>
          <w:color w:val="000000"/>
          <w:sz w:val="18"/>
          <w:szCs w:val="18"/>
          <w:u w:val="single"/>
        </w:rPr>
        <w:t>objavil na portalu javnih naročil</w:t>
      </w:r>
      <w:r w:rsidRPr="00957001">
        <w:rPr>
          <w:rFonts w:ascii="Arial" w:hAnsi="Arial" w:cs="Arial"/>
          <w:color w:val="000000"/>
          <w:sz w:val="18"/>
          <w:szCs w:val="18"/>
        </w:rPr>
        <w:t xml:space="preserve">. Naročnik o vseh odločitvah obvesti ponudnike in kandidate na način, da odločitev objavi na portalu javnih naročil. </w:t>
      </w:r>
      <w:r w:rsidRPr="00957001">
        <w:rPr>
          <w:rFonts w:ascii="Arial" w:hAnsi="Arial" w:cs="Arial"/>
          <w:b/>
          <w:bCs/>
          <w:color w:val="000000"/>
          <w:sz w:val="18"/>
          <w:szCs w:val="18"/>
          <w:u w:val="single"/>
        </w:rPr>
        <w:t>Odločitev se šteje za vročeno z dnem objave na portalu javnih naročil. </w:t>
      </w:r>
    </w:p>
    <w:p w14:paraId="4C6289DA" w14:textId="77777777" w:rsidR="00246C88" w:rsidRPr="00957001" w:rsidRDefault="00246C88" w:rsidP="00246C88">
      <w:pPr>
        <w:spacing w:before="225" w:after="225" w:line="240" w:lineRule="auto"/>
        <w:jc w:val="both"/>
        <w:rPr>
          <w:rFonts w:ascii="Arial" w:hAnsi="Arial" w:cs="Arial"/>
        </w:rPr>
      </w:pPr>
      <w:r w:rsidRPr="00957001">
        <w:rPr>
          <w:rFonts w:ascii="Arial" w:hAnsi="Arial" w:cs="Arial"/>
          <w:b/>
          <w:bCs/>
          <w:color w:val="000000"/>
          <w:sz w:val="18"/>
          <w:szCs w:val="18"/>
        </w:rPr>
        <w:t>Ponudnike opozarjamo, da so sami dolžni spremljati objave odločitev na portalu javnih naročil.</w:t>
      </w:r>
    </w:p>
    <w:p w14:paraId="7B4F40AA" w14:textId="77777777" w:rsidR="00246C88" w:rsidRPr="00957001" w:rsidRDefault="00246C88" w:rsidP="00246C88">
      <w:pPr>
        <w:spacing w:before="225" w:after="225" w:line="240" w:lineRule="auto"/>
        <w:jc w:val="both"/>
        <w:rPr>
          <w:rFonts w:ascii="Arial" w:hAnsi="Arial" w:cs="Arial"/>
        </w:rPr>
      </w:pPr>
      <w:r w:rsidRPr="00957001">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A70BD1C" w14:textId="77777777" w:rsidR="00246C88" w:rsidRPr="00957001" w:rsidRDefault="00246C88" w:rsidP="00246C88">
      <w:pPr>
        <w:spacing w:before="225" w:after="225" w:line="240" w:lineRule="auto"/>
        <w:jc w:val="both"/>
        <w:rPr>
          <w:rFonts w:ascii="Arial" w:hAnsi="Arial" w:cs="Arial"/>
          <w:color w:val="000000"/>
          <w:sz w:val="18"/>
          <w:szCs w:val="18"/>
        </w:rPr>
      </w:pPr>
      <w:r w:rsidRPr="00957001">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p w14:paraId="02369FD1" w14:textId="50F3C79B" w:rsidR="00246C88" w:rsidRPr="00957001" w:rsidRDefault="00246C88" w:rsidP="00246C88">
      <w:pPr>
        <w:pStyle w:val="Telobesedila2"/>
        <w:spacing w:before="60"/>
        <w:rPr>
          <w:rFonts w:cs="Arial"/>
          <w:b w:val="0"/>
          <w:sz w:val="18"/>
          <w:szCs w:val="18"/>
        </w:rPr>
      </w:pPr>
      <w:r w:rsidRPr="00957001">
        <w:rPr>
          <w:rFonts w:cs="Arial"/>
          <w:b w:val="0"/>
          <w:sz w:val="18"/>
          <w:szCs w:val="18"/>
        </w:rPr>
        <w:lastRenderedPageBreak/>
        <w:t>Po sprejemu odločitve o oddaji naročila lahko naročnik iz razlogov in na način, kot je določeno z zakonom odstopi od sklenitve pogodbe oziroma izvedbe javnega naročila.</w:t>
      </w:r>
    </w:p>
    <w:p w14:paraId="049DC03D" w14:textId="77777777" w:rsidR="00246C88" w:rsidRPr="00957001" w:rsidRDefault="00246C88" w:rsidP="00246C88">
      <w:pPr>
        <w:pStyle w:val="Telobesedila2"/>
        <w:spacing w:before="60"/>
        <w:rPr>
          <w:rFonts w:cs="Arial"/>
          <w:b w:val="0"/>
          <w:sz w:val="20"/>
        </w:rPr>
      </w:pPr>
    </w:p>
    <w:tbl>
      <w:tblPr>
        <w:tblStyle w:val="NormalTablePHPDOCX"/>
        <w:tblW w:w="2500" w:type="pct"/>
        <w:tblInd w:w="108" w:type="dxa"/>
        <w:tblLook w:val="04A0" w:firstRow="1" w:lastRow="0" w:firstColumn="1" w:lastColumn="0" w:noHBand="0" w:noVBand="1"/>
      </w:tblPr>
      <w:tblGrid>
        <w:gridCol w:w="4535"/>
      </w:tblGrid>
      <w:tr w:rsidR="00246C88" w:rsidRPr="00957001" w14:paraId="0688F1A9" w14:textId="77777777" w:rsidTr="00155112">
        <w:tc>
          <w:tcPr>
            <w:tcW w:w="0" w:type="auto"/>
            <w:shd w:val="clear" w:color="auto" w:fill="000000"/>
            <w:tcMar>
              <w:top w:w="150" w:type="dxa"/>
              <w:bottom w:w="150" w:type="dxa"/>
            </w:tcMar>
            <w:vAlign w:val="center"/>
          </w:tcPr>
          <w:p w14:paraId="32E49731" w14:textId="77777777" w:rsidR="00246C88" w:rsidRPr="00957001" w:rsidRDefault="00246C88" w:rsidP="00155112">
            <w:pPr>
              <w:rPr>
                <w:rFonts w:ascii="Arial" w:hAnsi="Arial" w:cs="Arial"/>
                <w:sz w:val="18"/>
                <w:szCs w:val="18"/>
              </w:rPr>
            </w:pPr>
            <w:r w:rsidRPr="00957001">
              <w:rPr>
                <w:rFonts w:ascii="Arial" w:hAnsi="Arial" w:cs="Arial"/>
                <w:b/>
                <w:bCs/>
                <w:color w:val="FFFFFF"/>
                <w:position w:val="-2"/>
                <w:sz w:val="18"/>
                <w:szCs w:val="18"/>
                <w:shd w:val="clear" w:color="auto" w:fill="000000"/>
              </w:rPr>
              <w:t>10. Sklenitev pogodbe in spremembe pogodbe</w:t>
            </w:r>
          </w:p>
        </w:tc>
      </w:tr>
    </w:tbl>
    <w:p w14:paraId="4EAB93D5" w14:textId="77777777" w:rsidR="00246C88" w:rsidRPr="00957001" w:rsidRDefault="00246C88" w:rsidP="00246C88">
      <w:pPr>
        <w:spacing w:before="225" w:after="225" w:line="240" w:lineRule="auto"/>
        <w:jc w:val="both"/>
        <w:rPr>
          <w:rFonts w:ascii="Arial" w:hAnsi="Arial" w:cs="Arial"/>
          <w:sz w:val="18"/>
          <w:szCs w:val="18"/>
        </w:rPr>
      </w:pPr>
      <w:r w:rsidRPr="00957001">
        <w:rPr>
          <w:rFonts w:ascii="Arial" w:hAnsi="Arial" w:cs="Arial"/>
          <w:color w:val="000000"/>
          <w:sz w:val="18"/>
          <w:szCs w:val="18"/>
        </w:rPr>
        <w:t xml:space="preserve">Izbrani ponudnik bo pozvan k podpisu pogodbe. Pogodba bo v primeru zahtevanega zavarovanja za dobro izvedbo sklenjena pod </w:t>
      </w:r>
      <w:proofErr w:type="spellStart"/>
      <w:r w:rsidRPr="00957001">
        <w:rPr>
          <w:rFonts w:ascii="Arial" w:hAnsi="Arial" w:cs="Arial"/>
          <w:color w:val="000000"/>
          <w:sz w:val="18"/>
          <w:szCs w:val="18"/>
        </w:rPr>
        <w:t>odložnim</w:t>
      </w:r>
      <w:proofErr w:type="spellEnd"/>
      <w:r w:rsidRPr="00957001">
        <w:rPr>
          <w:rFonts w:ascii="Arial" w:hAnsi="Arial" w:cs="Arial"/>
          <w:color w:val="000000"/>
          <w:sz w:val="18"/>
          <w:szCs w:val="18"/>
        </w:rPr>
        <w:t xml:space="preserve"> pogojem do predložitve zahtevanega zavarovanja naročniku in do izpolnitve morebitnih drugih pogojev, kot izhajajo iz vzorca pogodbe in te razpisne dokumentacije.</w:t>
      </w:r>
    </w:p>
    <w:p w14:paraId="275333C0" w14:textId="77777777" w:rsidR="00246C88" w:rsidRPr="00957001" w:rsidRDefault="00246C88" w:rsidP="00246C88">
      <w:pPr>
        <w:spacing w:before="225" w:after="225" w:line="240" w:lineRule="auto"/>
        <w:jc w:val="both"/>
        <w:rPr>
          <w:rFonts w:ascii="Arial" w:hAnsi="Arial" w:cs="Arial"/>
          <w:sz w:val="18"/>
          <w:szCs w:val="18"/>
        </w:rPr>
      </w:pPr>
      <w:r w:rsidRPr="00957001">
        <w:rPr>
          <w:rFonts w:ascii="Arial" w:hAnsi="Arial" w:cs="Arial"/>
          <w:color w:val="000000"/>
          <w:sz w:val="18"/>
          <w:szCs w:val="18"/>
        </w:rPr>
        <w:t xml:space="preserve">Če se izbrani ponudnik </w:t>
      </w:r>
      <w:r w:rsidRPr="002E22DE">
        <w:rPr>
          <w:rFonts w:ascii="Arial" w:hAnsi="Arial" w:cs="Arial"/>
          <w:b/>
          <w:color w:val="000000"/>
          <w:sz w:val="18"/>
          <w:szCs w:val="18"/>
        </w:rPr>
        <w:t>v</w:t>
      </w:r>
      <w:r>
        <w:rPr>
          <w:rFonts w:ascii="Arial" w:hAnsi="Arial" w:cs="Arial"/>
          <w:b/>
          <w:color w:val="000000"/>
          <w:sz w:val="18"/>
          <w:szCs w:val="18"/>
        </w:rPr>
        <w:t xml:space="preserve"> osmih</w:t>
      </w:r>
      <w:r w:rsidRPr="002E22DE">
        <w:rPr>
          <w:rFonts w:ascii="Arial" w:hAnsi="Arial" w:cs="Arial"/>
          <w:b/>
          <w:color w:val="000000"/>
          <w:sz w:val="18"/>
          <w:szCs w:val="18"/>
        </w:rPr>
        <w:t xml:space="preserve"> (</w:t>
      </w:r>
      <w:r>
        <w:rPr>
          <w:rFonts w:ascii="Arial" w:hAnsi="Arial" w:cs="Arial"/>
          <w:b/>
          <w:color w:val="000000"/>
          <w:sz w:val="18"/>
          <w:szCs w:val="18"/>
        </w:rPr>
        <w:t>8</w:t>
      </w:r>
      <w:r w:rsidRPr="002E22DE">
        <w:rPr>
          <w:rFonts w:ascii="Arial" w:hAnsi="Arial" w:cs="Arial"/>
          <w:b/>
          <w:color w:val="000000"/>
          <w:sz w:val="18"/>
          <w:szCs w:val="18"/>
        </w:rPr>
        <w:t>) delovnih dneh od prejema poziva k podpisu pogodbe</w:t>
      </w:r>
      <w:r w:rsidRPr="00957001">
        <w:rPr>
          <w:rFonts w:ascii="Arial" w:hAnsi="Arial" w:cs="Arial"/>
          <w:color w:val="000000"/>
          <w:sz w:val="18"/>
          <w:szCs w:val="18"/>
        </w:rPr>
        <w:t xml:space="preserve"> ne bo odzval z vračilom podpisane verzije pogodbe in jo poslal ali izročil na naslov/sedež naročnika (oddajna teorija), lahko naročnik šteje, da je izbrani ponudnik odstopil od ponudbe.</w:t>
      </w:r>
    </w:p>
    <w:p w14:paraId="3DF514FB" w14:textId="77777777" w:rsidR="00246C88" w:rsidRPr="00957001" w:rsidRDefault="00246C88" w:rsidP="00246C88">
      <w:pPr>
        <w:spacing w:before="225" w:after="225" w:line="240" w:lineRule="auto"/>
        <w:jc w:val="both"/>
        <w:rPr>
          <w:rFonts w:ascii="Arial" w:hAnsi="Arial" w:cs="Arial"/>
          <w:sz w:val="18"/>
          <w:szCs w:val="18"/>
        </w:rPr>
      </w:pPr>
      <w:r w:rsidRPr="00957001">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7E32BEEA" w14:textId="77777777" w:rsidR="00246C88" w:rsidRPr="00957001" w:rsidRDefault="00246C88" w:rsidP="00246C88">
      <w:pPr>
        <w:spacing w:before="225" w:after="225" w:line="240" w:lineRule="auto"/>
        <w:jc w:val="both"/>
        <w:rPr>
          <w:rFonts w:ascii="Arial" w:hAnsi="Arial" w:cs="Arial"/>
          <w:sz w:val="18"/>
          <w:szCs w:val="18"/>
        </w:rPr>
      </w:pPr>
      <w:r w:rsidRPr="00957001">
        <w:rPr>
          <w:rFonts w:ascii="Arial" w:hAnsi="Arial" w:cs="Arial"/>
          <w:color w:val="000000"/>
          <w:sz w:val="18"/>
          <w:szCs w:val="18"/>
        </w:rPr>
        <w:t>V skladu z ZJN-3 se lahko pogodba o izvedbi javnega naročila spremeni brez novega postopka javnega naročanja v katerem koli od naslednjih primerov:</w:t>
      </w:r>
    </w:p>
    <w:tbl>
      <w:tblPr>
        <w:tblStyle w:val="NormalTablePHPDOCX"/>
        <w:tblW w:w="0" w:type="auto"/>
        <w:tblInd w:w="108" w:type="dxa"/>
        <w:tblLook w:val="04A0" w:firstRow="1" w:lastRow="0" w:firstColumn="1" w:lastColumn="0" w:noHBand="0" w:noVBand="1"/>
      </w:tblPr>
      <w:tblGrid>
        <w:gridCol w:w="8962"/>
      </w:tblGrid>
      <w:tr w:rsidR="00246C88" w:rsidRPr="00957001" w14:paraId="08BF9D15" w14:textId="77777777" w:rsidTr="00155112">
        <w:tc>
          <w:tcPr>
            <w:tcW w:w="0" w:type="auto"/>
            <w:tcMar>
              <w:top w:w="0" w:type="auto"/>
              <w:bottom w:w="0" w:type="auto"/>
            </w:tcMar>
          </w:tcPr>
          <w:p w14:paraId="7BD32020" w14:textId="77777777" w:rsidR="00246C88" w:rsidRPr="00957001" w:rsidRDefault="00246C88" w:rsidP="00155112">
            <w:pPr>
              <w:numPr>
                <w:ilvl w:val="0"/>
                <w:numId w:val="5"/>
              </w:numPr>
              <w:jc w:val="both"/>
              <w:rPr>
                <w:rFonts w:ascii="Arial" w:hAnsi="Arial" w:cs="Arial"/>
                <w:color w:val="000000"/>
                <w:sz w:val="18"/>
                <w:szCs w:val="18"/>
              </w:rPr>
            </w:pPr>
            <w:r w:rsidRPr="00957001">
              <w:rPr>
                <w:rFonts w:ascii="Arial" w:hAnsi="Arial" w:cs="Arial"/>
                <w:color w:val="000000"/>
                <w:sz w:val="18"/>
                <w:szCs w:val="18"/>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6D84550C" w14:textId="77777777" w:rsidR="00246C88" w:rsidRPr="00957001" w:rsidRDefault="00246C88" w:rsidP="00155112">
            <w:pPr>
              <w:numPr>
                <w:ilvl w:val="0"/>
                <w:numId w:val="5"/>
              </w:numPr>
              <w:jc w:val="both"/>
              <w:rPr>
                <w:rFonts w:ascii="Arial" w:hAnsi="Arial" w:cs="Arial"/>
                <w:color w:val="000000"/>
                <w:sz w:val="18"/>
                <w:szCs w:val="18"/>
              </w:rPr>
            </w:pPr>
            <w:r w:rsidRPr="00957001">
              <w:rPr>
                <w:rFonts w:ascii="Arial" w:hAnsi="Arial" w:cs="Arial"/>
                <w:color w:val="000000"/>
                <w:sz w:val="18"/>
                <w:szCs w:val="18"/>
              </w:rPr>
              <w:t>za dodatne dobave blaga, ki jih izvede prvotni dobavitelj, če so potrebne, čeprav niso bile vključene v prvotno javno naročilo, in če zamenjava dobavitelja:</w:t>
            </w:r>
          </w:p>
        </w:tc>
      </w:tr>
    </w:tbl>
    <w:p w14:paraId="39F9DB83" w14:textId="77777777" w:rsidR="00246C88" w:rsidRPr="00957001" w:rsidRDefault="00246C88" w:rsidP="00246C88">
      <w:pPr>
        <w:rPr>
          <w:rFonts w:ascii="Arial" w:hAnsi="Arial" w:cs="Arial"/>
          <w:sz w:val="18"/>
          <w:szCs w:val="18"/>
        </w:rPr>
      </w:pPr>
    </w:p>
    <w:tbl>
      <w:tblPr>
        <w:tblStyle w:val="NormalTablePHPDOCX"/>
        <w:tblW w:w="0" w:type="auto"/>
        <w:tblInd w:w="108" w:type="dxa"/>
        <w:tblLook w:val="04A0" w:firstRow="1" w:lastRow="0" w:firstColumn="1" w:lastColumn="0" w:noHBand="0" w:noVBand="1"/>
      </w:tblPr>
      <w:tblGrid>
        <w:gridCol w:w="8962"/>
      </w:tblGrid>
      <w:tr w:rsidR="00246C88" w:rsidRPr="00957001" w14:paraId="2EB92C49" w14:textId="77777777" w:rsidTr="00155112">
        <w:tc>
          <w:tcPr>
            <w:tcW w:w="0" w:type="auto"/>
            <w:tcMar>
              <w:top w:w="0" w:type="auto"/>
              <w:bottom w:w="0" w:type="auto"/>
            </w:tcMar>
          </w:tcPr>
          <w:p w14:paraId="416702DD" w14:textId="77777777" w:rsidR="00246C88" w:rsidRPr="00957001" w:rsidRDefault="00246C88" w:rsidP="00155112">
            <w:pPr>
              <w:numPr>
                <w:ilvl w:val="0"/>
                <w:numId w:val="6"/>
              </w:numPr>
              <w:jc w:val="both"/>
              <w:rPr>
                <w:rFonts w:ascii="Arial" w:hAnsi="Arial" w:cs="Arial"/>
                <w:color w:val="000000"/>
                <w:sz w:val="18"/>
                <w:szCs w:val="18"/>
              </w:rPr>
            </w:pPr>
            <w:r w:rsidRPr="00957001">
              <w:rPr>
                <w:rFonts w:ascii="Arial" w:hAnsi="Arial" w:cs="Arial"/>
                <w:color w:val="000000"/>
                <w:sz w:val="18"/>
                <w:szCs w:val="18"/>
              </w:rPr>
              <w:t xml:space="preserve">ni mogoča iz ekonomskih ali tehničnih razlogov, kot so zahteve glede zamenljivosti ali </w:t>
            </w:r>
            <w:proofErr w:type="spellStart"/>
            <w:r w:rsidRPr="00957001">
              <w:rPr>
                <w:rFonts w:ascii="Arial" w:hAnsi="Arial" w:cs="Arial"/>
                <w:color w:val="000000"/>
                <w:sz w:val="18"/>
                <w:szCs w:val="18"/>
              </w:rPr>
              <w:t>interoperabilnosti</w:t>
            </w:r>
            <w:proofErr w:type="spellEnd"/>
            <w:r w:rsidRPr="00957001">
              <w:rPr>
                <w:rFonts w:ascii="Arial" w:hAnsi="Arial" w:cs="Arial"/>
                <w:color w:val="000000"/>
                <w:sz w:val="18"/>
                <w:szCs w:val="18"/>
              </w:rPr>
              <w:t xml:space="preserve"> z obstoječo opremo, storitvami ali inštalacijami, naročenimi v okviru prvotnega javnega naročila, ter</w:t>
            </w:r>
          </w:p>
          <w:p w14:paraId="27E59CB2" w14:textId="77777777" w:rsidR="00246C88" w:rsidRPr="00957001" w:rsidRDefault="00246C88" w:rsidP="00155112">
            <w:pPr>
              <w:numPr>
                <w:ilvl w:val="0"/>
                <w:numId w:val="6"/>
              </w:numPr>
              <w:jc w:val="both"/>
              <w:rPr>
                <w:rFonts w:ascii="Arial" w:hAnsi="Arial" w:cs="Arial"/>
                <w:color w:val="000000"/>
                <w:sz w:val="18"/>
                <w:szCs w:val="18"/>
              </w:rPr>
            </w:pPr>
            <w:r w:rsidRPr="00957001">
              <w:rPr>
                <w:rFonts w:ascii="Arial" w:hAnsi="Arial" w:cs="Arial"/>
                <w:color w:val="000000"/>
                <w:sz w:val="18"/>
                <w:szCs w:val="18"/>
              </w:rPr>
              <w:t>bi naročniku povzročila velike nevšečnosti ali znatno podvajanje stroškov;</w:t>
            </w:r>
          </w:p>
        </w:tc>
      </w:tr>
    </w:tbl>
    <w:p w14:paraId="10E4BB46" w14:textId="77777777" w:rsidR="00246C88" w:rsidRPr="00957001" w:rsidRDefault="00246C88" w:rsidP="00246C88">
      <w:pPr>
        <w:rPr>
          <w:rFonts w:ascii="Arial" w:hAnsi="Arial" w:cs="Arial"/>
          <w:sz w:val="18"/>
          <w:szCs w:val="18"/>
        </w:rPr>
      </w:pPr>
    </w:p>
    <w:tbl>
      <w:tblPr>
        <w:tblStyle w:val="NormalTablePHPDOCX"/>
        <w:tblW w:w="0" w:type="auto"/>
        <w:tblInd w:w="108" w:type="dxa"/>
        <w:tblLook w:val="04A0" w:firstRow="1" w:lastRow="0" w:firstColumn="1" w:lastColumn="0" w:noHBand="0" w:noVBand="1"/>
      </w:tblPr>
      <w:tblGrid>
        <w:gridCol w:w="8962"/>
      </w:tblGrid>
      <w:tr w:rsidR="00246C88" w:rsidRPr="00957001" w14:paraId="4B529D63" w14:textId="77777777" w:rsidTr="00155112">
        <w:tc>
          <w:tcPr>
            <w:tcW w:w="0" w:type="auto"/>
            <w:tcMar>
              <w:top w:w="0" w:type="auto"/>
              <w:bottom w:w="0" w:type="auto"/>
            </w:tcMar>
          </w:tcPr>
          <w:p w14:paraId="31F11C3C" w14:textId="77777777" w:rsidR="00246C88" w:rsidRPr="00957001" w:rsidRDefault="00246C88" w:rsidP="00155112">
            <w:pPr>
              <w:numPr>
                <w:ilvl w:val="0"/>
                <w:numId w:val="7"/>
              </w:numPr>
              <w:jc w:val="both"/>
              <w:rPr>
                <w:rFonts w:ascii="Arial" w:hAnsi="Arial" w:cs="Arial"/>
                <w:color w:val="000000"/>
                <w:sz w:val="18"/>
                <w:szCs w:val="18"/>
              </w:rPr>
            </w:pPr>
            <w:r w:rsidRPr="00957001">
              <w:rPr>
                <w:rFonts w:ascii="Arial" w:hAnsi="Arial" w:cs="Arial"/>
                <w:color w:val="000000"/>
                <w:sz w:val="18"/>
                <w:szCs w:val="18"/>
              </w:rPr>
              <w:t>če je sprememba potrebna zaradi okoliščin, ki jih skrben naročnik ni mogel predvideti, in sprememba ne spreminja splošne narave javnega naročila;</w:t>
            </w:r>
          </w:p>
          <w:p w14:paraId="09D4FF4B" w14:textId="77777777" w:rsidR="00246C88" w:rsidRPr="00957001" w:rsidRDefault="00246C88" w:rsidP="00155112">
            <w:pPr>
              <w:numPr>
                <w:ilvl w:val="0"/>
                <w:numId w:val="7"/>
              </w:numPr>
              <w:jc w:val="both"/>
              <w:rPr>
                <w:rFonts w:ascii="Arial" w:hAnsi="Arial" w:cs="Arial"/>
                <w:color w:val="000000"/>
                <w:sz w:val="18"/>
                <w:szCs w:val="18"/>
              </w:rPr>
            </w:pPr>
            <w:r w:rsidRPr="00957001">
              <w:rPr>
                <w:rFonts w:ascii="Arial" w:hAnsi="Arial" w:cs="Arial"/>
                <w:color w:val="000000"/>
                <w:sz w:val="18"/>
                <w:szCs w:val="18"/>
              </w:rPr>
              <w:t>če izvajalca, ki mu je naročnik prvotno oddal javno naročilo, zamenja nov dobavitelj kot posledica enega od naslednjih razlogov:</w:t>
            </w:r>
          </w:p>
        </w:tc>
      </w:tr>
    </w:tbl>
    <w:p w14:paraId="3B6CC132" w14:textId="77777777" w:rsidR="00246C88" w:rsidRPr="00957001" w:rsidRDefault="00246C88" w:rsidP="00246C88">
      <w:pPr>
        <w:rPr>
          <w:rFonts w:ascii="Arial" w:hAnsi="Arial" w:cs="Arial"/>
          <w:sz w:val="18"/>
          <w:szCs w:val="18"/>
        </w:rPr>
      </w:pPr>
    </w:p>
    <w:tbl>
      <w:tblPr>
        <w:tblStyle w:val="NormalTablePHPDOCX"/>
        <w:tblW w:w="0" w:type="auto"/>
        <w:tblInd w:w="108" w:type="dxa"/>
        <w:tblLook w:val="04A0" w:firstRow="1" w:lastRow="0" w:firstColumn="1" w:lastColumn="0" w:noHBand="0" w:noVBand="1"/>
      </w:tblPr>
      <w:tblGrid>
        <w:gridCol w:w="8962"/>
      </w:tblGrid>
      <w:tr w:rsidR="00246C88" w:rsidRPr="00957001" w14:paraId="5ADADE55" w14:textId="77777777" w:rsidTr="00155112">
        <w:tc>
          <w:tcPr>
            <w:tcW w:w="0" w:type="auto"/>
            <w:tcMar>
              <w:top w:w="0" w:type="auto"/>
              <w:bottom w:w="0" w:type="auto"/>
            </w:tcMar>
          </w:tcPr>
          <w:p w14:paraId="563C7A06" w14:textId="77777777" w:rsidR="00246C88" w:rsidRPr="00957001" w:rsidRDefault="00246C88" w:rsidP="00155112">
            <w:pPr>
              <w:numPr>
                <w:ilvl w:val="0"/>
                <w:numId w:val="8"/>
              </w:numPr>
              <w:jc w:val="both"/>
              <w:rPr>
                <w:rFonts w:ascii="Arial" w:hAnsi="Arial" w:cs="Arial"/>
                <w:color w:val="000000"/>
                <w:sz w:val="18"/>
                <w:szCs w:val="18"/>
              </w:rPr>
            </w:pPr>
            <w:r w:rsidRPr="00957001">
              <w:rPr>
                <w:rFonts w:ascii="Arial" w:hAnsi="Arial" w:cs="Arial"/>
                <w:color w:val="000000"/>
                <w:sz w:val="18"/>
                <w:szCs w:val="18"/>
              </w:rPr>
              <w:t>nedvoumna določba o reviziji ali opcija v skladu z a. točko;</w:t>
            </w:r>
          </w:p>
          <w:p w14:paraId="6922105E" w14:textId="77777777" w:rsidR="00246C88" w:rsidRPr="00957001" w:rsidRDefault="00246C88" w:rsidP="00155112">
            <w:pPr>
              <w:numPr>
                <w:ilvl w:val="0"/>
                <w:numId w:val="8"/>
              </w:numPr>
              <w:jc w:val="both"/>
              <w:rPr>
                <w:rFonts w:ascii="Arial" w:hAnsi="Arial" w:cs="Arial"/>
                <w:color w:val="000000"/>
                <w:sz w:val="18"/>
                <w:szCs w:val="18"/>
              </w:rPr>
            </w:pPr>
            <w:r w:rsidRPr="00957001">
              <w:rPr>
                <w:rFonts w:ascii="Arial" w:hAnsi="Arial" w:cs="Arial"/>
                <w:color w:val="000000"/>
                <w:sz w:val="18"/>
                <w:szCs w:val="18"/>
              </w:rPr>
              <w:t xml:space="preserve">drug gospodarski subjekt, ki izpolnjuje prvotno določene pogoje za sodelovanje, standarde za zagotavljanje kakovosti in standarde za </w:t>
            </w:r>
            <w:proofErr w:type="spellStart"/>
            <w:r w:rsidRPr="00957001">
              <w:rPr>
                <w:rFonts w:ascii="Arial" w:hAnsi="Arial" w:cs="Arial"/>
                <w:color w:val="000000"/>
                <w:sz w:val="18"/>
                <w:szCs w:val="18"/>
              </w:rPr>
              <w:t>okoljsko</w:t>
            </w:r>
            <w:proofErr w:type="spellEnd"/>
            <w:r w:rsidRPr="00957001">
              <w:rPr>
                <w:rFonts w:ascii="Arial" w:hAnsi="Arial" w:cs="Arial"/>
                <w:color w:val="000000"/>
                <w:sz w:val="18"/>
                <w:szCs w:val="18"/>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957001">
              <w:rPr>
                <w:rFonts w:ascii="Arial" w:hAnsi="Arial" w:cs="Arial"/>
                <w:color w:val="000000"/>
                <w:sz w:val="18"/>
                <w:szCs w:val="18"/>
              </w:rPr>
              <w:t>obidu</w:t>
            </w:r>
            <w:proofErr w:type="spellEnd"/>
            <w:r w:rsidRPr="00957001">
              <w:rPr>
                <w:rFonts w:ascii="Arial" w:hAnsi="Arial" w:cs="Arial"/>
                <w:color w:val="000000"/>
                <w:sz w:val="18"/>
                <w:szCs w:val="18"/>
              </w:rPr>
              <w:t xml:space="preserve"> določb tega zakona;</w:t>
            </w:r>
          </w:p>
        </w:tc>
      </w:tr>
    </w:tbl>
    <w:p w14:paraId="19904A35" w14:textId="77777777" w:rsidR="00246C88" w:rsidRPr="00957001" w:rsidRDefault="00246C88" w:rsidP="00246C88">
      <w:pPr>
        <w:rPr>
          <w:rFonts w:ascii="Arial" w:hAnsi="Arial" w:cs="Arial"/>
          <w:sz w:val="18"/>
          <w:szCs w:val="18"/>
        </w:rPr>
      </w:pPr>
    </w:p>
    <w:tbl>
      <w:tblPr>
        <w:tblStyle w:val="NormalTablePHPDOCX"/>
        <w:tblW w:w="0" w:type="auto"/>
        <w:tblInd w:w="108" w:type="dxa"/>
        <w:tblLook w:val="04A0" w:firstRow="1" w:lastRow="0" w:firstColumn="1" w:lastColumn="0" w:noHBand="0" w:noVBand="1"/>
      </w:tblPr>
      <w:tblGrid>
        <w:gridCol w:w="5309"/>
      </w:tblGrid>
      <w:tr w:rsidR="00246C88" w:rsidRPr="00957001" w14:paraId="53B285A9" w14:textId="77777777" w:rsidTr="00155112">
        <w:tc>
          <w:tcPr>
            <w:tcW w:w="0" w:type="auto"/>
            <w:tcMar>
              <w:top w:w="0" w:type="auto"/>
              <w:bottom w:w="0" w:type="auto"/>
            </w:tcMar>
          </w:tcPr>
          <w:p w14:paraId="4F7B993C" w14:textId="77777777" w:rsidR="00246C88" w:rsidRPr="00957001" w:rsidRDefault="00246C88" w:rsidP="00155112">
            <w:pPr>
              <w:numPr>
                <w:ilvl w:val="0"/>
                <w:numId w:val="9"/>
              </w:numPr>
              <w:jc w:val="both"/>
              <w:rPr>
                <w:rFonts w:ascii="Arial" w:hAnsi="Arial" w:cs="Arial"/>
                <w:color w:val="000000"/>
                <w:sz w:val="18"/>
                <w:szCs w:val="18"/>
              </w:rPr>
            </w:pPr>
            <w:r w:rsidRPr="00957001">
              <w:rPr>
                <w:rFonts w:ascii="Arial" w:hAnsi="Arial" w:cs="Arial"/>
                <w:color w:val="000000"/>
                <w:sz w:val="18"/>
                <w:szCs w:val="18"/>
              </w:rPr>
              <w:t>če sprememba ne glede na njeno vrednost ni bistvena.</w:t>
            </w:r>
          </w:p>
        </w:tc>
      </w:tr>
    </w:tbl>
    <w:p w14:paraId="02BE8FB2" w14:textId="77777777" w:rsidR="00246C88" w:rsidRPr="00957001" w:rsidRDefault="00246C88" w:rsidP="00246C88">
      <w:pPr>
        <w:spacing w:before="225" w:after="225" w:line="240" w:lineRule="auto"/>
        <w:jc w:val="both"/>
        <w:rPr>
          <w:rFonts w:ascii="Arial" w:hAnsi="Arial" w:cs="Arial"/>
          <w:sz w:val="18"/>
          <w:szCs w:val="18"/>
        </w:rPr>
      </w:pPr>
      <w:r w:rsidRPr="00E85A15">
        <w:rPr>
          <w:rFonts w:ascii="Arial" w:hAnsi="Arial" w:cs="Arial"/>
          <w:color w:val="000000" w:themeColor="text1"/>
          <w:sz w:val="18"/>
          <w:szCs w:val="18"/>
        </w:rPr>
        <w:t xml:space="preserve">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w:t>
      </w:r>
      <w:r w:rsidRPr="00957001">
        <w:rPr>
          <w:rFonts w:ascii="Arial" w:hAnsi="Arial" w:cs="Arial"/>
          <w:color w:val="000000"/>
          <w:sz w:val="18"/>
          <w:szCs w:val="18"/>
        </w:rPr>
        <w:t>določbo o valorizaciji denarnih obveznosti, se kot referenčna vrednost za izračun najvišje dovoljene vrednosti sprememb v primeru iz b. ali c. točke uporabi vrednost pogodbe s posodobljenimi cenami.</w:t>
      </w:r>
    </w:p>
    <w:p w14:paraId="639B5755" w14:textId="77777777" w:rsidR="00246C88" w:rsidRPr="00957001" w:rsidRDefault="00246C88" w:rsidP="00246C88">
      <w:pPr>
        <w:spacing w:before="225" w:after="225" w:line="240" w:lineRule="auto"/>
        <w:jc w:val="both"/>
        <w:rPr>
          <w:rFonts w:ascii="Arial" w:hAnsi="Arial" w:cs="Arial"/>
          <w:sz w:val="18"/>
          <w:szCs w:val="18"/>
        </w:rPr>
      </w:pPr>
      <w:r w:rsidRPr="00957001">
        <w:rPr>
          <w:rFonts w:ascii="Arial" w:hAnsi="Arial" w:cs="Arial"/>
          <w:color w:val="000000"/>
          <w:sz w:val="18"/>
          <w:szCs w:val="18"/>
        </w:rPr>
        <w:lastRenderedPageBreak/>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246C88" w:rsidRPr="00957001" w14:paraId="16912E58" w14:textId="77777777" w:rsidTr="00155112">
        <w:tc>
          <w:tcPr>
            <w:tcW w:w="0" w:type="auto"/>
            <w:tcMar>
              <w:top w:w="0" w:type="auto"/>
              <w:bottom w:w="0" w:type="auto"/>
            </w:tcMar>
          </w:tcPr>
          <w:p w14:paraId="59725682" w14:textId="77777777" w:rsidR="00246C88" w:rsidRPr="00957001" w:rsidRDefault="00246C88" w:rsidP="00155112">
            <w:pPr>
              <w:numPr>
                <w:ilvl w:val="0"/>
                <w:numId w:val="10"/>
              </w:numPr>
              <w:jc w:val="both"/>
              <w:rPr>
                <w:rFonts w:ascii="Arial" w:hAnsi="Arial" w:cs="Arial"/>
                <w:color w:val="000000"/>
                <w:sz w:val="18"/>
                <w:szCs w:val="18"/>
              </w:rPr>
            </w:pPr>
            <w:r w:rsidRPr="00957001">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126DA906" w14:textId="77777777" w:rsidR="00246C88" w:rsidRPr="00957001" w:rsidRDefault="00246C88" w:rsidP="00155112">
            <w:pPr>
              <w:numPr>
                <w:ilvl w:val="0"/>
                <w:numId w:val="10"/>
              </w:numPr>
              <w:jc w:val="both"/>
              <w:rPr>
                <w:rFonts w:ascii="Arial" w:hAnsi="Arial" w:cs="Arial"/>
                <w:color w:val="000000"/>
                <w:sz w:val="18"/>
                <w:szCs w:val="18"/>
              </w:rPr>
            </w:pPr>
            <w:r w:rsidRPr="00957001">
              <w:rPr>
                <w:rFonts w:ascii="Arial" w:hAnsi="Arial" w:cs="Arial"/>
                <w:color w:val="000000"/>
                <w:sz w:val="18"/>
                <w:szCs w:val="18"/>
              </w:rPr>
              <w:t>sprememba spreminja ekonomsko ravnotežje pogodbe o izvedbi javnega naročila v korist izvajalca na način, ki ni bil predviden v prvotni pogodbi;</w:t>
            </w:r>
          </w:p>
          <w:p w14:paraId="13F9FEF5" w14:textId="77777777" w:rsidR="00246C88" w:rsidRPr="00957001" w:rsidRDefault="00246C88" w:rsidP="00155112">
            <w:pPr>
              <w:numPr>
                <w:ilvl w:val="0"/>
                <w:numId w:val="10"/>
              </w:numPr>
              <w:jc w:val="both"/>
              <w:rPr>
                <w:rFonts w:ascii="Arial" w:hAnsi="Arial" w:cs="Arial"/>
                <w:color w:val="000000"/>
                <w:sz w:val="18"/>
                <w:szCs w:val="18"/>
              </w:rPr>
            </w:pPr>
            <w:r w:rsidRPr="00957001">
              <w:rPr>
                <w:rFonts w:ascii="Arial" w:hAnsi="Arial" w:cs="Arial"/>
                <w:color w:val="000000"/>
                <w:sz w:val="18"/>
                <w:szCs w:val="18"/>
              </w:rPr>
              <w:t>zaradi spremembe je znatno razširjen obseg pogodbe o izvedbi javnega naročila;</w:t>
            </w:r>
          </w:p>
          <w:p w14:paraId="78B6C42F" w14:textId="77777777" w:rsidR="00246C88" w:rsidRPr="00957001" w:rsidRDefault="00246C88" w:rsidP="00155112">
            <w:pPr>
              <w:numPr>
                <w:ilvl w:val="0"/>
                <w:numId w:val="10"/>
              </w:numPr>
              <w:jc w:val="both"/>
              <w:rPr>
                <w:rFonts w:ascii="Arial" w:hAnsi="Arial" w:cs="Arial"/>
                <w:color w:val="000000"/>
                <w:sz w:val="18"/>
                <w:szCs w:val="18"/>
              </w:rPr>
            </w:pPr>
            <w:r w:rsidRPr="00957001">
              <w:rPr>
                <w:rFonts w:ascii="Arial" w:hAnsi="Arial" w:cs="Arial"/>
                <w:color w:val="000000"/>
                <w:sz w:val="18"/>
                <w:szCs w:val="18"/>
              </w:rPr>
              <w:t>drug gospodarski subjekt zamenja prvotnega izvajalca v primeru, ki ni naveden v d. točki.</w:t>
            </w:r>
          </w:p>
        </w:tc>
      </w:tr>
    </w:tbl>
    <w:p w14:paraId="5AABB5C4" w14:textId="77777777" w:rsidR="00246C88" w:rsidRPr="00957001" w:rsidRDefault="00246C88" w:rsidP="00246C88">
      <w:pPr>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246C88" w:rsidRPr="00957001" w14:paraId="40DF8C0D" w14:textId="77777777" w:rsidTr="00155112">
        <w:tc>
          <w:tcPr>
            <w:tcW w:w="0" w:type="auto"/>
            <w:shd w:val="clear" w:color="auto" w:fill="000000"/>
            <w:tcMar>
              <w:top w:w="150" w:type="dxa"/>
              <w:bottom w:w="150" w:type="dxa"/>
            </w:tcMar>
            <w:vAlign w:val="center"/>
          </w:tcPr>
          <w:p w14:paraId="08690B34" w14:textId="77777777" w:rsidR="00246C88" w:rsidRPr="00957001" w:rsidRDefault="00246C88" w:rsidP="00155112">
            <w:pPr>
              <w:rPr>
                <w:rFonts w:ascii="Arial" w:hAnsi="Arial" w:cs="Arial"/>
                <w:sz w:val="18"/>
                <w:szCs w:val="18"/>
              </w:rPr>
            </w:pPr>
            <w:r w:rsidRPr="00957001">
              <w:rPr>
                <w:rFonts w:ascii="Arial" w:hAnsi="Arial" w:cs="Arial"/>
                <w:b/>
                <w:bCs/>
                <w:color w:val="FFFFFF"/>
                <w:position w:val="-2"/>
                <w:sz w:val="18"/>
                <w:szCs w:val="18"/>
                <w:shd w:val="clear" w:color="auto" w:fill="000000"/>
              </w:rPr>
              <w:t>11. Zaupnost ponudbene dokumentacije</w:t>
            </w:r>
          </w:p>
        </w:tc>
      </w:tr>
    </w:tbl>
    <w:p w14:paraId="5B0CB779" w14:textId="77777777" w:rsidR="00246C88" w:rsidRPr="00957001" w:rsidRDefault="00246C88" w:rsidP="00246C88">
      <w:pPr>
        <w:spacing w:before="225" w:after="225" w:line="240" w:lineRule="auto"/>
        <w:jc w:val="both"/>
        <w:rPr>
          <w:rFonts w:ascii="Arial" w:hAnsi="Arial" w:cs="Arial"/>
          <w:sz w:val="18"/>
          <w:szCs w:val="18"/>
        </w:rPr>
      </w:pPr>
      <w:r w:rsidRPr="00957001">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11E77440" w14:textId="77777777" w:rsidR="00246C88" w:rsidRPr="00957001" w:rsidRDefault="00246C88" w:rsidP="00246C88">
      <w:pPr>
        <w:spacing w:before="225" w:after="225" w:line="240" w:lineRule="auto"/>
        <w:jc w:val="both"/>
        <w:rPr>
          <w:rFonts w:ascii="Arial" w:hAnsi="Arial" w:cs="Arial"/>
          <w:sz w:val="18"/>
          <w:szCs w:val="18"/>
        </w:rPr>
      </w:pPr>
      <w:r w:rsidRPr="00957001">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7763862D" w14:textId="77777777" w:rsidR="00246C88" w:rsidRPr="00957001" w:rsidRDefault="00246C88" w:rsidP="00246C88">
      <w:pPr>
        <w:spacing w:before="225" w:after="225" w:line="240" w:lineRule="auto"/>
        <w:jc w:val="both"/>
        <w:rPr>
          <w:rFonts w:ascii="Arial" w:hAnsi="Arial" w:cs="Arial"/>
          <w:sz w:val="18"/>
          <w:szCs w:val="18"/>
        </w:rPr>
      </w:pPr>
      <w:r w:rsidRPr="00957001">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401F5EC3" w14:textId="77777777" w:rsidR="00246C88" w:rsidRPr="00957001" w:rsidRDefault="00246C88" w:rsidP="00246C88">
      <w:pPr>
        <w:spacing w:before="225" w:after="225" w:line="240" w:lineRule="auto"/>
        <w:jc w:val="both"/>
        <w:rPr>
          <w:rFonts w:ascii="Arial" w:hAnsi="Arial" w:cs="Arial"/>
          <w:sz w:val="18"/>
          <w:szCs w:val="18"/>
        </w:rPr>
      </w:pPr>
      <w:r w:rsidRPr="00957001">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246C88" w:rsidRPr="00957001" w14:paraId="5D3EA491" w14:textId="77777777" w:rsidTr="00155112">
        <w:tc>
          <w:tcPr>
            <w:tcW w:w="0" w:type="auto"/>
            <w:shd w:val="clear" w:color="auto" w:fill="000000"/>
            <w:tcMar>
              <w:top w:w="150" w:type="dxa"/>
              <w:bottom w:w="150" w:type="dxa"/>
            </w:tcMar>
            <w:vAlign w:val="center"/>
          </w:tcPr>
          <w:p w14:paraId="0E8346C5" w14:textId="77777777" w:rsidR="00246C88" w:rsidRPr="00957001" w:rsidRDefault="00246C88" w:rsidP="00155112">
            <w:pPr>
              <w:rPr>
                <w:rFonts w:ascii="Arial" w:hAnsi="Arial" w:cs="Arial"/>
                <w:sz w:val="18"/>
                <w:szCs w:val="18"/>
              </w:rPr>
            </w:pPr>
            <w:r w:rsidRPr="00957001">
              <w:rPr>
                <w:rFonts w:ascii="Arial" w:hAnsi="Arial" w:cs="Arial"/>
                <w:b/>
                <w:bCs/>
                <w:color w:val="FFFFFF"/>
                <w:position w:val="-2"/>
                <w:sz w:val="18"/>
                <w:szCs w:val="18"/>
                <w:shd w:val="clear" w:color="auto" w:fill="000000"/>
              </w:rPr>
              <w:t>12. Način predložitve dokumentov v ponudbi</w:t>
            </w:r>
          </w:p>
        </w:tc>
      </w:tr>
    </w:tbl>
    <w:p w14:paraId="473C46F0" w14:textId="77777777" w:rsidR="00246C88" w:rsidRPr="00957001" w:rsidRDefault="00246C88" w:rsidP="00246C88">
      <w:pPr>
        <w:spacing w:before="225" w:after="225" w:line="240" w:lineRule="auto"/>
        <w:jc w:val="both"/>
        <w:rPr>
          <w:rFonts w:ascii="Arial" w:hAnsi="Arial" w:cs="Arial"/>
          <w:sz w:val="18"/>
          <w:szCs w:val="18"/>
        </w:rPr>
      </w:pPr>
      <w:r w:rsidRPr="00957001">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246C88" w:rsidRPr="00957001" w14:paraId="09D45894" w14:textId="77777777" w:rsidTr="00155112">
        <w:tc>
          <w:tcPr>
            <w:tcW w:w="0" w:type="auto"/>
            <w:tcMar>
              <w:top w:w="0" w:type="auto"/>
              <w:bottom w:w="0" w:type="auto"/>
            </w:tcMar>
          </w:tcPr>
          <w:p w14:paraId="6E7A2D1E" w14:textId="77777777" w:rsidR="00246C88" w:rsidRPr="00957001" w:rsidRDefault="00246C88" w:rsidP="00155112">
            <w:pPr>
              <w:numPr>
                <w:ilvl w:val="0"/>
                <w:numId w:val="11"/>
              </w:numPr>
              <w:jc w:val="both"/>
              <w:rPr>
                <w:rFonts w:ascii="Arial" w:hAnsi="Arial" w:cs="Arial"/>
                <w:color w:val="000000"/>
                <w:sz w:val="18"/>
                <w:szCs w:val="18"/>
              </w:rPr>
            </w:pPr>
            <w:r w:rsidRPr="00957001">
              <w:rPr>
                <w:rFonts w:ascii="Arial" w:hAnsi="Arial" w:cs="Arial"/>
                <w:color w:val="000000"/>
                <w:sz w:val="18"/>
                <w:szCs w:val="18"/>
              </w:rPr>
              <w:t>da so vsi dokumenti na mestih, kjer je to označeno, podpisani s strani pooblaščene osebe in žigosani z žigom ponudnika;</w:t>
            </w:r>
          </w:p>
          <w:p w14:paraId="6021C01F" w14:textId="77777777" w:rsidR="00246C88" w:rsidRPr="00957001" w:rsidRDefault="00246C88" w:rsidP="00155112">
            <w:pPr>
              <w:numPr>
                <w:ilvl w:val="0"/>
                <w:numId w:val="11"/>
              </w:numPr>
              <w:jc w:val="both"/>
              <w:rPr>
                <w:rFonts w:ascii="Arial" w:hAnsi="Arial" w:cs="Arial"/>
                <w:color w:val="000000"/>
                <w:sz w:val="18"/>
                <w:szCs w:val="18"/>
              </w:rPr>
            </w:pPr>
            <w:r w:rsidRPr="00957001">
              <w:rPr>
                <w:rFonts w:ascii="Arial" w:hAnsi="Arial" w:cs="Arial"/>
                <w:color w:val="000000"/>
                <w:sz w:val="18"/>
                <w:szCs w:val="18"/>
              </w:rPr>
              <w:t>da ponudnik morebitne popravke opremi z žigom in podpisom svoje pooblaščene osebe.</w:t>
            </w:r>
          </w:p>
        </w:tc>
      </w:tr>
    </w:tbl>
    <w:p w14:paraId="3256EE26" w14:textId="77777777" w:rsidR="00246C88" w:rsidRPr="00957001" w:rsidRDefault="00246C88" w:rsidP="00246C88">
      <w:pPr>
        <w:spacing w:before="225" w:after="225" w:line="240" w:lineRule="auto"/>
        <w:jc w:val="both"/>
        <w:rPr>
          <w:rFonts w:ascii="Arial" w:hAnsi="Arial" w:cs="Arial"/>
          <w:sz w:val="18"/>
          <w:szCs w:val="18"/>
        </w:rPr>
      </w:pPr>
      <w:r w:rsidRPr="00957001">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4BFAED1D" w14:textId="77777777" w:rsidR="00246C88" w:rsidRPr="00957001" w:rsidRDefault="00246C88" w:rsidP="00246C88">
      <w:pPr>
        <w:spacing w:before="225" w:after="225" w:line="240" w:lineRule="auto"/>
        <w:jc w:val="both"/>
        <w:rPr>
          <w:rFonts w:ascii="Arial" w:hAnsi="Arial" w:cs="Arial"/>
          <w:sz w:val="18"/>
          <w:szCs w:val="18"/>
        </w:rPr>
      </w:pPr>
      <w:r w:rsidRPr="00957001">
        <w:rPr>
          <w:rFonts w:ascii="Arial" w:hAnsi="Arial" w:cs="Arial"/>
          <w:color w:val="000000"/>
          <w:sz w:val="18"/>
          <w:szCs w:val="18"/>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74674C0C" w14:textId="77777777" w:rsidR="00246C88" w:rsidRPr="00957001" w:rsidRDefault="00246C88" w:rsidP="00246C88">
      <w:pPr>
        <w:spacing w:before="225" w:after="225" w:line="240" w:lineRule="auto"/>
        <w:jc w:val="both"/>
        <w:rPr>
          <w:rFonts w:ascii="Arial" w:hAnsi="Arial" w:cs="Arial"/>
          <w:sz w:val="18"/>
          <w:szCs w:val="18"/>
        </w:rPr>
      </w:pPr>
      <w:r w:rsidRPr="00957001">
        <w:rPr>
          <w:rFonts w:ascii="Arial" w:hAnsi="Arial" w:cs="Arial"/>
          <w:color w:val="000000"/>
          <w:sz w:val="18"/>
          <w:szCs w:val="18"/>
        </w:rPr>
        <w:lastRenderedPageBreak/>
        <w:t>Če obstaja naročnikova zahteva po najvišji dovoljeni starosti dokumentov, ki jih ponudnik prilaga kot dokazila, je to navedeno ob vsakem posameznem dokazilu.</w:t>
      </w:r>
    </w:p>
    <w:p w14:paraId="39DD5262" w14:textId="77777777" w:rsidR="00246C88" w:rsidRPr="00957001" w:rsidRDefault="00246C88" w:rsidP="00246C88">
      <w:pPr>
        <w:spacing w:before="225" w:after="225" w:line="240" w:lineRule="auto"/>
        <w:jc w:val="both"/>
        <w:rPr>
          <w:rFonts w:ascii="Arial" w:hAnsi="Arial" w:cs="Arial"/>
          <w:sz w:val="18"/>
          <w:szCs w:val="18"/>
        </w:rPr>
      </w:pPr>
      <w:r w:rsidRPr="00957001">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246C88" w:rsidRPr="00957001" w14:paraId="0CE6662D" w14:textId="77777777" w:rsidTr="00155112">
        <w:tc>
          <w:tcPr>
            <w:tcW w:w="0" w:type="auto"/>
            <w:shd w:val="clear" w:color="auto" w:fill="000000"/>
            <w:tcMar>
              <w:top w:w="150" w:type="dxa"/>
              <w:bottom w:w="150" w:type="dxa"/>
            </w:tcMar>
            <w:vAlign w:val="center"/>
          </w:tcPr>
          <w:p w14:paraId="7AAE5456" w14:textId="77777777" w:rsidR="00246C88" w:rsidRPr="00957001" w:rsidRDefault="00246C88" w:rsidP="00155112">
            <w:pPr>
              <w:rPr>
                <w:rFonts w:ascii="Arial" w:hAnsi="Arial" w:cs="Arial"/>
                <w:sz w:val="18"/>
                <w:szCs w:val="18"/>
              </w:rPr>
            </w:pPr>
            <w:r w:rsidRPr="00957001">
              <w:rPr>
                <w:rFonts w:ascii="Arial" w:hAnsi="Arial" w:cs="Arial"/>
                <w:b/>
                <w:bCs/>
                <w:color w:val="FFFFFF"/>
                <w:position w:val="-2"/>
                <w:sz w:val="18"/>
                <w:szCs w:val="18"/>
                <w:shd w:val="clear" w:color="auto" w:fill="000000"/>
              </w:rPr>
              <w:t>13. Veljavnost ponudbe</w:t>
            </w:r>
          </w:p>
        </w:tc>
      </w:tr>
    </w:tbl>
    <w:p w14:paraId="7DEA746E" w14:textId="77777777" w:rsidR="00246C88" w:rsidRPr="00957001" w:rsidRDefault="00246C88" w:rsidP="00246C88">
      <w:pPr>
        <w:spacing w:before="225" w:after="225" w:line="240" w:lineRule="auto"/>
        <w:jc w:val="both"/>
        <w:rPr>
          <w:rFonts w:ascii="Arial" w:hAnsi="Arial" w:cs="Arial"/>
          <w:sz w:val="18"/>
          <w:szCs w:val="18"/>
        </w:rPr>
      </w:pPr>
      <w:r w:rsidRPr="00957001">
        <w:rPr>
          <w:rFonts w:ascii="Arial" w:hAnsi="Arial" w:cs="Arial"/>
          <w:color w:val="000000"/>
          <w:sz w:val="18"/>
          <w:szCs w:val="18"/>
        </w:rPr>
        <w:t xml:space="preserve">Ponudba velja </w:t>
      </w:r>
      <w:r w:rsidRPr="009E2077">
        <w:rPr>
          <w:rFonts w:ascii="Arial" w:hAnsi="Arial" w:cs="Arial"/>
          <w:b/>
          <w:color w:val="000000"/>
          <w:sz w:val="18"/>
          <w:szCs w:val="18"/>
        </w:rPr>
        <w:t>najmanj 120 dni od roka za predložitev ponudb</w:t>
      </w:r>
      <w:r w:rsidRPr="00957001">
        <w:rPr>
          <w:rFonts w:ascii="Arial" w:hAnsi="Arial" w:cs="Arial"/>
          <w:color w:val="000000"/>
          <w:sz w:val="18"/>
          <w:szCs w:val="18"/>
        </w:rPr>
        <w:t>. V primeru krajšega roka veljavnosti ponudbe se ponudba zavrne.</w:t>
      </w:r>
    </w:p>
    <w:p w14:paraId="2681A6FC" w14:textId="77777777" w:rsidR="00246C88" w:rsidRPr="00957001" w:rsidRDefault="00246C88" w:rsidP="00246C88">
      <w:pPr>
        <w:spacing w:before="225" w:after="225" w:line="240" w:lineRule="auto"/>
        <w:jc w:val="both"/>
        <w:rPr>
          <w:rFonts w:ascii="Arial" w:hAnsi="Arial" w:cs="Arial"/>
          <w:color w:val="000000"/>
          <w:sz w:val="18"/>
          <w:szCs w:val="18"/>
        </w:rPr>
      </w:pPr>
      <w:r w:rsidRPr="00957001">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422" w:type="pct"/>
        <w:tblInd w:w="142" w:type="dxa"/>
        <w:tblLook w:val="04A0" w:firstRow="1" w:lastRow="0" w:firstColumn="1" w:lastColumn="0" w:noHBand="0" w:noVBand="1"/>
      </w:tblPr>
      <w:tblGrid>
        <w:gridCol w:w="4394"/>
      </w:tblGrid>
      <w:tr w:rsidR="00246C88" w:rsidRPr="00957001" w14:paraId="493DB3A4" w14:textId="77777777" w:rsidTr="00155112">
        <w:tc>
          <w:tcPr>
            <w:tcW w:w="5000" w:type="pct"/>
            <w:shd w:val="clear" w:color="auto" w:fill="000000"/>
            <w:tcMar>
              <w:top w:w="150" w:type="dxa"/>
              <w:bottom w:w="150" w:type="dxa"/>
            </w:tcMar>
            <w:vAlign w:val="center"/>
          </w:tcPr>
          <w:p w14:paraId="56EFD14F" w14:textId="77777777" w:rsidR="00246C88" w:rsidRPr="00957001" w:rsidRDefault="00246C88" w:rsidP="00155112">
            <w:pPr>
              <w:ind w:left="34"/>
              <w:rPr>
                <w:rFonts w:ascii="Arial" w:hAnsi="Arial" w:cs="Arial"/>
              </w:rPr>
            </w:pPr>
            <w:r w:rsidRPr="00957001">
              <w:rPr>
                <w:rFonts w:ascii="Arial" w:hAnsi="Arial" w:cs="Arial"/>
                <w:b/>
                <w:bCs/>
                <w:color w:val="FFFFFF"/>
                <w:position w:val="-2"/>
                <w:sz w:val="18"/>
                <w:szCs w:val="18"/>
                <w:shd w:val="clear" w:color="auto" w:fill="000000"/>
              </w:rPr>
              <w:t>14.</w:t>
            </w:r>
            <w:r>
              <w:rPr>
                <w:rFonts w:ascii="Arial" w:hAnsi="Arial" w:cs="Arial"/>
                <w:b/>
                <w:bCs/>
                <w:color w:val="FFFFFF"/>
                <w:position w:val="-2"/>
                <w:sz w:val="18"/>
                <w:szCs w:val="18"/>
                <w:shd w:val="clear" w:color="auto" w:fill="000000"/>
              </w:rPr>
              <w:t xml:space="preserve"> Ponudbena cena in plačilni pogoji</w:t>
            </w:r>
          </w:p>
        </w:tc>
      </w:tr>
    </w:tbl>
    <w:p w14:paraId="5F2182A7" w14:textId="77777777" w:rsidR="00246C88" w:rsidRDefault="00246C88" w:rsidP="00246C88">
      <w:pPr>
        <w:spacing w:after="0"/>
        <w:jc w:val="both"/>
        <w:rPr>
          <w:rStyle w:val="Krepko"/>
          <w:rFonts w:ascii="Arial" w:hAnsi="Arial" w:cs="Arial"/>
          <w:b w:val="0"/>
          <w:sz w:val="18"/>
          <w:szCs w:val="18"/>
          <w:bdr w:val="none" w:sz="0" w:space="0" w:color="auto" w:frame="1"/>
          <w:shd w:val="clear" w:color="auto" w:fill="FFFFFF"/>
        </w:rPr>
      </w:pPr>
    </w:p>
    <w:p w14:paraId="239E25F9" w14:textId="77777777" w:rsidR="00246C88" w:rsidRPr="00DD1BA2" w:rsidRDefault="00246C88" w:rsidP="00246C88">
      <w:pPr>
        <w:jc w:val="both"/>
        <w:rPr>
          <w:rFonts w:ascii="Arial" w:hAnsi="Arial" w:cs="Arial"/>
          <w:sz w:val="18"/>
          <w:szCs w:val="18"/>
        </w:rPr>
      </w:pPr>
      <w:r w:rsidRPr="00467FEA">
        <w:rPr>
          <w:rStyle w:val="Krepko"/>
          <w:rFonts w:ascii="Arial" w:hAnsi="Arial" w:cs="Arial"/>
          <w:b w:val="0"/>
          <w:sz w:val="18"/>
          <w:szCs w:val="18"/>
          <w:bdr w:val="none" w:sz="0" w:space="0" w:color="auto" w:frame="1"/>
          <w:shd w:val="clear" w:color="auto" w:fill="FFFFFF"/>
        </w:rPr>
        <w:t>Ponudnik v aplikaciji e-JN v razdelek »Predračun« naloži izpolnjen obrazec »</w:t>
      </w:r>
      <w:r>
        <w:rPr>
          <w:rStyle w:val="Krepko"/>
          <w:rFonts w:ascii="Arial" w:hAnsi="Arial" w:cs="Arial"/>
          <w:b w:val="0"/>
          <w:sz w:val="18"/>
          <w:szCs w:val="18"/>
          <w:bdr w:val="none" w:sz="0" w:space="0" w:color="auto" w:frame="1"/>
          <w:shd w:val="clear" w:color="auto" w:fill="FFFFFF"/>
        </w:rPr>
        <w:t>Ponudba</w:t>
      </w:r>
      <w:r w:rsidRPr="00467FEA">
        <w:rPr>
          <w:rStyle w:val="Krepko"/>
          <w:rFonts w:ascii="Arial" w:hAnsi="Arial" w:cs="Arial"/>
          <w:b w:val="0"/>
          <w:sz w:val="18"/>
          <w:szCs w:val="18"/>
          <w:bdr w:val="none" w:sz="0" w:space="0" w:color="auto" w:frame="1"/>
          <w:shd w:val="clear" w:color="auto" w:fill="FFFFFF"/>
        </w:rPr>
        <w:t>« v *.</w:t>
      </w:r>
      <w:proofErr w:type="spellStart"/>
      <w:r w:rsidRPr="00467FEA">
        <w:rPr>
          <w:rStyle w:val="Krepko"/>
          <w:rFonts w:ascii="Arial" w:hAnsi="Arial" w:cs="Arial"/>
          <w:b w:val="0"/>
          <w:sz w:val="18"/>
          <w:szCs w:val="18"/>
          <w:bdr w:val="none" w:sz="0" w:space="0" w:color="auto" w:frame="1"/>
          <w:shd w:val="clear" w:color="auto" w:fill="FFFFFF"/>
        </w:rPr>
        <w:t>pdf</w:t>
      </w:r>
      <w:proofErr w:type="spellEnd"/>
      <w:r w:rsidRPr="00467FEA">
        <w:rPr>
          <w:rStyle w:val="Krepko"/>
          <w:rFonts w:ascii="Arial" w:hAnsi="Arial" w:cs="Arial"/>
          <w:b w:val="0"/>
          <w:sz w:val="18"/>
          <w:szCs w:val="18"/>
          <w:bdr w:val="none" w:sz="0" w:space="0" w:color="auto" w:frame="1"/>
          <w:shd w:val="clear" w:color="auto" w:fill="FFFFFF"/>
        </w:rPr>
        <w:t xml:space="preserve"> datoteki, ki bo dostopen na javnem odpiranju ponudb, </w:t>
      </w:r>
      <w:r>
        <w:rPr>
          <w:rStyle w:val="Krepko"/>
          <w:rFonts w:ascii="Arial" w:hAnsi="Arial" w:cs="Arial"/>
          <w:b w:val="0"/>
          <w:sz w:val="18"/>
          <w:szCs w:val="18"/>
          <w:bdr w:val="none" w:sz="0" w:space="0" w:color="auto" w:frame="1"/>
          <w:shd w:val="clear" w:color="auto" w:fill="FFFFFF"/>
        </w:rPr>
        <w:t xml:space="preserve">Popise v </w:t>
      </w:r>
      <w:proofErr w:type="spellStart"/>
      <w:r>
        <w:rPr>
          <w:rStyle w:val="Krepko"/>
          <w:rFonts w:ascii="Arial" w:hAnsi="Arial" w:cs="Arial"/>
          <w:b w:val="0"/>
          <w:sz w:val="18"/>
          <w:szCs w:val="18"/>
          <w:bdr w:val="none" w:sz="0" w:space="0" w:color="auto" w:frame="1"/>
          <w:shd w:val="clear" w:color="auto" w:fill="FFFFFF"/>
        </w:rPr>
        <w:t>excelu</w:t>
      </w:r>
      <w:proofErr w:type="spellEnd"/>
      <w:r w:rsidRPr="00467FEA">
        <w:rPr>
          <w:rStyle w:val="Krepko"/>
          <w:rFonts w:ascii="Arial" w:hAnsi="Arial" w:cs="Arial"/>
          <w:b w:val="0"/>
          <w:sz w:val="18"/>
          <w:szCs w:val="18"/>
          <w:bdr w:val="none" w:sz="0" w:space="0" w:color="auto" w:frame="1"/>
          <w:shd w:val="clear" w:color="auto" w:fill="FFFFFF"/>
        </w:rPr>
        <w:t xml:space="preserve"> pa naloži v razdelek »Drug</w:t>
      </w:r>
      <w:r>
        <w:rPr>
          <w:rStyle w:val="Krepko"/>
          <w:rFonts w:ascii="Arial" w:hAnsi="Arial" w:cs="Arial"/>
          <w:b w:val="0"/>
          <w:sz w:val="18"/>
          <w:szCs w:val="18"/>
          <w:bdr w:val="none" w:sz="0" w:space="0" w:color="auto" w:frame="1"/>
          <w:shd w:val="clear" w:color="auto" w:fill="FFFFFF"/>
        </w:rPr>
        <w:t>e</w:t>
      </w:r>
      <w:r w:rsidRPr="00467FEA">
        <w:rPr>
          <w:rStyle w:val="Krepko"/>
          <w:rFonts w:ascii="Arial" w:hAnsi="Arial" w:cs="Arial"/>
          <w:b w:val="0"/>
          <w:sz w:val="18"/>
          <w:szCs w:val="18"/>
          <w:bdr w:val="none" w:sz="0" w:space="0" w:color="auto" w:frame="1"/>
          <w:shd w:val="clear" w:color="auto" w:fill="FFFFFF"/>
        </w:rPr>
        <w:t xml:space="preserve"> </w:t>
      </w:r>
      <w:r>
        <w:rPr>
          <w:rStyle w:val="Krepko"/>
          <w:rFonts w:ascii="Arial" w:hAnsi="Arial" w:cs="Arial"/>
          <w:b w:val="0"/>
          <w:sz w:val="18"/>
          <w:szCs w:val="18"/>
          <w:bdr w:val="none" w:sz="0" w:space="0" w:color="auto" w:frame="1"/>
          <w:shd w:val="clear" w:color="auto" w:fill="FFFFFF"/>
        </w:rPr>
        <w:t>priloge</w:t>
      </w:r>
      <w:r w:rsidRPr="00467FEA">
        <w:rPr>
          <w:rStyle w:val="Krepko"/>
          <w:rFonts w:ascii="Arial" w:hAnsi="Arial" w:cs="Arial"/>
          <w:b w:val="0"/>
          <w:sz w:val="18"/>
          <w:szCs w:val="18"/>
          <w:bdr w:val="none" w:sz="0" w:space="0" w:color="auto" w:frame="1"/>
          <w:shd w:val="clear" w:color="auto" w:fill="FFFFFF"/>
        </w:rPr>
        <w:t xml:space="preserve">«. </w:t>
      </w:r>
    </w:p>
    <w:p w14:paraId="05238B1E" w14:textId="77777777" w:rsidR="00246C88" w:rsidRPr="00DD1BA2" w:rsidRDefault="00246C88" w:rsidP="00246C88">
      <w:pPr>
        <w:jc w:val="both"/>
        <w:rPr>
          <w:rFonts w:ascii="Arial" w:hAnsi="Arial" w:cs="Arial"/>
          <w:sz w:val="18"/>
          <w:szCs w:val="18"/>
        </w:rPr>
      </w:pPr>
      <w:r w:rsidRPr="00DD1BA2">
        <w:rPr>
          <w:rFonts w:ascii="Arial" w:hAnsi="Arial" w:cs="Arial"/>
          <w:sz w:val="18"/>
          <w:szCs w:val="18"/>
        </w:rPr>
        <w:t xml:space="preserve">Cene iz </w:t>
      </w:r>
      <w:r>
        <w:rPr>
          <w:rFonts w:ascii="Arial" w:hAnsi="Arial" w:cs="Arial"/>
          <w:sz w:val="18"/>
          <w:szCs w:val="18"/>
        </w:rPr>
        <w:t xml:space="preserve">Popisov (v </w:t>
      </w:r>
      <w:proofErr w:type="spellStart"/>
      <w:r>
        <w:rPr>
          <w:rFonts w:ascii="Arial" w:hAnsi="Arial" w:cs="Arial"/>
          <w:sz w:val="18"/>
          <w:szCs w:val="18"/>
        </w:rPr>
        <w:t>excelu</w:t>
      </w:r>
      <w:proofErr w:type="spellEnd"/>
      <w:r>
        <w:rPr>
          <w:rFonts w:ascii="Arial" w:hAnsi="Arial" w:cs="Arial"/>
          <w:sz w:val="18"/>
          <w:szCs w:val="18"/>
        </w:rPr>
        <w:t>)«</w:t>
      </w:r>
      <w:r w:rsidRPr="00DD1BA2">
        <w:rPr>
          <w:rFonts w:ascii="Arial" w:hAnsi="Arial" w:cs="Arial"/>
          <w:sz w:val="18"/>
          <w:szCs w:val="18"/>
        </w:rPr>
        <w:t xml:space="preserve"> se ne smejo v nobenem delu razlikovati od povzetih cen v obrazcu </w:t>
      </w:r>
      <w:r>
        <w:rPr>
          <w:rFonts w:ascii="Arial" w:hAnsi="Arial" w:cs="Arial"/>
          <w:sz w:val="18"/>
          <w:szCs w:val="18"/>
        </w:rPr>
        <w:t>Ponudba</w:t>
      </w:r>
      <w:r w:rsidRPr="00DD1BA2">
        <w:rPr>
          <w:rFonts w:ascii="Arial" w:hAnsi="Arial" w:cs="Arial"/>
          <w:sz w:val="18"/>
          <w:szCs w:val="18"/>
        </w:rPr>
        <w:t xml:space="preserve"> (ki se ga naloži v e-JN v razdelek »Predračun«)</w:t>
      </w:r>
      <w:r>
        <w:rPr>
          <w:rFonts w:ascii="Arial" w:hAnsi="Arial" w:cs="Arial"/>
          <w:sz w:val="18"/>
          <w:szCs w:val="18"/>
        </w:rPr>
        <w:t>.</w:t>
      </w:r>
    </w:p>
    <w:p w14:paraId="3F9CA037" w14:textId="77777777" w:rsidR="00246C88" w:rsidRPr="00DD1BA2" w:rsidRDefault="00246C88" w:rsidP="00246C88">
      <w:pPr>
        <w:jc w:val="both"/>
        <w:rPr>
          <w:rFonts w:ascii="Arial" w:hAnsi="Arial" w:cs="Arial"/>
          <w:sz w:val="18"/>
          <w:szCs w:val="18"/>
        </w:rPr>
      </w:pPr>
      <w:r w:rsidRPr="00DD1BA2">
        <w:rPr>
          <w:rFonts w:ascii="Arial" w:hAnsi="Arial" w:cs="Arial"/>
          <w:sz w:val="18"/>
          <w:szCs w:val="18"/>
        </w:rPr>
        <w:t xml:space="preserve">V primeru razlik v končnih ponudbenih cenah v </w:t>
      </w:r>
      <w:r>
        <w:rPr>
          <w:rFonts w:ascii="Arial" w:hAnsi="Arial" w:cs="Arial"/>
          <w:sz w:val="18"/>
          <w:szCs w:val="18"/>
        </w:rPr>
        <w:t>Popisih</w:t>
      </w:r>
      <w:r w:rsidRPr="00DD1BA2" w:rsidDel="00A44574">
        <w:rPr>
          <w:rFonts w:ascii="Arial" w:hAnsi="Arial" w:cs="Arial"/>
          <w:sz w:val="18"/>
          <w:szCs w:val="18"/>
        </w:rPr>
        <w:t xml:space="preserve"> </w:t>
      </w:r>
      <w:r>
        <w:rPr>
          <w:rFonts w:ascii="Arial" w:hAnsi="Arial" w:cs="Arial"/>
          <w:sz w:val="18"/>
          <w:szCs w:val="18"/>
        </w:rPr>
        <w:t xml:space="preserve">(v </w:t>
      </w:r>
      <w:proofErr w:type="spellStart"/>
      <w:r>
        <w:rPr>
          <w:rFonts w:ascii="Arial" w:hAnsi="Arial" w:cs="Arial"/>
          <w:sz w:val="18"/>
          <w:szCs w:val="18"/>
        </w:rPr>
        <w:t>excelu</w:t>
      </w:r>
      <w:proofErr w:type="spellEnd"/>
      <w:r>
        <w:rPr>
          <w:rFonts w:ascii="Arial" w:hAnsi="Arial" w:cs="Arial"/>
          <w:sz w:val="18"/>
          <w:szCs w:val="18"/>
        </w:rPr>
        <w:t>)« in</w:t>
      </w:r>
      <w:r w:rsidRPr="00DD1BA2">
        <w:rPr>
          <w:rFonts w:ascii="Arial" w:hAnsi="Arial" w:cs="Arial"/>
          <w:sz w:val="18"/>
          <w:szCs w:val="18"/>
        </w:rPr>
        <w:t xml:space="preserve"> obrazcu Ponudba, bo naročnik tako ponudbo označil kot </w:t>
      </w:r>
      <w:r>
        <w:rPr>
          <w:rFonts w:ascii="Arial" w:hAnsi="Arial" w:cs="Arial"/>
          <w:sz w:val="18"/>
          <w:szCs w:val="18"/>
        </w:rPr>
        <w:t>nedopustno</w:t>
      </w:r>
      <w:r w:rsidRPr="00DD1BA2">
        <w:rPr>
          <w:rFonts w:ascii="Arial" w:hAnsi="Arial" w:cs="Arial"/>
          <w:sz w:val="18"/>
          <w:szCs w:val="18"/>
        </w:rPr>
        <w:t>.</w:t>
      </w:r>
    </w:p>
    <w:p w14:paraId="76BB3F29" w14:textId="77777777" w:rsidR="00246C88" w:rsidRPr="00F674A7" w:rsidRDefault="00246C88" w:rsidP="00246C88">
      <w:pPr>
        <w:spacing w:before="225" w:after="225" w:line="240" w:lineRule="auto"/>
        <w:jc w:val="both"/>
        <w:rPr>
          <w:rStyle w:val="Krepko"/>
          <w:rFonts w:ascii="Arial" w:hAnsi="Arial" w:cs="Arial"/>
          <w:sz w:val="18"/>
          <w:szCs w:val="18"/>
          <w:bdr w:val="none" w:sz="0" w:space="0" w:color="auto" w:frame="1"/>
          <w:shd w:val="clear" w:color="auto" w:fill="FFFFFF"/>
        </w:rPr>
      </w:pPr>
      <w:r w:rsidRPr="00F674A7">
        <w:rPr>
          <w:rFonts w:ascii="Arial" w:hAnsi="Arial" w:cs="Arial"/>
          <w:b/>
          <w:bCs/>
          <w:sz w:val="18"/>
          <w:szCs w:val="18"/>
          <w:bdr w:val="none" w:sz="0" w:space="0" w:color="auto" w:frame="1"/>
          <w:shd w:val="clear" w:color="auto" w:fill="FFFFFF"/>
        </w:rPr>
        <w:t>V obrazec</w:t>
      </w:r>
      <w:r>
        <w:rPr>
          <w:rFonts w:ascii="Arial" w:hAnsi="Arial" w:cs="Arial"/>
          <w:b/>
          <w:bCs/>
          <w:sz w:val="18"/>
          <w:szCs w:val="18"/>
          <w:bdr w:val="none" w:sz="0" w:space="0" w:color="auto" w:frame="1"/>
          <w:shd w:val="clear" w:color="auto" w:fill="FFFFFF"/>
        </w:rPr>
        <w:t xml:space="preserve"> »Ponudba«</w:t>
      </w:r>
      <w:r w:rsidRPr="00F674A7">
        <w:rPr>
          <w:rFonts w:ascii="Arial" w:hAnsi="Arial" w:cs="Arial"/>
          <w:b/>
          <w:bCs/>
          <w:sz w:val="18"/>
          <w:szCs w:val="18"/>
          <w:bdr w:val="none" w:sz="0" w:space="0" w:color="auto" w:frame="1"/>
          <w:shd w:val="clear" w:color="auto" w:fill="FFFFFF"/>
        </w:rPr>
        <w:t xml:space="preserve"> se vpiše kon</w:t>
      </w:r>
      <w:r w:rsidRPr="00F674A7">
        <w:rPr>
          <w:rFonts w:ascii="Arial" w:hAnsi="Arial" w:cs="Arial" w:hint="eastAsia"/>
          <w:b/>
          <w:bCs/>
          <w:sz w:val="18"/>
          <w:szCs w:val="18"/>
          <w:bdr w:val="none" w:sz="0" w:space="0" w:color="auto" w:frame="1"/>
          <w:shd w:val="clear" w:color="auto" w:fill="FFFFFF"/>
        </w:rPr>
        <w:t>č</w:t>
      </w:r>
      <w:r w:rsidRPr="00F674A7">
        <w:rPr>
          <w:rFonts w:ascii="Arial" w:hAnsi="Arial" w:cs="Arial"/>
          <w:b/>
          <w:bCs/>
          <w:sz w:val="18"/>
          <w:szCs w:val="18"/>
          <w:bdr w:val="none" w:sz="0" w:space="0" w:color="auto" w:frame="1"/>
          <w:shd w:val="clear" w:color="auto" w:fill="FFFFFF"/>
        </w:rPr>
        <w:t>no ponudbeno vrednost</w:t>
      </w:r>
      <w:r>
        <w:rPr>
          <w:rFonts w:ascii="Arial" w:hAnsi="Arial" w:cs="Arial"/>
          <w:b/>
          <w:bCs/>
          <w:sz w:val="18"/>
          <w:szCs w:val="18"/>
          <w:bdr w:val="none" w:sz="0" w:space="0" w:color="auto" w:frame="1"/>
          <w:shd w:val="clear" w:color="auto" w:fill="FFFFFF"/>
        </w:rPr>
        <w:t>, kot izhaja iz pripravljenega obrazca</w:t>
      </w:r>
      <w:r w:rsidRPr="00F674A7">
        <w:rPr>
          <w:rFonts w:ascii="Arial" w:hAnsi="Arial" w:cs="Arial"/>
          <w:b/>
          <w:bCs/>
          <w:sz w:val="18"/>
          <w:szCs w:val="18"/>
          <w:bdr w:val="none" w:sz="0" w:space="0" w:color="auto" w:frame="1"/>
          <w:shd w:val="clear" w:color="auto" w:fill="FFFFFF"/>
        </w:rPr>
        <w:t xml:space="preserve">. </w:t>
      </w:r>
    </w:p>
    <w:p w14:paraId="0872F84A" w14:textId="77777777" w:rsidR="00246C88" w:rsidRDefault="00246C88" w:rsidP="00246C88">
      <w:pPr>
        <w:spacing w:before="225" w:after="225" w:line="240" w:lineRule="auto"/>
        <w:jc w:val="both"/>
        <w:rPr>
          <w:rFonts w:ascii="Arial" w:hAnsi="Arial" w:cs="Arial"/>
          <w:bCs/>
          <w:sz w:val="18"/>
          <w:szCs w:val="18"/>
          <w:bdr w:val="none" w:sz="0" w:space="0" w:color="auto" w:frame="1"/>
          <w:shd w:val="clear" w:color="auto" w:fill="FFFFFF"/>
        </w:rPr>
      </w:pPr>
      <w:r w:rsidRPr="007618C2">
        <w:rPr>
          <w:rFonts w:ascii="Arial" w:hAnsi="Arial" w:cs="Arial"/>
          <w:bCs/>
          <w:sz w:val="18"/>
          <w:szCs w:val="18"/>
          <w:bdr w:val="none" w:sz="0" w:space="0" w:color="auto" w:frame="1"/>
          <w:shd w:val="clear" w:color="auto" w:fill="FFFFFF"/>
        </w:rPr>
        <w:t>Cene v ponudbi morajo vklju</w:t>
      </w:r>
      <w:r w:rsidRPr="007618C2">
        <w:rPr>
          <w:rFonts w:ascii="Arial" w:hAnsi="Arial" w:cs="Arial" w:hint="eastAsia"/>
          <w:bCs/>
          <w:sz w:val="18"/>
          <w:szCs w:val="18"/>
          <w:bdr w:val="none" w:sz="0" w:space="0" w:color="auto" w:frame="1"/>
          <w:shd w:val="clear" w:color="auto" w:fill="FFFFFF"/>
        </w:rPr>
        <w:t>č</w:t>
      </w:r>
      <w:r w:rsidRPr="007618C2">
        <w:rPr>
          <w:rFonts w:ascii="Arial" w:hAnsi="Arial" w:cs="Arial"/>
          <w:bCs/>
          <w:sz w:val="18"/>
          <w:szCs w:val="18"/>
          <w:bdr w:val="none" w:sz="0" w:space="0" w:color="auto" w:frame="1"/>
          <w:shd w:val="clear" w:color="auto" w:fill="FFFFFF"/>
        </w:rPr>
        <w:t>evati vse stroške, davke in morebitne popuste tako, da naro</w:t>
      </w:r>
      <w:r w:rsidRPr="007618C2">
        <w:rPr>
          <w:rFonts w:ascii="Arial" w:hAnsi="Arial" w:cs="Arial" w:hint="eastAsia"/>
          <w:bCs/>
          <w:sz w:val="18"/>
          <w:szCs w:val="18"/>
          <w:bdr w:val="none" w:sz="0" w:space="0" w:color="auto" w:frame="1"/>
          <w:shd w:val="clear" w:color="auto" w:fill="FFFFFF"/>
        </w:rPr>
        <w:t>č</w:t>
      </w:r>
      <w:r w:rsidRPr="007618C2">
        <w:rPr>
          <w:rFonts w:ascii="Arial" w:hAnsi="Arial" w:cs="Arial"/>
          <w:bCs/>
          <w:sz w:val="18"/>
          <w:szCs w:val="18"/>
          <w:bdr w:val="none" w:sz="0" w:space="0" w:color="auto" w:frame="1"/>
          <w:shd w:val="clear" w:color="auto" w:fill="FFFFFF"/>
        </w:rPr>
        <w:t xml:space="preserve">nika ne bremenijo kakršni koli drugi stroški, povezani </w:t>
      </w:r>
      <w:r>
        <w:rPr>
          <w:rFonts w:ascii="Arial" w:hAnsi="Arial" w:cs="Arial"/>
          <w:bCs/>
          <w:sz w:val="18"/>
          <w:szCs w:val="18"/>
          <w:bdr w:val="none" w:sz="0" w:space="0" w:color="auto" w:frame="1"/>
          <w:shd w:val="clear" w:color="auto" w:fill="FFFFFF"/>
        </w:rPr>
        <w:t>s</w:t>
      </w:r>
      <w:r w:rsidRPr="007618C2">
        <w:rPr>
          <w:rFonts w:ascii="Arial" w:hAnsi="Arial" w:cs="Arial"/>
          <w:bCs/>
          <w:sz w:val="18"/>
          <w:szCs w:val="18"/>
          <w:bdr w:val="none" w:sz="0" w:space="0" w:color="auto" w:frame="1"/>
          <w:shd w:val="clear" w:color="auto" w:fill="FFFFFF"/>
        </w:rPr>
        <w:t xml:space="preserve"> predmetom javnega naro</w:t>
      </w:r>
      <w:r w:rsidRPr="007618C2">
        <w:rPr>
          <w:rFonts w:ascii="Arial" w:hAnsi="Arial" w:cs="Arial" w:hint="eastAsia"/>
          <w:bCs/>
          <w:sz w:val="18"/>
          <w:szCs w:val="18"/>
          <w:bdr w:val="none" w:sz="0" w:space="0" w:color="auto" w:frame="1"/>
          <w:shd w:val="clear" w:color="auto" w:fill="FFFFFF"/>
        </w:rPr>
        <w:t>č</w:t>
      </w:r>
      <w:r w:rsidRPr="007618C2">
        <w:rPr>
          <w:rFonts w:ascii="Arial" w:hAnsi="Arial" w:cs="Arial"/>
          <w:bCs/>
          <w:sz w:val="18"/>
          <w:szCs w:val="18"/>
          <w:bdr w:val="none" w:sz="0" w:space="0" w:color="auto" w:frame="1"/>
          <w:shd w:val="clear" w:color="auto" w:fill="FFFFFF"/>
        </w:rPr>
        <w:t xml:space="preserve">ila. </w:t>
      </w:r>
    </w:p>
    <w:p w14:paraId="3DABF40B" w14:textId="77777777" w:rsidR="00246C88" w:rsidRDefault="00246C88" w:rsidP="00246C88">
      <w:pPr>
        <w:spacing w:before="225" w:after="225" w:line="240" w:lineRule="auto"/>
        <w:jc w:val="both"/>
        <w:rPr>
          <w:rFonts w:ascii="Arial" w:hAnsi="Arial" w:cs="Arial"/>
          <w:bCs/>
          <w:sz w:val="18"/>
          <w:szCs w:val="18"/>
          <w:bdr w:val="none" w:sz="0" w:space="0" w:color="auto" w:frame="1"/>
          <w:shd w:val="clear" w:color="auto" w:fill="FFFFFF"/>
        </w:rPr>
      </w:pPr>
      <w:r w:rsidRPr="00F674A7">
        <w:rPr>
          <w:rFonts w:ascii="Arial" w:hAnsi="Arial" w:cs="Arial"/>
          <w:b/>
          <w:bCs/>
          <w:sz w:val="18"/>
          <w:szCs w:val="18"/>
          <w:bdr w:val="none" w:sz="0" w:space="0" w:color="auto" w:frame="1"/>
          <w:shd w:val="clear" w:color="auto" w:fill="FFFFFF"/>
        </w:rPr>
        <w:t>POPUSTI NA PONUDBENE CENE - V kolikor ponudnik ponuja popust, ga mora vklju</w:t>
      </w:r>
      <w:r w:rsidRPr="00F674A7">
        <w:rPr>
          <w:rFonts w:ascii="Arial" w:hAnsi="Arial" w:cs="Arial" w:hint="eastAsia"/>
          <w:b/>
          <w:bCs/>
          <w:sz w:val="18"/>
          <w:szCs w:val="18"/>
          <w:bdr w:val="none" w:sz="0" w:space="0" w:color="auto" w:frame="1"/>
          <w:shd w:val="clear" w:color="auto" w:fill="FFFFFF"/>
        </w:rPr>
        <w:t>č</w:t>
      </w:r>
      <w:r w:rsidRPr="00F674A7">
        <w:rPr>
          <w:rFonts w:ascii="Arial" w:hAnsi="Arial" w:cs="Arial"/>
          <w:b/>
          <w:bCs/>
          <w:sz w:val="18"/>
          <w:szCs w:val="18"/>
          <w:bdr w:val="none" w:sz="0" w:space="0" w:color="auto" w:frame="1"/>
          <w:shd w:val="clear" w:color="auto" w:fill="FFFFFF"/>
        </w:rPr>
        <w:t>iti v kon</w:t>
      </w:r>
      <w:r w:rsidRPr="00F674A7">
        <w:rPr>
          <w:rFonts w:ascii="Arial" w:hAnsi="Arial" w:cs="Arial" w:hint="eastAsia"/>
          <w:b/>
          <w:bCs/>
          <w:sz w:val="18"/>
          <w:szCs w:val="18"/>
          <w:bdr w:val="none" w:sz="0" w:space="0" w:color="auto" w:frame="1"/>
          <w:shd w:val="clear" w:color="auto" w:fill="FFFFFF"/>
        </w:rPr>
        <w:t>č</w:t>
      </w:r>
      <w:r w:rsidRPr="00F674A7">
        <w:rPr>
          <w:rFonts w:ascii="Arial" w:hAnsi="Arial" w:cs="Arial"/>
          <w:b/>
          <w:bCs/>
          <w:sz w:val="18"/>
          <w:szCs w:val="18"/>
          <w:bdr w:val="none" w:sz="0" w:space="0" w:color="auto" w:frame="1"/>
          <w:shd w:val="clear" w:color="auto" w:fill="FFFFFF"/>
        </w:rPr>
        <w:t>no ponudbeno vrednost</w:t>
      </w:r>
      <w:r>
        <w:rPr>
          <w:rFonts w:ascii="Arial" w:hAnsi="Arial" w:cs="Arial"/>
          <w:b/>
          <w:bCs/>
          <w:sz w:val="18"/>
          <w:szCs w:val="18"/>
          <w:bdr w:val="none" w:sz="0" w:space="0" w:color="auto" w:frame="1"/>
          <w:shd w:val="clear" w:color="auto" w:fill="FFFFFF"/>
        </w:rPr>
        <w:t>.</w:t>
      </w:r>
      <w:r w:rsidRPr="00F674A7">
        <w:rPr>
          <w:rFonts w:ascii="Arial" w:hAnsi="Arial" w:cs="Arial"/>
          <w:b/>
          <w:bCs/>
          <w:sz w:val="18"/>
          <w:szCs w:val="18"/>
          <w:bdr w:val="none" w:sz="0" w:space="0" w:color="auto" w:frame="1"/>
          <w:shd w:val="clear" w:color="auto" w:fill="FFFFFF"/>
        </w:rPr>
        <w:t xml:space="preserve"> </w:t>
      </w:r>
    </w:p>
    <w:p w14:paraId="08BE1694" w14:textId="77777777" w:rsidR="00246C88" w:rsidRPr="002C522F" w:rsidRDefault="00246C88" w:rsidP="00246C88">
      <w:pPr>
        <w:spacing w:before="225" w:after="225" w:line="240" w:lineRule="auto"/>
        <w:jc w:val="both"/>
        <w:rPr>
          <w:rFonts w:ascii="Arial" w:hAnsi="Arial" w:cs="Arial"/>
          <w:bCs/>
          <w:i/>
          <w:iCs/>
          <w:sz w:val="18"/>
          <w:szCs w:val="18"/>
          <w:bdr w:val="none" w:sz="0" w:space="0" w:color="auto" w:frame="1"/>
          <w:shd w:val="clear" w:color="auto" w:fill="FFFFFF"/>
        </w:rPr>
      </w:pPr>
      <w:r w:rsidRPr="002C522F">
        <w:rPr>
          <w:rFonts w:ascii="Arial" w:hAnsi="Arial" w:cs="Arial"/>
          <w:bCs/>
          <w:i/>
          <w:iCs/>
          <w:sz w:val="18"/>
          <w:szCs w:val="18"/>
          <w:bdr w:val="none" w:sz="0" w:space="0" w:color="auto" w:frame="1"/>
          <w:shd w:val="clear" w:color="auto" w:fill="FFFFFF"/>
        </w:rPr>
        <w:t xml:space="preserve">Ponujene cene so fiksne in nespremenljive najmanj za ves čas trajanja pogodbe. Pogodbeni stranki se lahko dogovorita zgolj za znižanje ponudbenih cen in sicer na naslednji podlagi:  </w:t>
      </w:r>
      <w:r w:rsidRPr="002C522F">
        <w:rPr>
          <w:rFonts w:ascii="Arial" w:hAnsi="Arial" w:cs="Arial"/>
          <w:i/>
          <w:iCs/>
          <w:sz w:val="18"/>
          <w:szCs w:val="18"/>
          <w:shd w:val="clear" w:color="auto" w:fill="FFFFFF"/>
        </w:rPr>
        <w:t xml:space="preserve">Če je bilo dogovorjeno, da se cena za dela ne bo spremenila, dela pa so bila opravljena v dogovorjenem roku, </w:t>
      </w:r>
      <w:r w:rsidRPr="002C522F">
        <w:rPr>
          <w:rFonts w:ascii="Arial" w:hAnsi="Arial" w:cs="Arial"/>
          <w:i/>
          <w:iCs/>
          <w:sz w:val="18"/>
          <w:szCs w:val="18"/>
          <w:u w:val="single"/>
          <w:shd w:val="clear" w:color="auto" w:fill="FFFFFF"/>
        </w:rPr>
        <w:t>ima naročnik pravico do znižanja dogovorjene cene v primeru, ko so se cene za elemente, na podlagi katerih je bila določena, toliko znižale, da bi bila cena več kot za deset odstotkov nižja, in to za razliko nad deset odstotkov</w:t>
      </w:r>
      <w:r w:rsidRPr="002C522F">
        <w:rPr>
          <w:rFonts w:ascii="Arial" w:hAnsi="Arial" w:cs="Arial"/>
          <w:i/>
          <w:iCs/>
          <w:sz w:val="18"/>
          <w:szCs w:val="18"/>
          <w:shd w:val="clear" w:color="auto" w:fill="FFFFFF"/>
        </w:rPr>
        <w:t xml:space="preserve">. </w:t>
      </w:r>
      <w:r w:rsidRPr="002C522F">
        <w:rPr>
          <w:rFonts w:ascii="Arial" w:hAnsi="Arial" w:cs="Arial"/>
          <w:i/>
          <w:iCs/>
          <w:sz w:val="18"/>
          <w:szCs w:val="18"/>
          <w:u w:val="single"/>
          <w:shd w:val="clear" w:color="auto" w:fill="FFFFFF"/>
        </w:rPr>
        <w:t>Če je izvajalec del v zamudi, ima naročnik pravico do sorazmernega znižanja cene za dela za vsako znižanje cene za elemente</w:t>
      </w:r>
      <w:r>
        <w:rPr>
          <w:rFonts w:ascii="Arial" w:hAnsi="Arial" w:cs="Arial"/>
          <w:i/>
          <w:iCs/>
          <w:sz w:val="18"/>
          <w:szCs w:val="18"/>
          <w:u w:val="single"/>
          <w:shd w:val="clear" w:color="auto" w:fill="FFFFFF"/>
        </w:rPr>
        <w:t xml:space="preserve"> (torej ne glede na odstotek znižanja cen)</w:t>
      </w:r>
      <w:r w:rsidRPr="002C522F">
        <w:rPr>
          <w:rFonts w:ascii="Arial" w:hAnsi="Arial" w:cs="Arial"/>
          <w:i/>
          <w:iCs/>
          <w:sz w:val="18"/>
          <w:szCs w:val="18"/>
          <w:u w:val="single"/>
          <w:shd w:val="clear" w:color="auto" w:fill="FFFFFF"/>
        </w:rPr>
        <w:t>, na podlagi katerih je bila ta cena določena</w:t>
      </w:r>
      <w:r w:rsidRPr="002C522F">
        <w:rPr>
          <w:rFonts w:ascii="Arial" w:hAnsi="Arial" w:cs="Arial"/>
          <w:i/>
          <w:iCs/>
          <w:sz w:val="18"/>
          <w:szCs w:val="18"/>
          <w:shd w:val="clear" w:color="auto" w:fill="FFFFFF"/>
        </w:rPr>
        <w:t>.</w:t>
      </w:r>
    </w:p>
    <w:p w14:paraId="7F74D14D" w14:textId="77777777" w:rsidR="00246C88" w:rsidRDefault="00246C88" w:rsidP="00246C88">
      <w:pPr>
        <w:pStyle w:val="Pripombabesedilo"/>
        <w:jc w:val="both"/>
        <w:rPr>
          <w:rFonts w:ascii="Arial" w:hAnsi="Arial" w:cs="Arial"/>
          <w:sz w:val="18"/>
          <w:szCs w:val="18"/>
        </w:rPr>
      </w:pPr>
      <w:r w:rsidRPr="009C4288">
        <w:rPr>
          <w:rFonts w:ascii="Arial" w:hAnsi="Arial" w:cs="Arial"/>
          <w:sz w:val="18"/>
          <w:szCs w:val="18"/>
        </w:rPr>
        <w:t xml:space="preserve">Ponudnik izpolni cene za vse pozicije del, opisane v </w:t>
      </w:r>
      <w:proofErr w:type="spellStart"/>
      <w:r>
        <w:rPr>
          <w:rFonts w:ascii="Arial" w:hAnsi="Arial" w:cs="Arial"/>
          <w:sz w:val="18"/>
          <w:szCs w:val="18"/>
        </w:rPr>
        <w:t>excel</w:t>
      </w:r>
      <w:proofErr w:type="spellEnd"/>
      <w:r>
        <w:rPr>
          <w:rFonts w:ascii="Arial" w:hAnsi="Arial" w:cs="Arial"/>
          <w:sz w:val="18"/>
          <w:szCs w:val="18"/>
        </w:rPr>
        <w:t xml:space="preserve"> dokumentu Popis del s ponudbenim predračunom</w:t>
      </w:r>
      <w:r w:rsidRPr="009C4288">
        <w:rPr>
          <w:rFonts w:ascii="Arial" w:hAnsi="Arial" w:cs="Arial"/>
          <w:sz w:val="18"/>
          <w:szCs w:val="18"/>
        </w:rPr>
        <w:t>. Pozicije, katere ponudnik ne izpolni s cenami se</w:t>
      </w:r>
      <w:r>
        <w:rPr>
          <w:rFonts w:ascii="Arial" w:hAnsi="Arial" w:cs="Arial"/>
          <w:sz w:val="18"/>
          <w:szCs w:val="18"/>
        </w:rPr>
        <w:t xml:space="preserve"> zanje smatra, da so ponujene </w:t>
      </w:r>
      <w:r w:rsidRPr="009C4288">
        <w:rPr>
          <w:rFonts w:ascii="Arial" w:hAnsi="Arial" w:cs="Arial"/>
          <w:sz w:val="18"/>
          <w:szCs w:val="18"/>
        </w:rPr>
        <w:t xml:space="preserve">oziroma so upoštevane v okviru ostalih izpolnjenih pozicij.  </w:t>
      </w:r>
    </w:p>
    <w:p w14:paraId="3F8E7740" w14:textId="77777777" w:rsidR="00246C88" w:rsidRPr="00373754" w:rsidRDefault="00246C88" w:rsidP="00246C88">
      <w:pPr>
        <w:pStyle w:val="Pripombabesedilo"/>
        <w:jc w:val="both"/>
        <w:rPr>
          <w:sz w:val="18"/>
          <w:szCs w:val="18"/>
        </w:rPr>
      </w:pPr>
      <w:r w:rsidRPr="00A44574">
        <w:rPr>
          <w:rFonts w:ascii="Arial" w:hAnsi="Arial" w:cs="Arial"/>
          <w:sz w:val="18"/>
          <w:szCs w:val="18"/>
        </w:rPr>
        <w:t>Vse cene morajo biti izražene v valuti euro (EUR), morajo biti fiksne in morajo vključevati vse elemente, iz katerih so sestavljene. Upošteva se, da je pon</w:t>
      </w:r>
      <w:r>
        <w:rPr>
          <w:rFonts w:ascii="Arial" w:hAnsi="Arial" w:cs="Arial"/>
          <w:sz w:val="18"/>
          <w:szCs w:val="18"/>
        </w:rPr>
        <w:t>udnik pred oddajo svoje ponudbe</w:t>
      </w:r>
      <w:r w:rsidRPr="00A44574">
        <w:rPr>
          <w:rFonts w:ascii="Arial" w:hAnsi="Arial" w:cs="Arial"/>
          <w:sz w:val="18"/>
          <w:szCs w:val="18"/>
        </w:rPr>
        <w:t xml:space="preserve"> natančno in v celoti preučil razpisno dokumentacijo, da je prišel do vseh potrebnih podatkov, ki vplivajo na izvedbo del ter na podlagi vsega tega pripravil svojo ponudbo.</w:t>
      </w:r>
    </w:p>
    <w:p w14:paraId="5781AAE4" w14:textId="77777777" w:rsidR="00246C88" w:rsidRPr="00BA6473" w:rsidRDefault="00246C88" w:rsidP="00246C88">
      <w:pPr>
        <w:spacing w:before="225" w:after="225" w:line="240" w:lineRule="auto"/>
        <w:jc w:val="both"/>
        <w:rPr>
          <w:rFonts w:ascii="Arial" w:hAnsi="Arial" w:cs="Arial"/>
          <w:b/>
          <w:bCs/>
          <w:sz w:val="18"/>
          <w:szCs w:val="18"/>
          <w:bdr w:val="none" w:sz="0" w:space="0" w:color="auto" w:frame="1"/>
          <w:shd w:val="clear" w:color="auto" w:fill="FFFFFF"/>
        </w:rPr>
      </w:pPr>
      <w:r w:rsidRPr="00BA6473">
        <w:rPr>
          <w:rFonts w:ascii="Arial" w:hAnsi="Arial" w:cs="Arial"/>
          <w:b/>
          <w:bCs/>
          <w:sz w:val="18"/>
          <w:szCs w:val="18"/>
          <w:bdr w:val="none" w:sz="0" w:space="0" w:color="auto" w:frame="1"/>
          <w:shd w:val="clear" w:color="auto" w:fill="FFFFFF"/>
        </w:rPr>
        <w:t>Vnos cen</w:t>
      </w:r>
      <w:r>
        <w:rPr>
          <w:rFonts w:ascii="Arial" w:hAnsi="Arial" w:cs="Arial"/>
          <w:b/>
          <w:bCs/>
          <w:sz w:val="18"/>
          <w:szCs w:val="18"/>
          <w:bdr w:val="none" w:sz="0" w:space="0" w:color="auto" w:frame="1"/>
          <w:shd w:val="clear" w:color="auto" w:fill="FFFFFF"/>
        </w:rPr>
        <w:t xml:space="preserve"> na enoto</w:t>
      </w:r>
      <w:r w:rsidRPr="00BA6473">
        <w:rPr>
          <w:rFonts w:ascii="Arial" w:hAnsi="Arial" w:cs="Arial"/>
          <w:b/>
          <w:bCs/>
          <w:sz w:val="18"/>
          <w:szCs w:val="18"/>
          <w:bdr w:val="none" w:sz="0" w:space="0" w:color="auto" w:frame="1"/>
          <w:shd w:val="clear" w:color="auto" w:fill="FFFFFF"/>
        </w:rPr>
        <w:t xml:space="preserve"> je omejen na dve decimalni mesti. Vse ostale celice so zaklenjene in morajo ostati nespremenjene. Ko so cene vnesene, program sam izvrši vs</w:t>
      </w:r>
      <w:r>
        <w:rPr>
          <w:rFonts w:ascii="Arial" w:hAnsi="Arial" w:cs="Arial"/>
          <w:b/>
          <w:bCs/>
          <w:sz w:val="18"/>
          <w:szCs w:val="18"/>
          <w:bdr w:val="none" w:sz="0" w:space="0" w:color="auto" w:frame="1"/>
          <w:shd w:val="clear" w:color="auto" w:fill="FFFFFF"/>
        </w:rPr>
        <w:t>e potrebne računske operacije.</w:t>
      </w:r>
    </w:p>
    <w:p w14:paraId="2485C219" w14:textId="77777777" w:rsidR="00246C88" w:rsidRPr="00F674A7" w:rsidRDefault="00246C88" w:rsidP="00246C88">
      <w:pPr>
        <w:spacing w:before="225" w:after="225" w:line="240" w:lineRule="auto"/>
        <w:jc w:val="both"/>
        <w:rPr>
          <w:rFonts w:ascii="Arial" w:hAnsi="Arial" w:cs="Arial"/>
          <w:b/>
          <w:bCs/>
          <w:sz w:val="18"/>
          <w:szCs w:val="18"/>
          <w:bdr w:val="none" w:sz="0" w:space="0" w:color="auto" w:frame="1"/>
          <w:shd w:val="clear" w:color="auto" w:fill="FFFFFF"/>
        </w:rPr>
      </w:pPr>
      <w:r w:rsidRPr="00BA6473">
        <w:rPr>
          <w:rFonts w:ascii="Arial" w:hAnsi="Arial" w:cs="Arial"/>
          <w:b/>
          <w:bCs/>
          <w:sz w:val="18"/>
          <w:szCs w:val="18"/>
          <w:bdr w:val="none" w:sz="0" w:space="0" w:color="auto" w:frame="1"/>
          <w:shd w:val="clear" w:color="auto" w:fill="FFFFFF"/>
        </w:rPr>
        <w:lastRenderedPageBreak/>
        <w:t>Opozorilo: Vsak poskus vdora v zaklenjene celice in kakršnega koli spreminjanja elektronske oblike predračuna (vsebine in oblike postavk, količin, formul ipd.) ima za posledico izločitev ponudnika.</w:t>
      </w:r>
      <w:r>
        <w:rPr>
          <w:rFonts w:ascii="Arial" w:hAnsi="Arial" w:cs="Arial"/>
          <w:b/>
          <w:bCs/>
          <w:sz w:val="18"/>
          <w:szCs w:val="18"/>
          <w:bdr w:val="none" w:sz="0" w:space="0" w:color="auto" w:frame="1"/>
          <w:shd w:val="clear" w:color="auto" w:fill="FFFFFF"/>
        </w:rPr>
        <w:t xml:space="preserve"> Prav tako naročnik opozarja, da takšno ravnanje predstavlja ponarejanje listin, ki je skladno z 251. členom Kazenskega zakonika, kaznivo dejanje. V kolikor bo naročnik identificiral takšno ravnanje ponudnika, bo izvedel tudi vse potrebne korake za uvedbo ustreznih postopkov. </w:t>
      </w:r>
    </w:p>
    <w:p w14:paraId="3A7407AF" w14:textId="77777777" w:rsidR="00246C88" w:rsidRPr="00F674A7" w:rsidRDefault="00246C88" w:rsidP="00246C88">
      <w:pPr>
        <w:spacing w:before="225" w:after="225" w:line="240" w:lineRule="auto"/>
        <w:jc w:val="both"/>
        <w:rPr>
          <w:rFonts w:ascii="Arial" w:hAnsi="Arial" w:cs="Arial"/>
          <w:b/>
          <w:bCs/>
          <w:sz w:val="18"/>
          <w:szCs w:val="18"/>
          <w:bdr w:val="none" w:sz="0" w:space="0" w:color="auto" w:frame="1"/>
          <w:shd w:val="clear" w:color="auto" w:fill="FFFFFF"/>
        </w:rPr>
      </w:pPr>
      <w:r w:rsidRPr="00F674A7">
        <w:rPr>
          <w:rFonts w:ascii="Arial" w:hAnsi="Arial" w:cs="Arial"/>
          <w:b/>
          <w:bCs/>
          <w:sz w:val="18"/>
          <w:szCs w:val="18"/>
          <w:bdr w:val="none" w:sz="0" w:space="0" w:color="auto" w:frame="1"/>
          <w:shd w:val="clear" w:color="auto" w:fill="FFFFFF"/>
        </w:rPr>
        <w:t>Izvedena dela se bodo obra</w:t>
      </w:r>
      <w:r w:rsidRPr="00F674A7">
        <w:rPr>
          <w:rFonts w:ascii="Arial" w:hAnsi="Arial" w:cs="Arial" w:hint="eastAsia"/>
          <w:b/>
          <w:bCs/>
          <w:sz w:val="18"/>
          <w:szCs w:val="18"/>
          <w:bdr w:val="none" w:sz="0" w:space="0" w:color="auto" w:frame="1"/>
          <w:shd w:val="clear" w:color="auto" w:fill="FFFFFF"/>
        </w:rPr>
        <w:t>č</w:t>
      </w:r>
      <w:r w:rsidRPr="00F674A7">
        <w:rPr>
          <w:rFonts w:ascii="Arial" w:hAnsi="Arial" w:cs="Arial"/>
          <w:b/>
          <w:bCs/>
          <w:sz w:val="18"/>
          <w:szCs w:val="18"/>
          <w:bdr w:val="none" w:sz="0" w:space="0" w:color="auto" w:frame="1"/>
          <w:shd w:val="clear" w:color="auto" w:fill="FFFFFF"/>
        </w:rPr>
        <w:t>unala skladno z dolo</w:t>
      </w:r>
      <w:r w:rsidRPr="00F674A7">
        <w:rPr>
          <w:rFonts w:ascii="Arial" w:hAnsi="Arial" w:cs="Arial" w:hint="eastAsia"/>
          <w:b/>
          <w:bCs/>
          <w:sz w:val="18"/>
          <w:szCs w:val="18"/>
          <w:bdr w:val="none" w:sz="0" w:space="0" w:color="auto" w:frame="1"/>
          <w:shd w:val="clear" w:color="auto" w:fill="FFFFFF"/>
        </w:rPr>
        <w:t>č</w:t>
      </w:r>
      <w:r w:rsidRPr="00F674A7">
        <w:rPr>
          <w:rFonts w:ascii="Arial" w:hAnsi="Arial" w:cs="Arial"/>
          <w:b/>
          <w:bCs/>
          <w:sz w:val="18"/>
          <w:szCs w:val="18"/>
          <w:bdr w:val="none" w:sz="0" w:space="0" w:color="auto" w:frame="1"/>
          <w:shd w:val="clear" w:color="auto" w:fill="FFFFFF"/>
        </w:rPr>
        <w:t xml:space="preserve">ili vzorca pogodbe. </w:t>
      </w:r>
    </w:p>
    <w:p w14:paraId="10578CCF" w14:textId="77777777" w:rsidR="00246C88" w:rsidRPr="007618C2" w:rsidRDefault="00246C88" w:rsidP="00246C88">
      <w:pPr>
        <w:spacing w:before="225" w:after="225" w:line="240" w:lineRule="auto"/>
        <w:jc w:val="both"/>
        <w:rPr>
          <w:rFonts w:ascii="Arial" w:hAnsi="Arial" w:cs="Arial"/>
          <w:bCs/>
          <w:sz w:val="18"/>
          <w:szCs w:val="18"/>
          <w:bdr w:val="none" w:sz="0" w:space="0" w:color="auto" w:frame="1"/>
          <w:shd w:val="clear" w:color="auto" w:fill="FFFFFF"/>
        </w:rPr>
      </w:pPr>
      <w:r w:rsidRPr="007618C2">
        <w:rPr>
          <w:rFonts w:ascii="Arial" w:hAnsi="Arial" w:cs="Arial"/>
          <w:bCs/>
          <w:sz w:val="18"/>
          <w:szCs w:val="18"/>
          <w:bdr w:val="none" w:sz="0" w:space="0" w:color="auto" w:frame="1"/>
          <w:shd w:val="clear" w:color="auto" w:fill="FFFFFF"/>
        </w:rPr>
        <w:t>Cene na enoto ponudbenih del morajo biti fiksne in nespremenljive do konca izvajanja predmetnega javnega naro</w:t>
      </w:r>
      <w:r w:rsidRPr="007618C2">
        <w:rPr>
          <w:rFonts w:ascii="Arial" w:hAnsi="Arial" w:cs="Arial" w:hint="eastAsia"/>
          <w:bCs/>
          <w:sz w:val="18"/>
          <w:szCs w:val="18"/>
          <w:bdr w:val="none" w:sz="0" w:space="0" w:color="auto" w:frame="1"/>
          <w:shd w:val="clear" w:color="auto" w:fill="FFFFFF"/>
        </w:rPr>
        <w:t>č</w:t>
      </w:r>
      <w:r w:rsidRPr="007618C2">
        <w:rPr>
          <w:rFonts w:ascii="Arial" w:hAnsi="Arial" w:cs="Arial"/>
          <w:bCs/>
          <w:sz w:val="18"/>
          <w:szCs w:val="18"/>
          <w:bdr w:val="none" w:sz="0" w:space="0" w:color="auto" w:frame="1"/>
          <w:shd w:val="clear" w:color="auto" w:fill="FFFFFF"/>
        </w:rPr>
        <w:t>ila. V kon</w:t>
      </w:r>
      <w:r w:rsidRPr="007618C2">
        <w:rPr>
          <w:rFonts w:ascii="Arial" w:hAnsi="Arial" w:cs="Arial" w:hint="eastAsia"/>
          <w:bCs/>
          <w:sz w:val="18"/>
          <w:szCs w:val="18"/>
          <w:bdr w:val="none" w:sz="0" w:space="0" w:color="auto" w:frame="1"/>
          <w:shd w:val="clear" w:color="auto" w:fill="FFFFFF"/>
        </w:rPr>
        <w:t>č</w:t>
      </w:r>
      <w:r w:rsidRPr="007618C2">
        <w:rPr>
          <w:rFonts w:ascii="Arial" w:hAnsi="Arial" w:cs="Arial"/>
          <w:bCs/>
          <w:sz w:val="18"/>
          <w:szCs w:val="18"/>
          <w:bdr w:val="none" w:sz="0" w:space="0" w:color="auto" w:frame="1"/>
          <w:shd w:val="clear" w:color="auto" w:fill="FFFFFF"/>
        </w:rPr>
        <w:t xml:space="preserve">ni ponudbeni ceni so zajeti tudi vsi stroški za izvedbo dogovorjenih del, predvidenih s projektno dokumentacijo, pa tudi dela, ki s projektno dokumentacijo niso predvidena, so pa predpisana z veljavnimi predpisi, soglasji in pravili stroke, ali </w:t>
      </w:r>
      <w:r w:rsidRPr="007618C2">
        <w:rPr>
          <w:rFonts w:ascii="Arial" w:hAnsi="Arial" w:cs="Arial" w:hint="eastAsia"/>
          <w:bCs/>
          <w:sz w:val="18"/>
          <w:szCs w:val="18"/>
          <w:bdr w:val="none" w:sz="0" w:space="0" w:color="auto" w:frame="1"/>
          <w:shd w:val="clear" w:color="auto" w:fill="FFFFFF"/>
        </w:rPr>
        <w:t>č</w:t>
      </w:r>
      <w:r w:rsidRPr="007618C2">
        <w:rPr>
          <w:rFonts w:ascii="Arial" w:hAnsi="Arial" w:cs="Arial"/>
          <w:bCs/>
          <w:sz w:val="18"/>
          <w:szCs w:val="18"/>
          <w:bdr w:val="none" w:sz="0" w:space="0" w:color="auto" w:frame="1"/>
          <w:shd w:val="clear" w:color="auto" w:fill="FFFFFF"/>
        </w:rPr>
        <w:t>e so potrebna za zagotovitev varnosti, stabilnosti in funkcionalnosti objekta. V enotne ponudbene cene mora ponudnik vklju</w:t>
      </w:r>
      <w:r w:rsidRPr="007618C2">
        <w:rPr>
          <w:rFonts w:ascii="Arial" w:hAnsi="Arial" w:cs="Arial" w:hint="eastAsia"/>
          <w:bCs/>
          <w:sz w:val="18"/>
          <w:szCs w:val="18"/>
          <w:bdr w:val="none" w:sz="0" w:space="0" w:color="auto" w:frame="1"/>
          <w:shd w:val="clear" w:color="auto" w:fill="FFFFFF"/>
        </w:rPr>
        <w:t>č</w:t>
      </w:r>
      <w:r w:rsidRPr="007618C2">
        <w:rPr>
          <w:rFonts w:ascii="Arial" w:hAnsi="Arial" w:cs="Arial"/>
          <w:bCs/>
          <w:sz w:val="18"/>
          <w:szCs w:val="18"/>
          <w:bdr w:val="none" w:sz="0" w:space="0" w:color="auto" w:frame="1"/>
          <w:shd w:val="clear" w:color="auto" w:fill="FFFFFF"/>
        </w:rPr>
        <w:t>iti tudi ceno za ureditev gradbiš</w:t>
      </w:r>
      <w:r w:rsidRPr="007618C2">
        <w:rPr>
          <w:rFonts w:ascii="Arial" w:hAnsi="Arial" w:cs="Arial" w:hint="eastAsia"/>
          <w:bCs/>
          <w:sz w:val="18"/>
          <w:szCs w:val="18"/>
          <w:bdr w:val="none" w:sz="0" w:space="0" w:color="auto" w:frame="1"/>
          <w:shd w:val="clear" w:color="auto" w:fill="FFFFFF"/>
        </w:rPr>
        <w:t>č</w:t>
      </w:r>
      <w:r w:rsidRPr="007618C2">
        <w:rPr>
          <w:rFonts w:ascii="Arial" w:hAnsi="Arial" w:cs="Arial"/>
          <w:bCs/>
          <w:sz w:val="18"/>
          <w:szCs w:val="18"/>
          <w:bdr w:val="none" w:sz="0" w:space="0" w:color="auto" w:frame="1"/>
          <w:shd w:val="clear" w:color="auto" w:fill="FFFFFF"/>
        </w:rPr>
        <w:t>a, kot so opozorilne table, deponija za gradbene odpadke ter vse manipulativne in ostale stroške (denimo zapore cest, potrebna dovoljenja za dela ipd.), ki so potrebni pri izvedbi predmeta javnega naro</w:t>
      </w:r>
      <w:r w:rsidRPr="007618C2">
        <w:rPr>
          <w:rFonts w:ascii="Arial" w:hAnsi="Arial" w:cs="Arial" w:hint="eastAsia"/>
          <w:bCs/>
          <w:sz w:val="18"/>
          <w:szCs w:val="18"/>
          <w:bdr w:val="none" w:sz="0" w:space="0" w:color="auto" w:frame="1"/>
          <w:shd w:val="clear" w:color="auto" w:fill="FFFFFF"/>
        </w:rPr>
        <w:t>č</w:t>
      </w:r>
      <w:r w:rsidRPr="007618C2">
        <w:rPr>
          <w:rFonts w:ascii="Arial" w:hAnsi="Arial" w:cs="Arial"/>
          <w:bCs/>
          <w:sz w:val="18"/>
          <w:szCs w:val="18"/>
          <w:bdr w:val="none" w:sz="0" w:space="0" w:color="auto" w:frame="1"/>
          <w:shd w:val="clear" w:color="auto" w:fill="FFFFFF"/>
        </w:rPr>
        <w:t xml:space="preserve">ila. </w:t>
      </w:r>
    </w:p>
    <w:p w14:paraId="09C19893" w14:textId="77777777" w:rsidR="00246C88" w:rsidRPr="00D94F95" w:rsidRDefault="00246C88" w:rsidP="00246C88">
      <w:pPr>
        <w:spacing w:before="225" w:after="225" w:line="240" w:lineRule="auto"/>
        <w:jc w:val="both"/>
        <w:rPr>
          <w:rFonts w:ascii="Arial" w:hAnsi="Arial" w:cs="Arial"/>
          <w:bCs/>
          <w:sz w:val="18"/>
          <w:szCs w:val="18"/>
          <w:bdr w:val="none" w:sz="0" w:space="0" w:color="auto" w:frame="1"/>
          <w:shd w:val="clear" w:color="auto" w:fill="FFFFFF"/>
        </w:rPr>
      </w:pPr>
      <w:bookmarkStart w:id="1" w:name="_Hlk532391566"/>
      <w:r w:rsidRPr="00D94F95">
        <w:rPr>
          <w:rFonts w:ascii="Arial" w:hAnsi="Arial" w:cs="Arial"/>
          <w:bCs/>
          <w:sz w:val="18"/>
          <w:szCs w:val="18"/>
          <w:bdr w:val="none" w:sz="0" w:space="0" w:color="auto" w:frame="1"/>
          <w:shd w:val="clear" w:color="auto" w:fill="FFFFFF"/>
        </w:rPr>
        <w:t xml:space="preserve">Cene v </w:t>
      </w:r>
      <w:r>
        <w:rPr>
          <w:rFonts w:ascii="Arial" w:hAnsi="Arial" w:cs="Arial"/>
          <w:bCs/>
          <w:sz w:val="18"/>
          <w:szCs w:val="18"/>
          <w:bdr w:val="none" w:sz="0" w:space="0" w:color="auto" w:frame="1"/>
          <w:shd w:val="clear" w:color="auto" w:fill="FFFFFF"/>
        </w:rPr>
        <w:t xml:space="preserve">obrazcu Ponudba </w:t>
      </w:r>
      <w:r w:rsidRPr="00D94F95">
        <w:rPr>
          <w:rFonts w:ascii="Arial" w:hAnsi="Arial" w:cs="Arial"/>
          <w:bCs/>
          <w:sz w:val="18"/>
          <w:szCs w:val="18"/>
          <w:bdr w:val="none" w:sz="0" w:space="0" w:color="auto" w:frame="1"/>
          <w:shd w:val="clear" w:color="auto" w:fill="FFFFFF"/>
        </w:rPr>
        <w:t>morajo zajemati vrednosti del, ki so opisana pod posameznimi točkami, vključno z vsemi stroški in izdatki, ki so potrebni za uspešno izvedbo teh del.</w:t>
      </w:r>
      <w:r>
        <w:rPr>
          <w:rFonts w:ascii="Arial" w:hAnsi="Arial" w:cs="Arial"/>
          <w:bCs/>
          <w:sz w:val="18"/>
          <w:szCs w:val="18"/>
          <w:bdr w:val="none" w:sz="0" w:space="0" w:color="auto" w:frame="1"/>
          <w:shd w:val="clear" w:color="auto" w:fill="FFFFFF"/>
        </w:rPr>
        <w:t xml:space="preserve"> Kjer ti stroški </w:t>
      </w:r>
      <w:r w:rsidRPr="007618C2">
        <w:rPr>
          <w:rFonts w:ascii="Arial" w:hAnsi="Arial" w:cs="Arial"/>
          <w:bCs/>
          <w:sz w:val="18"/>
          <w:szCs w:val="18"/>
          <w:bdr w:val="none" w:sz="0" w:space="0" w:color="auto" w:frame="1"/>
          <w:shd w:val="clear" w:color="auto" w:fill="FFFFFF"/>
        </w:rPr>
        <w:t>niso lo</w:t>
      </w:r>
      <w:r w:rsidRPr="007618C2">
        <w:rPr>
          <w:rFonts w:ascii="Arial" w:hAnsi="Arial" w:cs="Arial" w:hint="eastAsia"/>
          <w:bCs/>
          <w:sz w:val="18"/>
          <w:szCs w:val="18"/>
          <w:bdr w:val="none" w:sz="0" w:space="0" w:color="auto" w:frame="1"/>
          <w:shd w:val="clear" w:color="auto" w:fill="FFFFFF"/>
        </w:rPr>
        <w:t>č</w:t>
      </w:r>
      <w:r w:rsidRPr="007618C2">
        <w:rPr>
          <w:rFonts w:ascii="Arial" w:hAnsi="Arial" w:cs="Arial"/>
          <w:bCs/>
          <w:sz w:val="18"/>
          <w:szCs w:val="18"/>
          <w:bdr w:val="none" w:sz="0" w:space="0" w:color="auto" w:frame="1"/>
          <w:shd w:val="clear" w:color="auto" w:fill="FFFFFF"/>
        </w:rPr>
        <w:t>eno opredeljeni, se šteje</w:t>
      </w:r>
      <w:r>
        <w:rPr>
          <w:rFonts w:ascii="Arial" w:hAnsi="Arial" w:cs="Arial"/>
          <w:bCs/>
          <w:sz w:val="18"/>
          <w:szCs w:val="18"/>
          <w:bdr w:val="none" w:sz="0" w:space="0" w:color="auto" w:frame="1"/>
          <w:shd w:val="clear" w:color="auto" w:fill="FFFFFF"/>
        </w:rPr>
        <w:t>,</w:t>
      </w:r>
      <w:r w:rsidRPr="007618C2">
        <w:rPr>
          <w:rFonts w:ascii="Arial" w:hAnsi="Arial" w:cs="Arial"/>
          <w:bCs/>
          <w:sz w:val="18"/>
          <w:szCs w:val="18"/>
          <w:bdr w:val="none" w:sz="0" w:space="0" w:color="auto" w:frame="1"/>
          <w:shd w:val="clear" w:color="auto" w:fill="FFFFFF"/>
        </w:rPr>
        <w:t xml:space="preserve"> da so vklju</w:t>
      </w:r>
      <w:r w:rsidRPr="007618C2">
        <w:rPr>
          <w:rFonts w:ascii="Arial" w:hAnsi="Arial" w:cs="Arial" w:hint="eastAsia"/>
          <w:bCs/>
          <w:sz w:val="18"/>
          <w:szCs w:val="18"/>
          <w:bdr w:val="none" w:sz="0" w:space="0" w:color="auto" w:frame="1"/>
          <w:shd w:val="clear" w:color="auto" w:fill="FFFFFF"/>
        </w:rPr>
        <w:t>č</w:t>
      </w:r>
      <w:r w:rsidRPr="007618C2">
        <w:rPr>
          <w:rFonts w:ascii="Arial" w:hAnsi="Arial" w:cs="Arial"/>
          <w:bCs/>
          <w:sz w:val="18"/>
          <w:szCs w:val="18"/>
          <w:bdr w:val="none" w:sz="0" w:space="0" w:color="auto" w:frame="1"/>
          <w:shd w:val="clear" w:color="auto" w:fill="FFFFFF"/>
        </w:rPr>
        <w:t>eni v ceno povezanih postavk</w:t>
      </w:r>
      <w:r>
        <w:rPr>
          <w:rFonts w:ascii="Arial" w:hAnsi="Arial" w:cs="Arial"/>
          <w:bCs/>
          <w:sz w:val="18"/>
          <w:szCs w:val="18"/>
          <w:bdr w:val="none" w:sz="0" w:space="0" w:color="auto" w:frame="1"/>
          <w:shd w:val="clear" w:color="auto" w:fill="FFFFFF"/>
        </w:rPr>
        <w:t>.</w:t>
      </w:r>
      <w:r w:rsidRPr="00D94F95">
        <w:rPr>
          <w:rFonts w:ascii="Arial" w:hAnsi="Arial" w:cs="Arial"/>
          <w:bCs/>
          <w:sz w:val="18"/>
          <w:szCs w:val="18"/>
          <w:bdr w:val="none" w:sz="0" w:space="0" w:color="auto" w:frame="1"/>
          <w:shd w:val="clear" w:color="auto" w:fill="FFFFFF"/>
        </w:rPr>
        <w:t xml:space="preserve"> Če ni posebej navedena postavka stroška za transport opreme, mora biti le – ta vključen v ponudbeno ceno.  </w:t>
      </w:r>
    </w:p>
    <w:p w14:paraId="6306FBCB" w14:textId="77777777" w:rsidR="00246C88" w:rsidRPr="00D94F95" w:rsidRDefault="00246C88" w:rsidP="00246C88">
      <w:pPr>
        <w:spacing w:before="225" w:after="225" w:line="240" w:lineRule="auto"/>
        <w:jc w:val="both"/>
        <w:rPr>
          <w:rFonts w:ascii="Arial" w:hAnsi="Arial" w:cs="Arial"/>
          <w:bCs/>
          <w:sz w:val="18"/>
          <w:szCs w:val="18"/>
          <w:bdr w:val="none" w:sz="0" w:space="0" w:color="auto" w:frame="1"/>
          <w:shd w:val="clear" w:color="auto" w:fill="FFFFFF"/>
        </w:rPr>
      </w:pPr>
      <w:r w:rsidRPr="00D94F95">
        <w:rPr>
          <w:rFonts w:ascii="Arial" w:hAnsi="Arial" w:cs="Arial"/>
          <w:bCs/>
          <w:sz w:val="18"/>
          <w:szCs w:val="18"/>
          <w:bdr w:val="none" w:sz="0" w:space="0" w:color="auto" w:frame="1"/>
          <w:shd w:val="clear" w:color="auto" w:fill="FFFFFF"/>
        </w:rPr>
        <w:t>V cenah posameznih postavk mora biti tudi zajeto:</w:t>
      </w:r>
    </w:p>
    <w:p w14:paraId="1DF68406" w14:textId="77777777" w:rsidR="00246C88" w:rsidRPr="00C15B7F"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883ADB">
        <w:rPr>
          <w:rFonts w:ascii="Arial" w:hAnsi="Arial" w:cs="Arial"/>
          <w:sz w:val="18"/>
          <w:szCs w:val="18"/>
        </w:rPr>
        <w:t>vrednost vseh pripravljalnih in pomožnih del za izvedbo pogodbenih del, stroškov za izdelavo potrebne delavniške dokumentacije, stroškov meritev, preiskav in atestov, zavarovanj, varnosti pri delu, PID in POV dokumentacije, sodelovanja na tehničnem pregledu in drugih stroškov</w:t>
      </w:r>
      <w:r>
        <w:rPr>
          <w:rFonts w:ascii="Arial" w:hAnsi="Arial" w:cs="Arial"/>
          <w:sz w:val="18"/>
          <w:szCs w:val="18"/>
        </w:rPr>
        <w:t>;</w:t>
      </w:r>
    </w:p>
    <w:p w14:paraId="15339587" w14:textId="77777777" w:rsidR="00246C88" w:rsidRPr="00430B0F"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splošne obveznosti, odgovornosti in tveg</w:t>
      </w:r>
      <w:r>
        <w:rPr>
          <w:rFonts w:ascii="Arial" w:hAnsi="Arial" w:cs="Arial"/>
          <w:bCs/>
          <w:sz w:val="18"/>
          <w:szCs w:val="18"/>
          <w:bdr w:val="none" w:sz="0" w:space="0" w:color="auto" w:frame="1"/>
          <w:shd w:val="clear" w:color="auto" w:fill="FFFFFF"/>
        </w:rPr>
        <w:t>anja povezana z izvedbo del. Le-</w:t>
      </w:r>
      <w:r w:rsidRPr="00430B0F">
        <w:rPr>
          <w:rFonts w:ascii="Arial" w:hAnsi="Arial" w:cs="Arial"/>
          <w:bCs/>
          <w:sz w:val="18"/>
          <w:szCs w:val="18"/>
          <w:bdr w:val="none" w:sz="0" w:space="0" w:color="auto" w:frame="1"/>
          <w:shd w:val="clear" w:color="auto" w:fill="FFFFFF"/>
        </w:rPr>
        <w:t>ta so opisana oziroma se jih lahko predvideva na osnovi projektne in razpisne dokumentacije za omenjeno javno naročilo,</w:t>
      </w:r>
    </w:p>
    <w:p w14:paraId="76FC0A1F" w14:textId="77777777" w:rsidR="00246C88" w:rsidRPr="00430B0F"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povrnitev v prejšnje stanje na sosednjih parcelah, javnih površinah in obstoječih objektih,</w:t>
      </w:r>
    </w:p>
    <w:p w14:paraId="3E1D3C4D" w14:textId="77777777" w:rsidR="00246C88" w:rsidRPr="00430B0F"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stroške zaščite ljudi in lastnine, ki jih gradnja tangira,</w:t>
      </w:r>
    </w:p>
    <w:p w14:paraId="029F2553" w14:textId="77777777" w:rsidR="00246C88" w:rsidRPr="00430B0F"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odprava vseh poškodb, nastalih zaradi gradnje na drugih objektih, napravah, površinah, ter na dostopnih poteh,</w:t>
      </w:r>
    </w:p>
    <w:p w14:paraId="2E67A257" w14:textId="77777777" w:rsidR="00246C88" w:rsidRPr="00430B0F"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morebitne stroške odškodninskih zahtevkov zaradi poškodovanja okoliških objektov oziroma dostopnih poti na gradbišče,</w:t>
      </w:r>
    </w:p>
    <w:p w14:paraId="58CBBE7F" w14:textId="77777777" w:rsidR="00246C88" w:rsidRPr="00430B0F"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stroški transporta, takse, zavarovanja in ostali lokalni stroški, ki se nanašajo na pridobitev ustreznih dovoljenj za izvedbo del predmetnega razpisa in primopredajo objekta s strani izvajalca naročniku,</w:t>
      </w:r>
    </w:p>
    <w:p w14:paraId="1B57E548" w14:textId="77777777" w:rsidR="00246C88" w:rsidRPr="00430B0F"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potrebne meritve in atesti po pogojih geomehanskega nadzora,</w:t>
      </w:r>
    </w:p>
    <w:p w14:paraId="1603B827" w14:textId="77777777" w:rsidR="00246C88" w:rsidRPr="00430B0F"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pred začetkom izgradnje je izvajalec dolžan zapisniško in s TV kamero ugotoviti in dokumentirati obstoječe stanje okolice objekta in cestnih površin, ki jih bo uporabljal v času gradnje in dokumentacijo hraniti najmanj do konca garancijskega obdobja,</w:t>
      </w:r>
    </w:p>
    <w:p w14:paraId="27BC5E1A" w14:textId="77777777" w:rsidR="00246C88" w:rsidRPr="00430B0F"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vsa potrebna opravila, ki so predpisana in določena z veljavnimi predpisi o varstvu pri delu,</w:t>
      </w:r>
    </w:p>
    <w:p w14:paraId="0072CC30" w14:textId="77777777" w:rsidR="00246C88" w:rsidRPr="00430B0F"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zaščita vseh komunalnih in drugih naprav, ki na terenu obstajajo in to skladno z zahtevami  upravljavca teh naprav in objektov,</w:t>
      </w:r>
    </w:p>
    <w:p w14:paraId="4F0FFE84" w14:textId="77777777" w:rsidR="00246C88" w:rsidRPr="00430B0F"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vse stroške pridobitve potrebnih soglasij in dovoljenj v zvezi s prečkanji komunalnih vodov, stroške zaščite vseh komunalnih naprav in stroške upravljavcev ali njihovih predstavnikov, stroške raznih pristojbin s tem v zvezi,</w:t>
      </w:r>
    </w:p>
    <w:p w14:paraId="33A3E6D2" w14:textId="77777777" w:rsidR="00246C88" w:rsidRPr="00430B0F"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stroški soglasja in drugi stroški vezani na uporabo javne površine,</w:t>
      </w:r>
    </w:p>
    <w:p w14:paraId="31DAD590" w14:textId="77777777" w:rsidR="00246C88" w:rsidRPr="00430B0F"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stroški soglasja in izvedbe posegov v varovalni pas občinske ceste,</w:t>
      </w:r>
    </w:p>
    <w:p w14:paraId="333FD5E5" w14:textId="77777777" w:rsidR="00246C88" w:rsidRPr="00430B0F"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stroški pridobitve dovoljenja za izvajanje del na in ob občinski javni cesti – prekopi, podkopi in vsi stroški vezani na izpolnitev pogojev izdanega soglasja,</w:t>
      </w:r>
    </w:p>
    <w:p w14:paraId="32FD9134" w14:textId="77777777" w:rsidR="00246C88" w:rsidRPr="00430B0F"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stroški soglasja oz. dovoljenja za zaporo ceste, stroški postavitve prometne in neprometne signalizacije, stroški zapor in preusmeritve prometa, objave v medijih in drugi stroški zapore,</w:t>
      </w:r>
    </w:p>
    <w:p w14:paraId="44B837A8" w14:textId="77777777" w:rsidR="00246C88" w:rsidRPr="00430B0F"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 xml:space="preserve">stroške izdaje soglasij in prevozov, ki presegajo predpisane pogoje osnih obremenitev, skupne mase ali dimenzij, dela opravljati tako, da z deli ne bo ogrožena prometna varnost na cesti-ulici, </w:t>
      </w:r>
    </w:p>
    <w:p w14:paraId="6A3BF19C" w14:textId="77777777" w:rsidR="00246C88" w:rsidRPr="00430B0F"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morebitna druga potrebna soglasja ob izvajanju del,</w:t>
      </w:r>
    </w:p>
    <w:p w14:paraId="18B0D5C0" w14:textId="77777777" w:rsidR="00246C88" w:rsidRPr="00430B0F"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 xml:space="preserve">sodelovanja </w:t>
      </w:r>
      <w:proofErr w:type="spellStart"/>
      <w:r w:rsidRPr="00430B0F">
        <w:rPr>
          <w:rFonts w:ascii="Arial" w:hAnsi="Arial" w:cs="Arial"/>
          <w:bCs/>
          <w:sz w:val="18"/>
          <w:szCs w:val="18"/>
          <w:bdr w:val="none" w:sz="0" w:space="0" w:color="auto" w:frame="1"/>
          <w:shd w:val="clear" w:color="auto" w:fill="FFFFFF"/>
        </w:rPr>
        <w:t>soglasodajalcev</w:t>
      </w:r>
      <w:proofErr w:type="spellEnd"/>
      <w:r w:rsidRPr="00430B0F">
        <w:rPr>
          <w:rFonts w:ascii="Arial" w:hAnsi="Arial" w:cs="Arial"/>
          <w:bCs/>
          <w:sz w:val="18"/>
          <w:szCs w:val="18"/>
          <w:bdr w:val="none" w:sz="0" w:space="0" w:color="auto" w:frame="1"/>
          <w:shd w:val="clear" w:color="auto" w:fill="FFFFFF"/>
        </w:rPr>
        <w:t xml:space="preserve"> pri izvajanju del, </w:t>
      </w:r>
    </w:p>
    <w:p w14:paraId="5304E5B0" w14:textId="77777777" w:rsidR="00246C88" w:rsidRPr="00430B0F"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strošek vseh potrebnih testov pri ponudniku in na objektu, atestov in izjav, pridobitve potrebnih dokumentov za uspešno opravljen tehnični pregled,</w:t>
      </w:r>
    </w:p>
    <w:p w14:paraId="7DEC80F4" w14:textId="77777777" w:rsidR="00246C88" w:rsidRPr="00430B0F"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vse stroške v zvezi z zavarovanjem gradbišča, pripravo in izbiro lokacije deponij humusa in ločeno ostale izkopane zemljine,</w:t>
      </w:r>
    </w:p>
    <w:p w14:paraId="751BFFAE" w14:textId="77777777" w:rsidR="00246C88" w:rsidRPr="00430B0F"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vse stroške priprave in izvedbe začasnih dostopov do in na gradbišču (izdelava vseh potrebnih začasnih prehodov),</w:t>
      </w:r>
    </w:p>
    <w:p w14:paraId="4E2CBDE8" w14:textId="77777777" w:rsidR="00246C88" w:rsidRPr="00430B0F"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lastRenderedPageBreak/>
        <w:t>stroške začasnih dostopov do stanovanjskih in drugih objektov, ter zagotavljanja nemotenega dostopa interventnim vozilom ves čas gradnje za celotno območje, ki jih gradnja tangira, ponudnik mora razpolagati z nasipnim materialom ustreznih karakteristik, katerim mora ustrezati glede na geomehanske pogoje (material, ki ga bo potrebno dobaviti v nasipni sloj). Vsi stroški s pripravo ustrezne zemljine gredo v breme izvajalca.</w:t>
      </w:r>
    </w:p>
    <w:p w14:paraId="257E4553" w14:textId="77777777" w:rsidR="00246C88" w:rsidRPr="00430B0F"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odvoz izkopanega materiala na začasne deponije oz. na mesta za vgraditev v zasip ter vse notranje transporte vseh materialov,</w:t>
      </w:r>
    </w:p>
    <w:p w14:paraId="78364509" w14:textId="77777777" w:rsidR="00246C88" w:rsidRPr="00430B0F"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vsi stroški povezani z ravnanjem in končno dispozicijo odpadnega materiala, vse takse in pristojbine),</w:t>
      </w:r>
    </w:p>
    <w:p w14:paraId="550359D6" w14:textId="77777777" w:rsidR="00246C88" w:rsidRPr="00430B0F"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 xml:space="preserve">izračun izkopov, odvozov in zasipov se vrši v raščenem stanju, zato mora ponudnik v ponudbeno ceno </w:t>
      </w:r>
      <w:proofErr w:type="spellStart"/>
      <w:r w:rsidRPr="00430B0F">
        <w:rPr>
          <w:rFonts w:ascii="Arial" w:hAnsi="Arial" w:cs="Arial"/>
          <w:bCs/>
          <w:sz w:val="18"/>
          <w:szCs w:val="18"/>
          <w:bdr w:val="none" w:sz="0" w:space="0" w:color="auto" w:frame="1"/>
          <w:shd w:val="clear" w:color="auto" w:fill="FFFFFF"/>
        </w:rPr>
        <w:t>vkalkulirati</w:t>
      </w:r>
      <w:proofErr w:type="spellEnd"/>
      <w:r w:rsidRPr="00430B0F">
        <w:rPr>
          <w:rFonts w:ascii="Arial" w:hAnsi="Arial" w:cs="Arial"/>
          <w:bCs/>
          <w:sz w:val="18"/>
          <w:szCs w:val="18"/>
          <w:bdr w:val="none" w:sz="0" w:space="0" w:color="auto" w:frame="1"/>
          <w:shd w:val="clear" w:color="auto" w:fill="FFFFFF"/>
        </w:rPr>
        <w:t xml:space="preserve"> faktor </w:t>
      </w:r>
      <w:proofErr w:type="spellStart"/>
      <w:r w:rsidRPr="00430B0F">
        <w:rPr>
          <w:rFonts w:ascii="Arial" w:hAnsi="Arial" w:cs="Arial"/>
          <w:bCs/>
          <w:sz w:val="18"/>
          <w:szCs w:val="18"/>
          <w:bdr w:val="none" w:sz="0" w:space="0" w:color="auto" w:frame="1"/>
          <w:shd w:val="clear" w:color="auto" w:fill="FFFFFF"/>
        </w:rPr>
        <w:t>razrahljivosti</w:t>
      </w:r>
      <w:proofErr w:type="spellEnd"/>
      <w:r w:rsidRPr="00430B0F">
        <w:rPr>
          <w:rFonts w:ascii="Arial" w:hAnsi="Arial" w:cs="Arial"/>
          <w:bCs/>
          <w:sz w:val="18"/>
          <w:szCs w:val="18"/>
          <w:bdr w:val="none" w:sz="0" w:space="0" w:color="auto" w:frame="1"/>
          <w:shd w:val="clear" w:color="auto" w:fill="FFFFFF"/>
        </w:rPr>
        <w:t>,</w:t>
      </w:r>
    </w:p>
    <w:p w14:paraId="7C9A5269" w14:textId="77777777" w:rsidR="00246C88" w:rsidRPr="00D76AD0"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D76AD0">
        <w:rPr>
          <w:rFonts w:ascii="Arial" w:hAnsi="Arial" w:cs="Arial"/>
          <w:bCs/>
          <w:sz w:val="18"/>
          <w:szCs w:val="18"/>
          <w:bdr w:val="none" w:sz="0" w:space="0" w:color="auto" w:frame="1"/>
          <w:shd w:val="clear" w:color="auto" w:fill="FFFFFF"/>
        </w:rPr>
        <w:t>izračun izkopanega materiala,</w:t>
      </w:r>
    </w:p>
    <w:p w14:paraId="47588705" w14:textId="77777777" w:rsidR="00246C88" w:rsidRPr="00D76AD0"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D76AD0">
        <w:rPr>
          <w:rFonts w:ascii="Arial" w:hAnsi="Arial" w:cs="Arial"/>
          <w:bCs/>
          <w:sz w:val="18"/>
          <w:szCs w:val="18"/>
          <w:bdr w:val="none" w:sz="0" w:space="0" w:color="auto" w:frame="1"/>
          <w:shd w:val="clear" w:color="auto" w:fill="FFFFFF"/>
        </w:rPr>
        <w:t xml:space="preserve">vse stroške ločenega zbiranja, sortiranja in evidentiranja gradbenih odpadkov, zemeljskega izkopa, kot tudi stroške odvoza in predelave le teh, po določilih </w:t>
      </w:r>
      <w:r w:rsidRPr="00D76AD0">
        <w:rPr>
          <w:rFonts w:ascii="Arial" w:hAnsi="Arial" w:cs="Arial"/>
          <w:bCs/>
          <w:sz w:val="18"/>
          <w:szCs w:val="18"/>
          <w:shd w:val="clear" w:color="auto" w:fill="FFFFFF"/>
        </w:rPr>
        <w:t>Uredbe o ravnanju z odpadki, ki nastanejo pri gradbenih delih,</w:t>
      </w:r>
    </w:p>
    <w:p w14:paraId="2A40B4D7" w14:textId="77777777" w:rsidR="00246C88" w:rsidRPr="00D76AD0"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D76AD0">
        <w:rPr>
          <w:rFonts w:ascii="Arial" w:hAnsi="Arial" w:cs="Arial"/>
          <w:bCs/>
          <w:sz w:val="18"/>
          <w:szCs w:val="18"/>
          <w:bdr w:val="none" w:sz="0" w:space="0" w:color="auto" w:frame="1"/>
          <w:shd w:val="clear" w:color="auto" w:fill="FFFFFF"/>
        </w:rPr>
        <w:t>odstranitev vseh ovir, na katere se pri delu naleti, razen ovir, ki so kulturnozgodovinskega pomena,</w:t>
      </w:r>
    </w:p>
    <w:p w14:paraId="0F6676C6" w14:textId="77777777" w:rsidR="00246C88" w:rsidRPr="00D76AD0"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D76AD0">
        <w:rPr>
          <w:rFonts w:ascii="Arial" w:hAnsi="Arial" w:cs="Arial"/>
          <w:bCs/>
          <w:sz w:val="18"/>
          <w:szCs w:val="18"/>
          <w:bdr w:val="none" w:sz="0" w:space="0" w:color="auto" w:frame="1"/>
          <w:shd w:val="clear" w:color="auto" w:fill="FFFFFF"/>
        </w:rPr>
        <w:t>strošek arheološkega nadzora in arheoloških raziskav na področjih, kjer je ta potreben in zahtevan,</w:t>
      </w:r>
    </w:p>
    <w:p w14:paraId="68E73529" w14:textId="77777777" w:rsidR="00246C88" w:rsidRPr="00D76AD0"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D76AD0">
        <w:rPr>
          <w:rFonts w:ascii="Arial" w:hAnsi="Arial" w:cs="Arial"/>
          <w:bCs/>
          <w:sz w:val="18"/>
          <w:szCs w:val="18"/>
          <w:bdr w:val="none" w:sz="0" w:space="0" w:color="auto" w:frame="1"/>
          <w:shd w:val="clear" w:color="auto" w:fill="FFFFFF"/>
        </w:rPr>
        <w:t>čiščenje terena po končanih delih in odvoz odvečnega materiala,</w:t>
      </w:r>
    </w:p>
    <w:p w14:paraId="08EF5EAF" w14:textId="77777777" w:rsidR="00246C88" w:rsidRPr="00D76AD0"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D76AD0">
        <w:rPr>
          <w:rFonts w:ascii="Arial" w:hAnsi="Arial" w:cs="Arial"/>
          <w:bCs/>
          <w:sz w:val="18"/>
          <w:szCs w:val="18"/>
          <w:bdr w:val="none" w:sz="0" w:space="0" w:color="auto" w:frame="1"/>
          <w:shd w:val="clear" w:color="auto" w:fill="FFFFFF"/>
        </w:rPr>
        <w:t>kontrola kakovosti vgrajenih materialov oz. izvedenih del (zbitost, ravnost, tesnost, trdnost…),</w:t>
      </w:r>
    </w:p>
    <w:p w14:paraId="62100B8E" w14:textId="77777777" w:rsidR="00246C88" w:rsidRPr="00D76AD0"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D76AD0">
        <w:rPr>
          <w:rFonts w:ascii="Arial" w:hAnsi="Arial" w:cs="Arial"/>
          <w:bCs/>
          <w:sz w:val="18"/>
          <w:szCs w:val="18"/>
          <w:bdr w:val="none" w:sz="0" w:space="0" w:color="auto" w:frame="1"/>
          <w:shd w:val="clear" w:color="auto" w:fill="FFFFFF"/>
        </w:rPr>
        <w:t>sprotne geodetske meritve izvedenega vodovoda (višinske kote dna in pokrova revizijskih jaškov), predložitev teh meritev je pogoj za potrditev izvedenih del v knjigi obračunskih izmer,</w:t>
      </w:r>
    </w:p>
    <w:p w14:paraId="1C983854" w14:textId="77777777" w:rsidR="00246C88" w:rsidRPr="00D76AD0"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D76AD0">
        <w:rPr>
          <w:rFonts w:ascii="Arial" w:hAnsi="Arial" w:cs="Arial"/>
          <w:bCs/>
          <w:sz w:val="18"/>
          <w:szCs w:val="18"/>
          <w:bdr w:val="none" w:sz="0" w:space="0" w:color="auto" w:frame="1"/>
          <w:shd w:val="clear" w:color="auto" w:fill="FFFFFF"/>
        </w:rPr>
        <w:t>čiščenje in spiranje pred izvedbo preizkusov tesnosti,</w:t>
      </w:r>
    </w:p>
    <w:p w14:paraId="16B5BE04" w14:textId="77777777" w:rsidR="00246C88" w:rsidRPr="00D76AD0"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D76AD0">
        <w:rPr>
          <w:rFonts w:ascii="Arial" w:hAnsi="Arial" w:cs="Arial"/>
          <w:bCs/>
          <w:sz w:val="18"/>
          <w:szCs w:val="18"/>
          <w:bdr w:val="none" w:sz="0" w:space="0" w:color="auto" w:frame="1"/>
          <w:shd w:val="clear" w:color="auto" w:fill="FFFFFF"/>
        </w:rPr>
        <w:t>prispevke za vodovodne priključke za objekte,</w:t>
      </w:r>
    </w:p>
    <w:p w14:paraId="55476E94" w14:textId="77777777" w:rsidR="00246C88" w:rsidRPr="00430B0F"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D76AD0">
        <w:rPr>
          <w:rFonts w:ascii="Arial" w:hAnsi="Arial" w:cs="Arial"/>
          <w:bCs/>
          <w:sz w:val="18"/>
          <w:szCs w:val="18"/>
          <w:bdr w:val="none" w:sz="0" w:space="0" w:color="auto" w:frame="1"/>
          <w:shd w:val="clear" w:color="auto" w:fill="FFFFFF"/>
        </w:rPr>
        <w:t>zagotovitev možnosti in izvedbo priključkov komunalne infrastrukture od obstoječega omrežja do objektov, ki jo potrebujejo (elektrika, vodovod</w:t>
      </w:r>
      <w:r w:rsidRPr="00430B0F">
        <w:rPr>
          <w:rFonts w:ascii="Arial" w:hAnsi="Arial" w:cs="Arial"/>
          <w:bCs/>
          <w:sz w:val="18"/>
          <w:szCs w:val="18"/>
          <w:bdr w:val="none" w:sz="0" w:space="0" w:color="auto" w:frame="1"/>
          <w:shd w:val="clear" w:color="auto" w:fill="FFFFFF"/>
        </w:rPr>
        <w:t>, telekomunikacije),</w:t>
      </w:r>
    </w:p>
    <w:p w14:paraId="3069F66A" w14:textId="77777777" w:rsidR="00246C88" w:rsidRPr="00430B0F"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na vseh novih odjemnih mestih električne energije je potrebno v ceno vključiti izvedbo električnega priključka,</w:t>
      </w:r>
    </w:p>
    <w:p w14:paraId="6C1F0165" w14:textId="77777777" w:rsidR="00246C88" w:rsidRPr="00430B0F"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stroške tehničnih pregledov do pridobitve uporabnega dovoljenja,</w:t>
      </w:r>
    </w:p>
    <w:p w14:paraId="7C856511" w14:textId="77777777" w:rsidR="00246C88" w:rsidRPr="00430B0F"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izdelavo geodetskih načrtov novega stanja zemljišča v 4 tiskanih izvodih in v elektronski obliki (CD) v formatu DWG (kjer ni posebej navedeno v popisu del ali je število izvodov manjše od tu zahtevanega), ter ostalih geodetskih meritev,</w:t>
      </w:r>
      <w:r w:rsidRPr="00430B0F">
        <w:rPr>
          <w:rFonts w:ascii="Arial" w:hAnsi="Arial" w:cs="Arial"/>
          <w:bCs/>
          <w:sz w:val="18"/>
          <w:szCs w:val="18"/>
          <w:bdr w:val="none" w:sz="0" w:space="0" w:color="auto" w:frame="1"/>
          <w:shd w:val="clear" w:color="auto" w:fill="FFFFFF"/>
        </w:rPr>
        <w:tab/>
      </w:r>
    </w:p>
    <w:p w14:paraId="2483343D" w14:textId="77777777" w:rsidR="00246C88" w:rsidRPr="00430B0F" w:rsidRDefault="00246C88" w:rsidP="00431A2C">
      <w:pPr>
        <w:pStyle w:val="Odstavekseznama"/>
        <w:numPr>
          <w:ilvl w:val="0"/>
          <w:numId w:val="24"/>
        </w:numPr>
        <w:spacing w:before="225" w:after="225"/>
        <w:jc w:val="both"/>
        <w:rPr>
          <w:rFonts w:ascii="Arial" w:hAnsi="Arial" w:cs="Arial"/>
          <w:bCs/>
          <w:sz w:val="18"/>
          <w:szCs w:val="18"/>
          <w:bdr w:val="none" w:sz="0" w:space="0" w:color="auto" w:frame="1"/>
          <w:shd w:val="clear" w:color="auto" w:fill="FFFFFF"/>
        </w:rPr>
      </w:pPr>
      <w:r w:rsidRPr="00430B0F">
        <w:rPr>
          <w:rFonts w:ascii="Arial" w:hAnsi="Arial" w:cs="Arial"/>
          <w:sz w:val="18"/>
          <w:szCs w:val="18"/>
          <w:bdr w:val="none" w:sz="0" w:space="0" w:color="auto" w:frame="1"/>
          <w:shd w:val="clear" w:color="auto" w:fill="FFFFFF"/>
        </w:rPr>
        <w:t>izdelavo navodil (NOV) za vzdrževanje in obratovanje objektov v 3 tiskanih izvodih v slovenskem jeziku (kjer ni posebej navedeno v popisu del ali je število izvodov manjše od tu zahtevanega),</w:t>
      </w:r>
    </w:p>
    <w:p w14:paraId="5877D3C3" w14:textId="77777777" w:rsidR="00246C88" w:rsidRPr="00430B0F"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dokazilo o zanesljivosti objekta v 4 tiskanih izvodih (kjer ni posebej navedeno v popisu del ali je število izvodov manjše od tu zahtevanega,</w:t>
      </w:r>
    </w:p>
    <w:p w14:paraId="0803C43F" w14:textId="77777777" w:rsidR="00246C88" w:rsidRPr="00430B0F"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zidarska pomoč inštalaterjem,</w:t>
      </w:r>
    </w:p>
    <w:p w14:paraId="138C67A7" w14:textId="77777777" w:rsidR="00246C88" w:rsidRPr="00430B0F"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voda, elektrika in ostale storitve,</w:t>
      </w:r>
    </w:p>
    <w:p w14:paraId="0C711F14" w14:textId="77777777" w:rsidR="00246C88" w:rsidRPr="00430B0F"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zaščita obstoječih komunalnih vodov,</w:t>
      </w:r>
    </w:p>
    <w:p w14:paraId="6AC1F896" w14:textId="77777777" w:rsidR="00246C88" w:rsidRPr="00430B0F"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vsa potrebna začasna dela vključno s potrebno infrastrukturo,</w:t>
      </w:r>
    </w:p>
    <w:p w14:paraId="2E6A86C8" w14:textId="77777777" w:rsidR="00246C88" w:rsidRPr="00430B0F"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dobava, montaža in vgradnja materialov in opreme, skladiščenje vključujoč dostavo na gradbišča, prevzemanje dostave materialov in opreme dobavljenih od drugih, razkladanje in vsi stroški povezani s tem,</w:t>
      </w:r>
    </w:p>
    <w:p w14:paraId="47C17CE6" w14:textId="77777777" w:rsidR="00246C88" w:rsidRPr="00D76AD0"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nadzor kakovosti,</w:t>
      </w:r>
    </w:p>
    <w:p w14:paraId="64E16004" w14:textId="77777777" w:rsidR="00246C88" w:rsidRPr="00430B0F"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priprava in dobava delavniških risb,</w:t>
      </w:r>
    </w:p>
    <w:p w14:paraId="352D58D6" w14:textId="77777777" w:rsidR="00246C88" w:rsidRPr="00430B0F"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vsi stroški, povezani s preizkusi in testiranji,</w:t>
      </w:r>
    </w:p>
    <w:p w14:paraId="27B5EC5A" w14:textId="77777777" w:rsidR="00246C88" w:rsidRPr="00430B0F"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stroški v zvezi z odpravo napak,</w:t>
      </w:r>
    </w:p>
    <w:p w14:paraId="0938EDAC" w14:textId="77777777" w:rsidR="00246C88" w:rsidRPr="00430B0F"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vsi stroški v zvezi z izvajanjem monitoringov,</w:t>
      </w:r>
    </w:p>
    <w:p w14:paraId="6802A311" w14:textId="77777777" w:rsidR="00246C88" w:rsidRPr="00430B0F"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vsi stroški povezani z namestitvijo in opravljanjem dela inženirja,</w:t>
      </w:r>
    </w:p>
    <w:p w14:paraId="4836BD3C" w14:textId="77777777" w:rsidR="00246C88" w:rsidRPr="00430B0F"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 xml:space="preserve">elektroenergetski prispevek, vse potrebne elektro meritve in vse ostale stroške v zvezi z elektro priključevanjem, </w:t>
      </w:r>
    </w:p>
    <w:p w14:paraId="77067C83" w14:textId="77777777" w:rsidR="00246C88" w:rsidRPr="00430B0F" w:rsidRDefault="00246C88" w:rsidP="00431A2C">
      <w:pPr>
        <w:pStyle w:val="Odstavekseznama"/>
        <w:numPr>
          <w:ilvl w:val="0"/>
          <w:numId w:val="24"/>
        </w:numPr>
        <w:spacing w:before="225" w:after="225" w:line="240" w:lineRule="auto"/>
        <w:jc w:val="both"/>
        <w:rPr>
          <w:rFonts w:ascii="Arial" w:hAnsi="Arial" w:cs="Arial"/>
          <w:bCs/>
          <w:sz w:val="18"/>
          <w:szCs w:val="18"/>
          <w:bdr w:val="none" w:sz="0" w:space="0" w:color="auto" w:frame="1"/>
          <w:shd w:val="clear" w:color="auto" w:fill="FFFFFF"/>
        </w:rPr>
      </w:pPr>
      <w:r w:rsidRPr="00430B0F">
        <w:rPr>
          <w:rFonts w:ascii="Arial" w:hAnsi="Arial" w:cs="Arial"/>
          <w:bCs/>
          <w:sz w:val="18"/>
          <w:szCs w:val="18"/>
          <w:bdr w:val="none" w:sz="0" w:space="0" w:color="auto" w:frame="1"/>
          <w:shd w:val="clear" w:color="auto" w:fill="FFFFFF"/>
        </w:rPr>
        <w:t>vsi ostali stroški, ki niso eksplicitno navedeni pod posameznimi točkami Ponudbenega predračuna, toda so potrebni za uspešno dokončanje del</w:t>
      </w:r>
      <w:r>
        <w:rPr>
          <w:rFonts w:ascii="Arial" w:hAnsi="Arial" w:cs="Arial"/>
          <w:bCs/>
          <w:sz w:val="18"/>
          <w:szCs w:val="18"/>
          <w:bdr w:val="none" w:sz="0" w:space="0" w:color="auto" w:frame="1"/>
          <w:shd w:val="clear" w:color="auto" w:fill="FFFFFF"/>
        </w:rPr>
        <w:t xml:space="preserve"> in pridobitev uporabnega dovoljenja.</w:t>
      </w:r>
    </w:p>
    <w:p w14:paraId="4EE3A600" w14:textId="77777777" w:rsidR="00246C88" w:rsidRDefault="00246C88" w:rsidP="00246C88">
      <w:pPr>
        <w:spacing w:before="225" w:after="225" w:line="240" w:lineRule="auto"/>
        <w:jc w:val="both"/>
        <w:rPr>
          <w:rFonts w:ascii="Arial" w:hAnsi="Arial" w:cs="Arial"/>
          <w:bCs/>
          <w:sz w:val="18"/>
          <w:szCs w:val="18"/>
          <w:bdr w:val="none" w:sz="0" w:space="0" w:color="auto" w:frame="1"/>
          <w:shd w:val="clear" w:color="auto" w:fill="FFFFFF"/>
        </w:rPr>
      </w:pPr>
      <w:r w:rsidRPr="007618C2">
        <w:rPr>
          <w:rFonts w:ascii="Arial" w:hAnsi="Arial" w:cs="Arial"/>
          <w:bCs/>
          <w:sz w:val="18"/>
          <w:szCs w:val="18"/>
          <w:bdr w:val="none" w:sz="0" w:space="0" w:color="auto" w:frame="1"/>
          <w:shd w:val="clear" w:color="auto" w:fill="FFFFFF"/>
        </w:rPr>
        <w:t>Ne glede na dolo</w:t>
      </w:r>
      <w:r w:rsidRPr="007618C2">
        <w:rPr>
          <w:rFonts w:ascii="Arial" w:hAnsi="Arial" w:cs="Arial" w:hint="eastAsia"/>
          <w:bCs/>
          <w:sz w:val="18"/>
          <w:szCs w:val="18"/>
          <w:bdr w:val="none" w:sz="0" w:space="0" w:color="auto" w:frame="1"/>
          <w:shd w:val="clear" w:color="auto" w:fill="FFFFFF"/>
        </w:rPr>
        <w:t>č</w:t>
      </w:r>
      <w:r w:rsidRPr="007618C2">
        <w:rPr>
          <w:rFonts w:ascii="Arial" w:hAnsi="Arial" w:cs="Arial"/>
          <w:bCs/>
          <w:sz w:val="18"/>
          <w:szCs w:val="18"/>
          <w:bdr w:val="none" w:sz="0" w:space="0" w:color="auto" w:frame="1"/>
          <w:shd w:val="clear" w:color="auto" w:fill="FFFFFF"/>
        </w:rPr>
        <w:t xml:space="preserve">ila pogodbe, morajo biti vsi zgoraj navedeni stroški </w:t>
      </w:r>
      <w:r>
        <w:rPr>
          <w:rFonts w:ascii="Arial" w:hAnsi="Arial" w:cs="Arial"/>
          <w:bCs/>
          <w:sz w:val="18"/>
          <w:szCs w:val="18"/>
          <w:bdr w:val="none" w:sz="0" w:space="0" w:color="auto" w:frame="1"/>
          <w:shd w:val="clear" w:color="auto" w:fill="FFFFFF"/>
        </w:rPr>
        <w:t xml:space="preserve">in stroški, ki jih vsebuje ponudbeni predračun kot splošne stroške ter stroški nastanitve inženirja, </w:t>
      </w:r>
      <w:r w:rsidRPr="007618C2">
        <w:rPr>
          <w:rFonts w:ascii="Arial" w:hAnsi="Arial" w:cs="Arial"/>
          <w:bCs/>
          <w:sz w:val="18"/>
          <w:szCs w:val="18"/>
          <w:bdr w:val="none" w:sz="0" w:space="0" w:color="auto" w:frame="1"/>
          <w:shd w:val="clear" w:color="auto" w:fill="FFFFFF"/>
        </w:rPr>
        <w:t>vklju</w:t>
      </w:r>
      <w:r w:rsidRPr="007618C2">
        <w:rPr>
          <w:rFonts w:ascii="Arial" w:hAnsi="Arial" w:cs="Arial" w:hint="eastAsia"/>
          <w:bCs/>
          <w:sz w:val="18"/>
          <w:szCs w:val="18"/>
          <w:bdr w:val="none" w:sz="0" w:space="0" w:color="auto" w:frame="1"/>
          <w:shd w:val="clear" w:color="auto" w:fill="FFFFFF"/>
        </w:rPr>
        <w:t>č</w:t>
      </w:r>
      <w:r w:rsidRPr="007618C2">
        <w:rPr>
          <w:rFonts w:ascii="Arial" w:hAnsi="Arial" w:cs="Arial"/>
          <w:bCs/>
          <w:sz w:val="18"/>
          <w:szCs w:val="18"/>
          <w:bdr w:val="none" w:sz="0" w:space="0" w:color="auto" w:frame="1"/>
          <w:shd w:val="clear" w:color="auto" w:fill="FFFFFF"/>
        </w:rPr>
        <w:t xml:space="preserve">eni v ponudbeno ceno. </w:t>
      </w:r>
    </w:p>
    <w:tbl>
      <w:tblPr>
        <w:tblStyle w:val="NormalTablePHPDOCX"/>
        <w:tblW w:w="2422" w:type="pct"/>
        <w:tblInd w:w="142" w:type="dxa"/>
        <w:tblLook w:val="04A0" w:firstRow="1" w:lastRow="0" w:firstColumn="1" w:lastColumn="0" w:noHBand="0" w:noVBand="1"/>
      </w:tblPr>
      <w:tblGrid>
        <w:gridCol w:w="4394"/>
      </w:tblGrid>
      <w:tr w:rsidR="00246C88" w:rsidRPr="00957001" w14:paraId="32C3BB81" w14:textId="77777777" w:rsidTr="00155112">
        <w:tc>
          <w:tcPr>
            <w:tcW w:w="5000" w:type="pct"/>
            <w:shd w:val="clear" w:color="auto" w:fill="000000"/>
            <w:tcMar>
              <w:top w:w="150" w:type="dxa"/>
              <w:bottom w:w="150" w:type="dxa"/>
            </w:tcMar>
            <w:vAlign w:val="center"/>
          </w:tcPr>
          <w:bookmarkEnd w:id="1"/>
          <w:p w14:paraId="0E6423F2" w14:textId="77777777" w:rsidR="00246C88" w:rsidRPr="00957001" w:rsidRDefault="00246C88" w:rsidP="00155112">
            <w:pPr>
              <w:rPr>
                <w:rFonts w:ascii="Arial" w:hAnsi="Arial" w:cs="Arial"/>
              </w:rPr>
            </w:pPr>
            <w:r w:rsidRPr="00957001">
              <w:rPr>
                <w:rFonts w:ascii="Arial" w:hAnsi="Arial" w:cs="Arial"/>
                <w:b/>
                <w:bCs/>
                <w:color w:val="FFFFFF"/>
                <w:position w:val="-2"/>
                <w:sz w:val="18"/>
                <w:szCs w:val="18"/>
                <w:shd w:val="clear" w:color="auto" w:fill="000000"/>
              </w:rPr>
              <w:t>15. Naknadne podražitve</w:t>
            </w:r>
          </w:p>
        </w:tc>
      </w:tr>
    </w:tbl>
    <w:p w14:paraId="19FD0D5F" w14:textId="77777777" w:rsidR="00246C88" w:rsidRPr="00957001" w:rsidRDefault="00246C88" w:rsidP="00246C88">
      <w:pPr>
        <w:autoSpaceDE w:val="0"/>
        <w:autoSpaceDN w:val="0"/>
        <w:adjustRightInd w:val="0"/>
        <w:spacing w:after="0"/>
        <w:jc w:val="both"/>
        <w:rPr>
          <w:rFonts w:ascii="Arial" w:hAnsi="Arial" w:cs="Arial"/>
          <w:color w:val="000000"/>
        </w:rPr>
      </w:pPr>
    </w:p>
    <w:p w14:paraId="1BF6B042" w14:textId="77777777" w:rsidR="00246C88" w:rsidRPr="00957001" w:rsidRDefault="00246C88" w:rsidP="00246C88">
      <w:pPr>
        <w:autoSpaceDE w:val="0"/>
        <w:autoSpaceDN w:val="0"/>
        <w:adjustRightInd w:val="0"/>
        <w:jc w:val="both"/>
        <w:rPr>
          <w:rFonts w:ascii="Arial" w:hAnsi="Arial" w:cs="Arial"/>
          <w:sz w:val="18"/>
          <w:szCs w:val="18"/>
        </w:rPr>
      </w:pPr>
      <w:r w:rsidRPr="00957001">
        <w:rPr>
          <w:rFonts w:ascii="Arial" w:hAnsi="Arial" w:cs="Arial"/>
          <w:sz w:val="18"/>
          <w:szCs w:val="18"/>
        </w:rPr>
        <w:t>Ponudnik ne bo mogel uveljavljati naknadnih podražitev iz naslova nepopolne ali neustrezne razpisne dokumentacije, za tiste dele izvedbe javnega naročila, ki v razpisni dokumentaciji niso bili opredeljeni, pa bi jih glede na predmet javnega naročila in na celotno dokumentacijo ponudnik lahko predvidel.</w:t>
      </w:r>
    </w:p>
    <w:tbl>
      <w:tblPr>
        <w:tblStyle w:val="NormalTablePHPDOCX"/>
        <w:tblW w:w="2422" w:type="pct"/>
        <w:tblInd w:w="142" w:type="dxa"/>
        <w:tblLook w:val="04A0" w:firstRow="1" w:lastRow="0" w:firstColumn="1" w:lastColumn="0" w:noHBand="0" w:noVBand="1"/>
      </w:tblPr>
      <w:tblGrid>
        <w:gridCol w:w="4394"/>
      </w:tblGrid>
      <w:tr w:rsidR="00246C88" w:rsidRPr="00957001" w14:paraId="33B323EA" w14:textId="77777777" w:rsidTr="00155112">
        <w:tc>
          <w:tcPr>
            <w:tcW w:w="5000" w:type="pct"/>
            <w:shd w:val="clear" w:color="auto" w:fill="000000"/>
            <w:tcMar>
              <w:top w:w="150" w:type="dxa"/>
              <w:bottom w:w="150" w:type="dxa"/>
            </w:tcMar>
            <w:vAlign w:val="center"/>
          </w:tcPr>
          <w:p w14:paraId="61D49709" w14:textId="77777777" w:rsidR="00246C88" w:rsidRPr="00957001" w:rsidRDefault="00246C88" w:rsidP="00155112">
            <w:pPr>
              <w:rPr>
                <w:rFonts w:ascii="Arial" w:hAnsi="Arial" w:cs="Arial"/>
              </w:rPr>
            </w:pPr>
            <w:r w:rsidRPr="00957001">
              <w:rPr>
                <w:rFonts w:ascii="Arial" w:hAnsi="Arial" w:cs="Arial"/>
                <w:b/>
                <w:bCs/>
                <w:color w:val="FFFFFF"/>
                <w:position w:val="-2"/>
                <w:sz w:val="18"/>
                <w:szCs w:val="18"/>
                <w:shd w:val="clear" w:color="auto" w:fill="000000"/>
              </w:rPr>
              <w:lastRenderedPageBreak/>
              <w:t>16. ESPD</w:t>
            </w:r>
          </w:p>
        </w:tc>
      </w:tr>
    </w:tbl>
    <w:p w14:paraId="7A759435" w14:textId="77777777" w:rsidR="00246C88" w:rsidRDefault="00246C88" w:rsidP="00246C88">
      <w:pPr>
        <w:spacing w:before="225" w:after="225"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w:t>
      </w:r>
      <w:r w:rsidRPr="00196815">
        <w:rPr>
          <w:rFonts w:ascii="Arial" w:eastAsia="Times New Roman" w:hAnsi="Arial" w:cs="Arial"/>
          <w:sz w:val="18"/>
          <w:szCs w:val="18"/>
          <w:lang w:eastAsia="sl-SI"/>
        </w:rPr>
        <w:t>aročnik namesto potrdil, ki jih izdajajo javni organi ali tretje osebe, sprejme kot predhodni dokaz Enotni evropski dokument v zvezi z oddajo javnega naročila (v nadaljevanju: ESPD).</w:t>
      </w:r>
      <w:r>
        <w:rPr>
          <w:rFonts w:ascii="Arial" w:eastAsia="Times New Roman" w:hAnsi="Arial" w:cs="Arial"/>
          <w:sz w:val="18"/>
          <w:szCs w:val="18"/>
          <w:lang w:eastAsia="sl-SI"/>
        </w:rPr>
        <w:t xml:space="preserve"> </w:t>
      </w:r>
    </w:p>
    <w:p w14:paraId="0BC3AB0B" w14:textId="77777777" w:rsidR="00246C88" w:rsidRDefault="00246C88" w:rsidP="00246C88">
      <w:pPr>
        <w:spacing w:before="225" w:after="225" w:line="240" w:lineRule="auto"/>
        <w:jc w:val="both"/>
        <w:rPr>
          <w:rFonts w:ascii="Arial" w:hAnsi="Arial" w:cs="Arial"/>
          <w:color w:val="000000"/>
          <w:sz w:val="18"/>
          <w:szCs w:val="18"/>
        </w:rPr>
      </w:pPr>
      <w:r w:rsidRPr="007618C2">
        <w:rPr>
          <w:rFonts w:ascii="Arial" w:hAnsi="Arial" w:cs="Arial"/>
          <w:color w:val="000000"/>
          <w:sz w:val="18"/>
          <w:szCs w:val="18"/>
        </w:rPr>
        <w:t>ESPD (enotni evropski dokument v zvezi z oddajo javnega naro</w:t>
      </w:r>
      <w:r w:rsidRPr="007618C2">
        <w:rPr>
          <w:rFonts w:ascii="Arial" w:hAnsi="Arial" w:cs="Arial" w:hint="eastAsia"/>
          <w:color w:val="000000"/>
          <w:sz w:val="18"/>
          <w:szCs w:val="18"/>
        </w:rPr>
        <w:t>č</w:t>
      </w:r>
      <w:r w:rsidRPr="007618C2">
        <w:rPr>
          <w:rFonts w:ascii="Arial" w:hAnsi="Arial" w:cs="Arial"/>
          <w:color w:val="000000"/>
          <w:sz w:val="18"/>
          <w:szCs w:val="18"/>
        </w:rPr>
        <w:t>ila) predstavlja uradno izjavo gospodarskega subjekta, da ne obstajajo razlogi za izklju</w:t>
      </w:r>
      <w:r w:rsidRPr="007618C2">
        <w:rPr>
          <w:rFonts w:ascii="Arial" w:hAnsi="Arial" w:cs="Arial" w:hint="eastAsia"/>
          <w:color w:val="000000"/>
          <w:sz w:val="18"/>
          <w:szCs w:val="18"/>
        </w:rPr>
        <w:t>č</w:t>
      </w:r>
      <w:r w:rsidRPr="007618C2">
        <w:rPr>
          <w:rFonts w:ascii="Arial" w:hAnsi="Arial" w:cs="Arial"/>
          <w:color w:val="000000"/>
          <w:sz w:val="18"/>
          <w:szCs w:val="18"/>
        </w:rPr>
        <w:t>itev in da izpolnjuje pogoje za sodelovanje. Ponudniki lahko vedno predložijo ESPD kot predhodno dokazilo, da ne obstajajo razlogi za izklju</w:t>
      </w:r>
      <w:r w:rsidRPr="007618C2">
        <w:rPr>
          <w:rFonts w:ascii="Arial" w:hAnsi="Arial" w:cs="Arial" w:hint="eastAsia"/>
          <w:color w:val="000000"/>
          <w:sz w:val="18"/>
          <w:szCs w:val="18"/>
        </w:rPr>
        <w:t>č</w:t>
      </w:r>
      <w:r w:rsidRPr="007618C2">
        <w:rPr>
          <w:rFonts w:ascii="Arial" w:hAnsi="Arial" w:cs="Arial"/>
          <w:color w:val="000000"/>
          <w:sz w:val="18"/>
          <w:szCs w:val="18"/>
        </w:rPr>
        <w:t xml:space="preserve">itev in da izpolnjujejo pogoje za sodelovanje, pri </w:t>
      </w:r>
      <w:r w:rsidRPr="007618C2">
        <w:rPr>
          <w:rFonts w:ascii="Arial" w:hAnsi="Arial" w:cs="Arial" w:hint="eastAsia"/>
          <w:color w:val="000000"/>
          <w:sz w:val="18"/>
          <w:szCs w:val="18"/>
        </w:rPr>
        <w:t>č</w:t>
      </w:r>
      <w:r w:rsidRPr="007618C2">
        <w:rPr>
          <w:rFonts w:ascii="Arial" w:hAnsi="Arial" w:cs="Arial"/>
          <w:color w:val="000000"/>
          <w:sz w:val="18"/>
          <w:szCs w:val="18"/>
        </w:rPr>
        <w:t xml:space="preserve">emer morajo ESPD obrazce predložiti za vse gospodarske subjekte (partnerje, podizvajalce, ostale gospodarske subjekte), ki sodelujejo v ponudbi. </w:t>
      </w:r>
    </w:p>
    <w:p w14:paraId="6C858D26" w14:textId="77777777" w:rsidR="00246C88" w:rsidRPr="00957001" w:rsidRDefault="00246C88" w:rsidP="00246C88">
      <w:pPr>
        <w:spacing w:before="225" w:after="225" w:line="240" w:lineRule="auto"/>
        <w:jc w:val="both"/>
        <w:rPr>
          <w:rFonts w:ascii="Arial" w:hAnsi="Arial" w:cs="Arial"/>
        </w:rPr>
      </w:pPr>
      <w:r w:rsidRPr="007618C2">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w:t>
      </w:r>
      <w:r w:rsidRPr="007618C2">
        <w:rPr>
          <w:rFonts w:ascii="Arial" w:hAnsi="Arial" w:cs="Arial" w:hint="eastAsia"/>
          <w:color w:val="000000"/>
          <w:sz w:val="18"/>
          <w:szCs w:val="18"/>
        </w:rPr>
        <w:t>č</w:t>
      </w:r>
      <w:r w:rsidRPr="007618C2">
        <w:rPr>
          <w:rFonts w:ascii="Arial" w:hAnsi="Arial" w:cs="Arial"/>
          <w:color w:val="000000"/>
          <w:sz w:val="18"/>
          <w:szCs w:val="18"/>
        </w:rPr>
        <w:t>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246C88" w:rsidRPr="00957001" w14:paraId="37C2A2DA" w14:textId="77777777" w:rsidTr="00155112">
        <w:tc>
          <w:tcPr>
            <w:tcW w:w="0" w:type="auto"/>
            <w:shd w:val="clear" w:color="auto" w:fill="000000"/>
            <w:tcMar>
              <w:top w:w="150" w:type="dxa"/>
              <w:bottom w:w="150" w:type="dxa"/>
            </w:tcMar>
            <w:vAlign w:val="center"/>
          </w:tcPr>
          <w:p w14:paraId="5A84E7EF" w14:textId="77777777" w:rsidR="00246C88" w:rsidRPr="00957001" w:rsidRDefault="00246C88" w:rsidP="00155112">
            <w:pPr>
              <w:rPr>
                <w:rFonts w:ascii="Arial" w:hAnsi="Arial" w:cs="Arial"/>
                <w:sz w:val="18"/>
                <w:szCs w:val="18"/>
              </w:rPr>
            </w:pPr>
            <w:r w:rsidRPr="00957001">
              <w:rPr>
                <w:rFonts w:ascii="Arial" w:hAnsi="Arial" w:cs="Arial"/>
                <w:b/>
                <w:bCs/>
                <w:color w:val="FFFFFF"/>
                <w:position w:val="-2"/>
                <w:sz w:val="18"/>
                <w:szCs w:val="18"/>
                <w:shd w:val="clear" w:color="auto" w:fill="000000"/>
              </w:rPr>
              <w:t>17. Pravno varstvo</w:t>
            </w:r>
          </w:p>
        </w:tc>
      </w:tr>
    </w:tbl>
    <w:p w14:paraId="40EE55AB" w14:textId="77777777" w:rsidR="00246C88" w:rsidRPr="00957001" w:rsidRDefault="00246C88" w:rsidP="00246C88">
      <w:pPr>
        <w:spacing w:before="225" w:after="225" w:line="240" w:lineRule="auto"/>
        <w:jc w:val="both"/>
        <w:rPr>
          <w:rFonts w:ascii="Arial" w:hAnsi="Arial" w:cs="Arial"/>
          <w:sz w:val="18"/>
          <w:szCs w:val="18"/>
        </w:rPr>
      </w:pPr>
      <w:r w:rsidRPr="00957001">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w:t>
      </w:r>
    </w:p>
    <w:p w14:paraId="12595E1C" w14:textId="77777777" w:rsidR="00246C88" w:rsidRPr="00957001" w:rsidRDefault="00246C88" w:rsidP="00246C88">
      <w:pPr>
        <w:spacing w:before="225" w:after="225" w:line="240" w:lineRule="auto"/>
        <w:jc w:val="both"/>
        <w:rPr>
          <w:rFonts w:ascii="Arial" w:hAnsi="Arial" w:cs="Arial"/>
          <w:sz w:val="18"/>
          <w:szCs w:val="18"/>
        </w:rPr>
      </w:pPr>
      <w:r w:rsidRPr="00957001">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097C1B9C" w14:textId="77777777" w:rsidR="00246C88" w:rsidRPr="00957001" w:rsidRDefault="00246C88" w:rsidP="00246C88">
      <w:pPr>
        <w:spacing w:before="225" w:after="225" w:line="240" w:lineRule="auto"/>
        <w:jc w:val="both"/>
        <w:rPr>
          <w:rFonts w:ascii="Arial" w:hAnsi="Arial" w:cs="Arial"/>
          <w:sz w:val="18"/>
          <w:szCs w:val="18"/>
        </w:rPr>
      </w:pPr>
      <w:r w:rsidRPr="00957001">
        <w:rPr>
          <w:rFonts w:ascii="Arial" w:hAnsi="Arial" w:cs="Arial"/>
          <w:color w:val="000000"/>
          <w:sz w:val="18"/>
          <w:szCs w:val="18"/>
        </w:rPr>
        <w:t>Zahtevek za revizijo mora vsebovati vse obvezne sestavine, kot jih določa 15. člen ZPVPJN. </w:t>
      </w:r>
    </w:p>
    <w:p w14:paraId="793BF56D" w14:textId="77777777" w:rsidR="00246C88" w:rsidRPr="00957001" w:rsidRDefault="00246C88" w:rsidP="00246C88">
      <w:pPr>
        <w:spacing w:before="225" w:after="225" w:line="240" w:lineRule="auto"/>
        <w:jc w:val="both"/>
        <w:rPr>
          <w:rFonts w:ascii="Arial" w:hAnsi="Arial" w:cs="Arial"/>
          <w:sz w:val="18"/>
          <w:szCs w:val="18"/>
        </w:rPr>
      </w:pPr>
      <w:r w:rsidRPr="00957001">
        <w:rPr>
          <w:rFonts w:ascii="Arial" w:hAnsi="Arial" w:cs="Arial"/>
          <w:color w:val="000000"/>
          <w:sz w:val="18"/>
          <w:szCs w:val="18"/>
        </w:rPr>
        <w:t xml:space="preserve">V </w:t>
      </w:r>
      <w:proofErr w:type="spellStart"/>
      <w:r w:rsidRPr="00957001">
        <w:rPr>
          <w:rFonts w:ascii="Arial" w:hAnsi="Arial" w:cs="Arial"/>
          <w:color w:val="000000"/>
          <w:sz w:val="18"/>
          <w:szCs w:val="18"/>
        </w:rPr>
        <w:t>predrevizijskem</w:t>
      </w:r>
      <w:proofErr w:type="spellEnd"/>
      <w:r w:rsidRPr="00957001">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0C435AED" w14:textId="77777777" w:rsidR="00246C88" w:rsidRPr="00957001" w:rsidRDefault="00246C88" w:rsidP="00246C88">
      <w:pPr>
        <w:spacing w:before="225" w:after="225" w:line="240" w:lineRule="auto"/>
        <w:jc w:val="both"/>
        <w:rPr>
          <w:rFonts w:ascii="Arial" w:hAnsi="Arial" w:cs="Arial"/>
          <w:sz w:val="18"/>
          <w:szCs w:val="18"/>
        </w:rPr>
      </w:pPr>
      <w:r w:rsidRPr="00957001">
        <w:rPr>
          <w:rFonts w:ascii="Arial" w:hAnsi="Arial" w:cs="Arial"/>
          <w:color w:val="000000"/>
          <w:sz w:val="18"/>
          <w:szCs w:val="18"/>
        </w:rPr>
        <w:t>Vlagatelj mora pred vložitvijo zahtevka za revizijo zoper vsebino razpisne dokumentacije ali vsebino objave plačati takso v višini 4.000,00 EUR.</w:t>
      </w:r>
    </w:p>
    <w:p w14:paraId="0F03E12F" w14:textId="77777777" w:rsidR="00246C88" w:rsidRPr="00EE14C7" w:rsidRDefault="00246C88" w:rsidP="00246C88">
      <w:pPr>
        <w:spacing w:before="225" w:after="225" w:line="240" w:lineRule="auto"/>
        <w:jc w:val="both"/>
        <w:rPr>
          <w:rFonts w:ascii="Arial" w:hAnsi="Arial" w:cs="Arial"/>
          <w:sz w:val="18"/>
          <w:szCs w:val="18"/>
        </w:rPr>
      </w:pPr>
      <w:r w:rsidRPr="00957001">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957001">
        <w:rPr>
          <w:rFonts w:ascii="Arial" w:hAnsi="Arial" w:cs="Arial"/>
          <w:color w:val="000000"/>
          <w:sz w:val="18"/>
          <w:szCs w:val="18"/>
        </w:rPr>
        <w:t>predrevizijski</w:t>
      </w:r>
      <w:proofErr w:type="spellEnd"/>
      <w:r w:rsidRPr="00957001">
        <w:rPr>
          <w:rFonts w:ascii="Arial" w:hAnsi="Arial" w:cs="Arial"/>
          <w:color w:val="000000"/>
          <w:sz w:val="18"/>
          <w:szCs w:val="18"/>
        </w:rPr>
        <w:t xml:space="preserve"> in revizijski postopek. Natančne informacije o načinu plačila takse so dostopne na spletni strani </w:t>
      </w:r>
      <w:r>
        <w:rPr>
          <w:rFonts w:ascii="Arial" w:hAnsi="Arial" w:cs="Arial"/>
          <w:color w:val="000000"/>
          <w:sz w:val="18"/>
          <w:szCs w:val="18"/>
        </w:rPr>
        <w:t>e-JN</w:t>
      </w:r>
      <w:r w:rsidRPr="00957001">
        <w:rPr>
          <w:rFonts w:ascii="Arial" w:hAnsi="Arial" w:cs="Arial"/>
          <w:color w:val="000000"/>
          <w:sz w:val="18"/>
          <w:szCs w:val="18"/>
        </w:rPr>
        <w:t>: </w:t>
      </w:r>
      <w:hyperlink r:id="rId21" w:history="1">
        <w:r w:rsidRPr="007D2576">
          <w:rPr>
            <w:rStyle w:val="Hiperpovezava"/>
            <w:rFonts w:ascii="Arial" w:hAnsi="Arial" w:cs="Arial"/>
            <w:sz w:val="18"/>
            <w:szCs w:val="18"/>
          </w:rPr>
          <w:t>https://ejn.gov.si/sistem/pravno-varstvo.html</w:t>
        </w:r>
      </w:hyperlink>
    </w:p>
    <w:p w14:paraId="22E28C90" w14:textId="77777777" w:rsidR="00246C88" w:rsidRPr="00957001" w:rsidRDefault="00246C88" w:rsidP="00246C88">
      <w:pPr>
        <w:spacing w:before="225" w:after="225" w:line="240" w:lineRule="auto"/>
        <w:jc w:val="both"/>
        <w:rPr>
          <w:rFonts w:ascii="Arial" w:hAnsi="Arial" w:cs="Arial"/>
          <w:sz w:val="18"/>
          <w:szCs w:val="18"/>
        </w:rPr>
      </w:pPr>
      <w:r w:rsidRPr="00957001">
        <w:rPr>
          <w:rFonts w:ascii="Arial" w:hAnsi="Arial" w:cs="Arial"/>
          <w:color w:val="000000"/>
          <w:sz w:val="18"/>
          <w:szCs w:val="18"/>
        </w:rPr>
        <w:t xml:space="preserve">Zahtevek za revizijo se vloži </w:t>
      </w:r>
      <w:r>
        <w:rPr>
          <w:rFonts w:ascii="Arial" w:hAnsi="Arial" w:cs="Arial"/>
          <w:color w:val="000000"/>
          <w:sz w:val="18"/>
          <w:szCs w:val="18"/>
        </w:rPr>
        <w:t xml:space="preserve">preko portala </w:t>
      </w:r>
      <w:proofErr w:type="spellStart"/>
      <w:r>
        <w:rPr>
          <w:rFonts w:ascii="Arial" w:hAnsi="Arial" w:cs="Arial"/>
          <w:color w:val="000000"/>
          <w:sz w:val="18"/>
          <w:szCs w:val="18"/>
        </w:rPr>
        <w:t>eRevizija</w:t>
      </w:r>
      <w:proofErr w:type="spellEnd"/>
      <w:r>
        <w:rPr>
          <w:rFonts w:ascii="Arial" w:hAnsi="Arial" w:cs="Arial"/>
          <w:color w:val="000000"/>
          <w:sz w:val="18"/>
          <w:szCs w:val="18"/>
        </w:rPr>
        <w:t>.</w:t>
      </w:r>
    </w:p>
    <w:p w14:paraId="68372489" w14:textId="77777777" w:rsidR="00246C88" w:rsidRPr="00957001" w:rsidRDefault="00246C88" w:rsidP="00246C88">
      <w:pPr>
        <w:spacing w:before="225" w:after="225" w:line="240" w:lineRule="auto"/>
        <w:jc w:val="both"/>
        <w:rPr>
          <w:rFonts w:ascii="Arial" w:hAnsi="Arial" w:cs="Arial"/>
          <w:sz w:val="18"/>
          <w:szCs w:val="18"/>
        </w:rPr>
      </w:pPr>
      <w:r w:rsidRPr="00957001">
        <w:rPr>
          <w:rFonts w:ascii="Arial" w:hAnsi="Arial" w:cs="Arial"/>
          <w:color w:val="000000"/>
          <w:sz w:val="18"/>
          <w:szCs w:val="18"/>
        </w:rPr>
        <w:t>Zahtevek za revizijo se lahko vloži v roku iz 25. člena ZPVPJN.</w:t>
      </w:r>
    </w:p>
    <w:p w14:paraId="26818CC3" w14:textId="77777777" w:rsidR="00246C88" w:rsidRPr="00957001" w:rsidRDefault="00246C88" w:rsidP="00246C88">
      <w:pPr>
        <w:spacing w:before="225" w:after="225" w:line="240" w:lineRule="auto"/>
        <w:jc w:val="both"/>
        <w:rPr>
          <w:rFonts w:ascii="Arial" w:hAnsi="Arial" w:cs="Arial"/>
          <w:sz w:val="18"/>
          <w:szCs w:val="18"/>
        </w:rPr>
      </w:pPr>
      <w:r w:rsidRPr="00957001">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2BA14C95" w14:textId="77777777" w:rsidR="00ED72B8" w:rsidRPr="00957001" w:rsidRDefault="00ED72B8">
      <w:pPr>
        <w:rPr>
          <w:rFonts w:ascii="Arial" w:hAnsi="Arial" w:cs="Arial"/>
          <w:sz w:val="18"/>
          <w:szCs w:val="18"/>
        </w:rPr>
        <w:sectPr w:rsidR="00ED72B8" w:rsidRPr="00957001" w:rsidSect="006E34E0">
          <w:pgSz w:w="11906" w:h="16838"/>
          <w:pgMar w:top="2127" w:right="1418" w:bottom="1560" w:left="1418" w:header="567" w:footer="680" w:gutter="0"/>
          <w:cols w:space="708"/>
          <w:docGrid w:linePitch="360"/>
        </w:sectPr>
      </w:pPr>
    </w:p>
    <w:p w14:paraId="3FA5F7B5" w14:textId="77777777" w:rsidR="00CE26FA" w:rsidRPr="00957001" w:rsidRDefault="00CE26FA" w:rsidP="00CE26F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sidRPr="00957001">
        <w:rPr>
          <w:rFonts w:ascii="Arial" w:hAnsi="Arial" w:cs="Arial"/>
          <w:color w:val="FFFFFF" w:themeColor="background1"/>
        </w:rPr>
        <w:lastRenderedPageBreak/>
        <w:t>Merila</w:t>
      </w:r>
    </w:p>
    <w:p w14:paraId="533BFEAC" w14:textId="77777777" w:rsidR="00CE26FA" w:rsidRPr="00957001" w:rsidRDefault="00CE26FA" w:rsidP="00565763">
      <w:pPr>
        <w:rPr>
          <w:rFonts w:ascii="Arial" w:hAnsi="Arial" w:cs="Arial"/>
          <w:sz w:val="18"/>
          <w:szCs w:val="18"/>
        </w:rPr>
      </w:pPr>
    </w:p>
    <w:p w14:paraId="79F8F472" w14:textId="77777777" w:rsidR="00B36658" w:rsidRDefault="00B36658" w:rsidP="00B36658">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5EC6BF9C" w14:textId="77777777" w:rsidR="00B36658" w:rsidRDefault="00B36658" w:rsidP="00B36658">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B36658" w14:paraId="79A27408" w14:textId="77777777" w:rsidTr="0044449F">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B1A9CE" w14:textId="77777777" w:rsidR="00B36658" w:rsidRDefault="00B36658" w:rsidP="0044449F">
            <w:pPr>
              <w:jc w:val="center"/>
            </w:pPr>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CBE70C" w14:textId="2C6EB246" w:rsidR="00B36658" w:rsidRDefault="00B36658" w:rsidP="0044449F">
            <w:pPr>
              <w:jc w:val="center"/>
            </w:pPr>
            <w:r>
              <w:rPr>
                <w:rFonts w:ascii="Arial" w:hAnsi="Arial" w:cs="Arial"/>
                <w:color w:val="000000"/>
                <w:position w:val="-2"/>
                <w:sz w:val="18"/>
                <w:szCs w:val="18"/>
              </w:rPr>
              <w:t xml:space="preserve">Najnižja skupna ponudbena cena za </w:t>
            </w:r>
            <w:r w:rsidR="00320A1F">
              <w:rPr>
                <w:rFonts w:ascii="Arial" w:hAnsi="Arial" w:cs="Arial"/>
                <w:color w:val="000000"/>
                <w:position w:val="-2"/>
                <w:sz w:val="18"/>
                <w:szCs w:val="18"/>
              </w:rPr>
              <w:t>celoten obseg javnega naročila</w:t>
            </w:r>
            <w:r>
              <w:rPr>
                <w:rFonts w:ascii="Arial" w:hAnsi="Arial" w:cs="Arial"/>
                <w:color w:val="000000"/>
                <w:position w:val="-2"/>
                <w:sz w:val="18"/>
                <w:szCs w:val="18"/>
              </w:rPr>
              <w:t xml:space="preserve"> v EUR brez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6BC5CC" w14:textId="2DBA01DF" w:rsidR="00B36658" w:rsidRDefault="00B36658" w:rsidP="0044449F">
            <w:pPr>
              <w:spacing w:before="135" w:after="135"/>
              <w:jc w:val="center"/>
              <w:textAlignment w:val="center"/>
            </w:pPr>
            <w:r>
              <w:rPr>
                <w:rFonts w:ascii="Arial" w:hAnsi="Arial" w:cs="Arial"/>
                <w:color w:val="000000"/>
                <w:position w:val="-2"/>
                <w:sz w:val="18"/>
                <w:szCs w:val="18"/>
              </w:rPr>
              <w:t>Naročnik bo prejete ponudbe razvrstil glede na ponudbene cene v EUR brez DDV.</w:t>
            </w:r>
          </w:p>
          <w:p w14:paraId="5D90087C" w14:textId="77777777" w:rsidR="00B36658" w:rsidRDefault="00B36658" w:rsidP="0044449F">
            <w:pPr>
              <w:spacing w:before="135" w:after="135"/>
              <w:jc w:val="center"/>
              <w:textAlignment w:val="center"/>
            </w:pPr>
            <w:r>
              <w:rPr>
                <w:rFonts w:ascii="Arial" w:hAnsi="Arial" w:cs="Arial"/>
                <w:color w:val="000000"/>
                <w:position w:val="-2"/>
                <w:sz w:val="18"/>
                <w:szCs w:val="18"/>
              </w:rPr>
              <w:t>Relevantne cene za razvrstitev glede na merilo so ponudbene cene, kot bodo izhajale iz obrazca Ponudba.</w:t>
            </w:r>
          </w:p>
        </w:tc>
      </w:tr>
    </w:tbl>
    <w:p w14:paraId="684A41D4" w14:textId="77777777" w:rsidR="00B36658" w:rsidRDefault="00B36658" w:rsidP="00B36658">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1F9E5A1F" w14:textId="77777777" w:rsidR="008E7D95" w:rsidRPr="00957001" w:rsidRDefault="008E7D95">
      <w:pPr>
        <w:spacing w:before="225" w:after="225" w:line="240" w:lineRule="auto"/>
        <w:jc w:val="both"/>
        <w:rPr>
          <w:rFonts w:ascii="Arial" w:hAnsi="Arial" w:cs="Arial"/>
          <w:color w:val="000000"/>
          <w:sz w:val="18"/>
          <w:szCs w:val="18"/>
        </w:rPr>
      </w:pPr>
    </w:p>
    <w:p w14:paraId="18F421BE" w14:textId="77777777" w:rsidR="008E7D95" w:rsidRPr="00957001" w:rsidRDefault="008E7D95">
      <w:pPr>
        <w:spacing w:before="225" w:after="225" w:line="240" w:lineRule="auto"/>
        <w:jc w:val="both"/>
        <w:rPr>
          <w:rFonts w:ascii="Arial" w:hAnsi="Arial" w:cs="Arial"/>
          <w:color w:val="000000"/>
          <w:sz w:val="18"/>
          <w:szCs w:val="18"/>
        </w:rPr>
      </w:pPr>
    </w:p>
    <w:p w14:paraId="68BF3EA0" w14:textId="77777777" w:rsidR="008E7D95" w:rsidRPr="00957001" w:rsidRDefault="008E7D95">
      <w:pPr>
        <w:spacing w:before="225" w:after="225" w:line="240" w:lineRule="auto"/>
        <w:jc w:val="both"/>
        <w:rPr>
          <w:rFonts w:ascii="Arial" w:hAnsi="Arial" w:cs="Arial"/>
          <w:color w:val="000000"/>
          <w:sz w:val="18"/>
          <w:szCs w:val="18"/>
        </w:rPr>
      </w:pPr>
    </w:p>
    <w:p w14:paraId="0BD280B5" w14:textId="77777777" w:rsidR="008E7D95" w:rsidRPr="00957001" w:rsidRDefault="008E7D95">
      <w:pPr>
        <w:spacing w:before="225" w:after="225" w:line="240" w:lineRule="auto"/>
        <w:jc w:val="both"/>
        <w:rPr>
          <w:rFonts w:ascii="Arial" w:hAnsi="Arial" w:cs="Arial"/>
          <w:color w:val="000000"/>
          <w:sz w:val="18"/>
          <w:szCs w:val="18"/>
        </w:rPr>
      </w:pPr>
    </w:p>
    <w:p w14:paraId="25A0478B" w14:textId="77777777" w:rsidR="008E7D95" w:rsidRPr="00957001" w:rsidRDefault="008E7D95">
      <w:pPr>
        <w:spacing w:before="225" w:after="225" w:line="240" w:lineRule="auto"/>
        <w:jc w:val="both"/>
        <w:rPr>
          <w:rFonts w:ascii="Arial" w:hAnsi="Arial" w:cs="Arial"/>
          <w:color w:val="000000"/>
          <w:sz w:val="18"/>
          <w:szCs w:val="18"/>
        </w:rPr>
      </w:pPr>
    </w:p>
    <w:p w14:paraId="10E56449" w14:textId="77777777" w:rsidR="008E7D95" w:rsidRPr="00957001" w:rsidRDefault="008E7D95">
      <w:pPr>
        <w:spacing w:before="225" w:after="225" w:line="240" w:lineRule="auto"/>
        <w:jc w:val="both"/>
        <w:rPr>
          <w:rFonts w:ascii="Arial" w:hAnsi="Arial" w:cs="Arial"/>
          <w:color w:val="000000"/>
          <w:sz w:val="18"/>
          <w:szCs w:val="18"/>
        </w:rPr>
      </w:pPr>
    </w:p>
    <w:p w14:paraId="4B44EE41" w14:textId="77777777" w:rsidR="008E7D95" w:rsidRPr="00957001" w:rsidRDefault="008E7D95">
      <w:pPr>
        <w:spacing w:before="225" w:after="225" w:line="240" w:lineRule="auto"/>
        <w:jc w:val="both"/>
        <w:rPr>
          <w:rFonts w:ascii="Arial" w:hAnsi="Arial" w:cs="Arial"/>
          <w:color w:val="000000"/>
          <w:sz w:val="18"/>
          <w:szCs w:val="18"/>
        </w:rPr>
      </w:pPr>
    </w:p>
    <w:p w14:paraId="2E75141F" w14:textId="77777777" w:rsidR="008E7D95" w:rsidRPr="00957001" w:rsidRDefault="008E7D95">
      <w:pPr>
        <w:spacing w:before="225" w:after="225" w:line="240" w:lineRule="auto"/>
        <w:jc w:val="both"/>
        <w:rPr>
          <w:rFonts w:ascii="Arial" w:hAnsi="Arial" w:cs="Arial"/>
          <w:color w:val="000000"/>
          <w:sz w:val="18"/>
          <w:szCs w:val="18"/>
        </w:rPr>
      </w:pPr>
    </w:p>
    <w:p w14:paraId="5C91C14D" w14:textId="77777777" w:rsidR="008E7D95" w:rsidRPr="00957001" w:rsidRDefault="008E7D95">
      <w:pPr>
        <w:spacing w:before="225" w:after="225" w:line="240" w:lineRule="auto"/>
        <w:jc w:val="both"/>
        <w:rPr>
          <w:rFonts w:ascii="Arial" w:hAnsi="Arial" w:cs="Arial"/>
          <w:color w:val="000000"/>
          <w:sz w:val="18"/>
          <w:szCs w:val="18"/>
        </w:rPr>
      </w:pPr>
    </w:p>
    <w:p w14:paraId="5EB19138" w14:textId="77777777" w:rsidR="008E7D95" w:rsidRDefault="008E7D95">
      <w:pPr>
        <w:spacing w:before="225" w:after="225" w:line="240" w:lineRule="auto"/>
        <w:jc w:val="both"/>
        <w:rPr>
          <w:rFonts w:ascii="Arial" w:hAnsi="Arial" w:cs="Arial"/>
          <w:color w:val="000000"/>
          <w:sz w:val="18"/>
          <w:szCs w:val="18"/>
        </w:rPr>
      </w:pPr>
    </w:p>
    <w:p w14:paraId="36E38E8B" w14:textId="77777777" w:rsidR="00EA1854" w:rsidRDefault="00EA1854">
      <w:pPr>
        <w:spacing w:before="225" w:after="225" w:line="240" w:lineRule="auto"/>
        <w:jc w:val="both"/>
        <w:rPr>
          <w:rFonts w:ascii="Arial" w:hAnsi="Arial" w:cs="Arial"/>
          <w:color w:val="000000"/>
          <w:sz w:val="18"/>
          <w:szCs w:val="18"/>
        </w:rPr>
      </w:pPr>
    </w:p>
    <w:p w14:paraId="4A3AA6B5" w14:textId="77777777" w:rsidR="00A44574" w:rsidRDefault="00A44574">
      <w:pPr>
        <w:spacing w:before="225" w:after="225" w:line="240" w:lineRule="auto"/>
        <w:jc w:val="both"/>
        <w:rPr>
          <w:rFonts w:ascii="Arial" w:hAnsi="Arial" w:cs="Arial"/>
          <w:color w:val="000000"/>
          <w:sz w:val="18"/>
          <w:szCs w:val="18"/>
        </w:rPr>
      </w:pPr>
    </w:p>
    <w:p w14:paraId="471A3E87" w14:textId="77777777" w:rsidR="00A44574" w:rsidRDefault="00A44574">
      <w:pPr>
        <w:spacing w:before="225" w:after="225" w:line="240" w:lineRule="auto"/>
        <w:jc w:val="both"/>
        <w:rPr>
          <w:rFonts w:ascii="Arial" w:hAnsi="Arial" w:cs="Arial"/>
          <w:color w:val="000000"/>
          <w:sz w:val="18"/>
          <w:szCs w:val="18"/>
        </w:rPr>
      </w:pPr>
    </w:p>
    <w:p w14:paraId="54DD938A" w14:textId="77777777" w:rsidR="00A44574" w:rsidRDefault="00A44574">
      <w:pPr>
        <w:spacing w:before="225" w:after="225" w:line="240" w:lineRule="auto"/>
        <w:jc w:val="both"/>
        <w:rPr>
          <w:rFonts w:ascii="Arial" w:hAnsi="Arial" w:cs="Arial"/>
          <w:color w:val="000000"/>
          <w:sz w:val="18"/>
          <w:szCs w:val="18"/>
        </w:rPr>
      </w:pPr>
    </w:p>
    <w:p w14:paraId="5371EE72" w14:textId="77777777" w:rsidR="00A44574" w:rsidRDefault="00A44574">
      <w:pPr>
        <w:spacing w:before="225" w:after="225" w:line="240" w:lineRule="auto"/>
        <w:jc w:val="both"/>
        <w:rPr>
          <w:rFonts w:ascii="Arial" w:hAnsi="Arial" w:cs="Arial"/>
          <w:color w:val="000000"/>
          <w:sz w:val="18"/>
          <w:szCs w:val="18"/>
        </w:rPr>
      </w:pPr>
    </w:p>
    <w:p w14:paraId="37FAF693" w14:textId="31D23A26" w:rsidR="00B36658" w:rsidRDefault="00B36658">
      <w:pPr>
        <w:spacing w:before="225" w:after="225" w:line="240" w:lineRule="auto"/>
        <w:jc w:val="both"/>
        <w:rPr>
          <w:rFonts w:ascii="Arial" w:hAnsi="Arial" w:cs="Arial"/>
          <w:color w:val="000000"/>
          <w:sz w:val="18"/>
          <w:szCs w:val="18"/>
        </w:rPr>
      </w:pPr>
    </w:p>
    <w:p w14:paraId="690D87FD" w14:textId="77777777" w:rsidR="00B36658" w:rsidRDefault="00B36658">
      <w:pPr>
        <w:spacing w:before="225" w:after="225" w:line="240" w:lineRule="auto"/>
        <w:jc w:val="both"/>
        <w:rPr>
          <w:rFonts w:ascii="Arial" w:hAnsi="Arial" w:cs="Arial"/>
          <w:color w:val="000000"/>
          <w:sz w:val="18"/>
          <w:szCs w:val="18"/>
        </w:rPr>
      </w:pPr>
    </w:p>
    <w:p w14:paraId="1C911E25" w14:textId="77777777" w:rsidR="00A44574" w:rsidRDefault="00A44574">
      <w:pPr>
        <w:spacing w:before="225" w:after="225" w:line="240" w:lineRule="auto"/>
        <w:jc w:val="both"/>
        <w:rPr>
          <w:rFonts w:ascii="Arial" w:hAnsi="Arial" w:cs="Arial"/>
          <w:color w:val="000000"/>
          <w:sz w:val="18"/>
          <w:szCs w:val="18"/>
        </w:rPr>
      </w:pPr>
    </w:p>
    <w:p w14:paraId="063E3D0C" w14:textId="77777777" w:rsidR="00A44574" w:rsidRDefault="00A44574">
      <w:pPr>
        <w:spacing w:before="225" w:after="225" w:line="240" w:lineRule="auto"/>
        <w:jc w:val="both"/>
        <w:rPr>
          <w:rFonts w:ascii="Arial" w:hAnsi="Arial" w:cs="Arial"/>
          <w:color w:val="000000"/>
          <w:sz w:val="18"/>
          <w:szCs w:val="18"/>
        </w:rPr>
      </w:pPr>
    </w:p>
    <w:p w14:paraId="06FACFD1" w14:textId="77777777" w:rsidR="008E7D95" w:rsidRPr="00957001" w:rsidRDefault="008E7D95" w:rsidP="008E7D95">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957001">
        <w:rPr>
          <w:rFonts w:ascii="Arial" w:hAnsi="Arial" w:cs="Arial"/>
          <w:color w:val="FFFFFF" w:themeColor="background1"/>
        </w:rPr>
        <w:lastRenderedPageBreak/>
        <w:t>Pogoji za priznanje usposobljenosti</w:t>
      </w:r>
    </w:p>
    <w:p w14:paraId="0BBD0F91" w14:textId="77777777" w:rsidR="00B36658" w:rsidRDefault="00B36658" w:rsidP="0044449F">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16C0FD3" w14:textId="5EB0D093" w:rsidR="00B36658" w:rsidRPr="00372B7B" w:rsidRDefault="00B36658" w:rsidP="00B36658">
      <w:pPr>
        <w:spacing w:before="225" w:after="225" w:line="240" w:lineRule="auto"/>
        <w:jc w:val="both"/>
        <w:rPr>
          <w:rFonts w:ascii="Arial" w:hAnsi="Arial" w:cs="Arial"/>
          <w:color w:val="000000"/>
          <w:sz w:val="18"/>
          <w:szCs w:val="18"/>
        </w:rPr>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ED72B8" w:rsidRPr="00957001" w14:paraId="44532DDC"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72D72FD7" w14:textId="4B67FDC1" w:rsidR="00ED72B8" w:rsidRPr="00957001" w:rsidRDefault="00565763">
            <w:pPr>
              <w:rPr>
                <w:rFonts w:ascii="Arial" w:hAnsi="Arial" w:cs="Arial"/>
                <w:b/>
                <w:sz w:val="18"/>
                <w:szCs w:val="18"/>
              </w:rPr>
            </w:pPr>
            <w:r w:rsidRPr="00957001">
              <w:rPr>
                <w:rFonts w:ascii="Arial" w:hAnsi="Arial" w:cs="Arial"/>
                <w:b/>
                <w:color w:val="FFFFFF"/>
                <w:position w:val="-2"/>
                <w:sz w:val="18"/>
                <w:szCs w:val="18"/>
              </w:rPr>
              <w:t>Razlogi za izključitev</w:t>
            </w:r>
            <w:r w:rsidR="00A20E66">
              <w:rPr>
                <w:rFonts w:ascii="Arial" w:hAnsi="Arial" w:cs="Arial"/>
                <w:b/>
                <w:color w:val="FFFFFF"/>
                <w:position w:val="-2"/>
                <w:sz w:val="18"/>
                <w:szCs w:val="18"/>
              </w:rPr>
              <w:t xml:space="preserve"> </w:t>
            </w:r>
          </w:p>
        </w:tc>
      </w:tr>
    </w:tbl>
    <w:p w14:paraId="46133A59" w14:textId="77777777" w:rsidR="00ED72B8" w:rsidRPr="00957001" w:rsidRDefault="00ED72B8">
      <w:pPr>
        <w:rPr>
          <w:rFonts w:ascii="Arial" w:hAnsi="Arial" w:cs="Arial"/>
          <w:sz w:val="18"/>
          <w:szCs w:val="18"/>
        </w:rPr>
      </w:pPr>
    </w:p>
    <w:tbl>
      <w:tblPr>
        <w:tblStyle w:val="NormalTablePHPDOCX"/>
        <w:tblW w:w="9300" w:type="dxa"/>
        <w:tblInd w:w="108" w:type="dxa"/>
        <w:tblLook w:val="04A0" w:firstRow="1" w:lastRow="0" w:firstColumn="1" w:lastColumn="0" w:noHBand="0" w:noVBand="1"/>
      </w:tblPr>
      <w:tblGrid>
        <w:gridCol w:w="1860"/>
        <w:gridCol w:w="7440"/>
      </w:tblGrid>
      <w:tr w:rsidR="00ED72B8" w:rsidRPr="00957001" w14:paraId="70BDA9A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AB2319C" w14:textId="77777777" w:rsidR="00ED72B8" w:rsidRPr="00957001" w:rsidRDefault="00565763">
            <w:pPr>
              <w:jc w:val="center"/>
              <w:rPr>
                <w:rFonts w:ascii="Arial" w:hAnsi="Arial" w:cs="Arial"/>
                <w:sz w:val="18"/>
                <w:szCs w:val="18"/>
              </w:rPr>
            </w:pPr>
            <w:r w:rsidRPr="00957001">
              <w:rPr>
                <w:rFonts w:ascii="Arial" w:hAnsi="Arial" w:cs="Arial"/>
                <w:b/>
                <w:bCs/>
                <w:color w:val="FFFFFF"/>
                <w:position w:val="-2"/>
                <w:sz w:val="18"/>
                <w:szCs w:val="18"/>
              </w:rPr>
              <w:t>POGOJ 1</w:t>
            </w:r>
            <w:r w:rsidRPr="00957001">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26203D" w14:textId="77777777" w:rsidR="00ED72B8" w:rsidRPr="00957001" w:rsidRDefault="00565763">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 xml:space="preserve">Naročnik bo iz sodelovanja v postopku javnega naročanja izključil gospodarski subjekt, če ugotovi, da je bila </w:t>
            </w:r>
            <w:r w:rsidRPr="00957001">
              <w:rPr>
                <w:rFonts w:ascii="Arial" w:hAnsi="Arial" w:cs="Arial"/>
                <w:b/>
                <w:bCs/>
                <w:color w:val="000000"/>
                <w:position w:val="-2"/>
                <w:sz w:val="18"/>
                <w:szCs w:val="18"/>
                <w:u w:val="single"/>
              </w:rPr>
              <w:t>gospodarskemu subjektu ali osebi, ki je članica upravnega, vodstvenega ali nadzornega organa</w:t>
            </w:r>
            <w:r w:rsidRPr="00957001">
              <w:rPr>
                <w:rFonts w:ascii="Arial" w:hAnsi="Arial" w:cs="Arial"/>
                <w:color w:val="000000"/>
                <w:position w:val="-2"/>
                <w:sz w:val="18"/>
                <w:szCs w:val="18"/>
              </w:rPr>
              <w:t xml:space="preserve"> tega gospodarskega subjekta ali ki ima </w:t>
            </w:r>
            <w:r w:rsidRPr="00957001">
              <w:rPr>
                <w:rFonts w:ascii="Arial" w:hAnsi="Arial" w:cs="Arial"/>
                <w:b/>
                <w:bCs/>
                <w:color w:val="000000"/>
                <w:position w:val="-2"/>
                <w:sz w:val="18"/>
                <w:szCs w:val="18"/>
                <w:u w:val="single"/>
              </w:rPr>
              <w:t>pooblastila za njegovo zastopanje ali odločanje ali nadzor v njem</w:t>
            </w:r>
            <w:r w:rsidRPr="00957001">
              <w:rPr>
                <w:rFonts w:ascii="Arial" w:hAnsi="Arial" w:cs="Arial"/>
                <w:color w:val="000000"/>
                <w:position w:val="-2"/>
                <w:sz w:val="18"/>
                <w:szCs w:val="18"/>
              </w:rPr>
              <w:t>, izrečena pravnomočna sodba za dejanje, ki ima elemente kaznivih dejanj naštetih v 75. členu ZJN-3. </w:t>
            </w:r>
          </w:p>
          <w:p w14:paraId="3EAF9396" w14:textId="77777777" w:rsidR="00ED72B8" w:rsidRPr="00957001" w:rsidRDefault="00565763">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FD5BEE" w:rsidRPr="00957001" w14:paraId="43ADC12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221C13" w14:textId="77777777" w:rsidR="00FD5BEE" w:rsidRPr="00957001" w:rsidRDefault="00FD5BEE" w:rsidP="00FD5BEE">
            <w:pPr>
              <w:jc w:val="center"/>
              <w:rPr>
                <w:rFonts w:ascii="Arial" w:hAnsi="Arial" w:cs="Arial"/>
                <w:sz w:val="18"/>
                <w:szCs w:val="18"/>
              </w:rPr>
            </w:pPr>
            <w:r w:rsidRPr="00957001">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45C8A4" w14:textId="77777777" w:rsidR="00FD5BEE" w:rsidRDefault="00FD5BEE" w:rsidP="00FD5BEE">
            <w:pPr>
              <w:spacing w:before="135" w:after="135"/>
              <w:jc w:val="both"/>
              <w:rPr>
                <w:rFonts w:ascii="Arial" w:eastAsia="Arial" w:hAnsi="Arial" w:cs="Arial"/>
                <w:color w:val="000000"/>
                <w:sz w:val="18"/>
                <w:szCs w:val="18"/>
              </w:rPr>
            </w:pPr>
            <w:r>
              <w:rPr>
                <w:rFonts w:ascii="Arial" w:eastAsia="Arial" w:hAnsi="Arial" w:cs="Arial"/>
                <w:color w:val="000000"/>
                <w:sz w:val="18"/>
                <w:szCs w:val="18"/>
              </w:rPr>
              <w:t>Izpolnjen in podpisan Obrazec KROVNA IZJAVA in ESPD.</w:t>
            </w:r>
          </w:p>
          <w:p w14:paraId="592F1198" w14:textId="77777777" w:rsidR="00FD5BEE" w:rsidRDefault="00FD5BEE" w:rsidP="00FD5BEE">
            <w:pPr>
              <w:spacing w:before="135" w:after="135"/>
              <w:jc w:val="both"/>
            </w:pPr>
            <w:r>
              <w:rPr>
                <w:rFonts w:ascii="Arial" w:eastAsia="Arial" w:hAnsi="Arial" w:cs="Arial"/>
                <w:color w:val="000000"/>
                <w:sz w:val="18"/>
                <w:szCs w:val="18"/>
              </w:rPr>
              <w:t xml:space="preserve">Prav tako mora gospodarski subjekt v ponudbi predložiti </w:t>
            </w:r>
            <w:r w:rsidRPr="00EE14C7">
              <w:rPr>
                <w:rFonts w:ascii="Arial" w:eastAsia="Arial" w:hAnsi="Arial" w:cs="Arial"/>
                <w:color w:val="000000"/>
                <w:sz w:val="18"/>
                <w:szCs w:val="18"/>
                <w:u w:val="single"/>
              </w:rPr>
              <w:t>potrdila iz kazenske evidence Ministrstva za pravosodje</w:t>
            </w:r>
            <w:r w:rsidRPr="00CA665A">
              <w:rPr>
                <w:rFonts w:ascii="Arial" w:eastAsia="Arial" w:hAnsi="Arial" w:cs="Arial"/>
                <w:color w:val="000000"/>
                <w:sz w:val="18"/>
                <w:szCs w:val="18"/>
              </w:rPr>
              <w:t xml:space="preserve"> (za pravno osebo ter za vse fizične osebe, ki so članice upravnega, vodstvenega ali nadzornega organa vključno z vsemi osebami, ki imajo pooblastila za zastopanje, odločanje ali nadzor v tej pravni osebi), </w:t>
            </w:r>
            <w:r w:rsidRPr="00EE14C7">
              <w:rPr>
                <w:rFonts w:ascii="Arial" w:eastAsia="Arial" w:hAnsi="Arial" w:cs="Arial"/>
                <w:color w:val="000000"/>
                <w:sz w:val="18"/>
                <w:szCs w:val="18"/>
                <w:u w:val="single"/>
              </w:rPr>
              <w:t>ki ne smejo biti starejša od 3 mesecev</w:t>
            </w:r>
            <w:r w:rsidRPr="00CA665A">
              <w:rPr>
                <w:rFonts w:ascii="Arial" w:eastAsia="Arial" w:hAnsi="Arial" w:cs="Arial"/>
                <w:color w:val="000000"/>
                <w:sz w:val="18"/>
                <w:szCs w:val="18"/>
              </w:rPr>
              <w:t xml:space="preserve">, šteto od roka za oddajo ponudb, </w:t>
            </w:r>
            <w:r w:rsidRPr="00EE14C7">
              <w:rPr>
                <w:rFonts w:ascii="Arial" w:eastAsia="Arial" w:hAnsi="Arial" w:cs="Arial"/>
                <w:color w:val="000000"/>
                <w:sz w:val="18"/>
                <w:szCs w:val="18"/>
                <w:u w:val="single"/>
              </w:rPr>
              <w:t>ter izjave in pooblastila za pridobitev podatkov iz kazenske evidence za člane organov in zastopnike gospodarskega subjekta</w:t>
            </w:r>
            <w:r w:rsidRPr="00CA665A">
              <w:rPr>
                <w:rFonts w:ascii="Arial" w:eastAsia="Arial" w:hAnsi="Arial" w:cs="Arial"/>
                <w:color w:val="000000"/>
                <w:sz w:val="18"/>
                <w:szCs w:val="18"/>
              </w:rPr>
              <w:t xml:space="preserve"> (obrazec Izjava gospodarskega subjekta in pooblastilo za pridobitev podatkov iz kazenske evidence in Izjava članov organov in zastopnikov gospodarskega subjekta in pooblastilo za pridobitev podatkov iz kazenske evidence).</w:t>
            </w:r>
          </w:p>
          <w:p w14:paraId="4EFFBACA" w14:textId="7DC2E223" w:rsidR="00FD5BEE" w:rsidRPr="00957001" w:rsidRDefault="00FD5BEE" w:rsidP="00FD5BEE">
            <w:pPr>
              <w:spacing w:before="135" w:after="135"/>
              <w:jc w:val="both"/>
              <w:textAlignment w:val="center"/>
              <w:rPr>
                <w:rFonts w:ascii="Arial" w:hAnsi="Arial" w:cs="Arial"/>
                <w:sz w:val="18"/>
                <w:szCs w:val="18"/>
              </w:rPr>
            </w:pPr>
            <w:r w:rsidRPr="00CA665A">
              <w:rPr>
                <w:rFonts w:ascii="Arial" w:eastAsia="Arial" w:hAnsi="Arial" w:cs="Arial"/>
                <w:color w:val="000000"/>
                <w:sz w:val="18"/>
                <w:szCs w:val="18"/>
              </w:rPr>
              <w:t>Naročnik si pridržuje pravico najugodnejšega ponudnika pozvati k predložitvi notarsko overjene formalne izjave, iz katere izhaja, da na dan poteka roka za predložitev ponudb, niso obstajali izključitveni razlogi iz 75. člena ZJN-</w:t>
            </w:r>
            <w:r>
              <w:rPr>
                <w:rFonts w:ascii="Arial" w:eastAsia="Arial" w:hAnsi="Arial" w:cs="Arial"/>
                <w:color w:val="000000"/>
                <w:sz w:val="18"/>
                <w:szCs w:val="18"/>
              </w:rPr>
              <w:t>3, v kolikor v ponudbi ne bo predložil ali ne bo predložil ustreznih potrdil iz kazenske evidence.</w:t>
            </w:r>
          </w:p>
        </w:tc>
      </w:tr>
      <w:tr w:rsidR="00FD5BEE" w:rsidRPr="00957001" w14:paraId="62E8DE9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D8EDD4" w14:textId="77777777" w:rsidR="00FD5BEE" w:rsidRPr="00957001" w:rsidRDefault="00FD5BEE" w:rsidP="00FD5BEE">
            <w:pPr>
              <w:jc w:val="center"/>
              <w:rPr>
                <w:rFonts w:ascii="Arial" w:hAnsi="Arial" w:cs="Arial"/>
                <w:sz w:val="18"/>
                <w:szCs w:val="18"/>
              </w:rPr>
            </w:pPr>
            <w:r w:rsidRPr="00957001">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D1447F" w14:textId="77777777" w:rsidR="00FD5BEE" w:rsidRPr="00957001" w:rsidRDefault="00FD5BEE" w:rsidP="00FD5BEE">
            <w:pPr>
              <w:spacing w:before="135" w:after="135"/>
              <w:jc w:val="both"/>
              <w:textAlignment w:val="center"/>
              <w:rPr>
                <w:rFonts w:ascii="Arial" w:hAnsi="Arial" w:cs="Arial"/>
                <w:b/>
                <w:sz w:val="18"/>
                <w:szCs w:val="18"/>
              </w:rPr>
            </w:pPr>
            <w:r w:rsidRPr="00957001">
              <w:rPr>
                <w:rFonts w:ascii="Arial" w:hAnsi="Arial" w:cs="Arial"/>
                <w:b/>
                <w:color w:val="000000"/>
                <w:position w:val="-2"/>
                <w:sz w:val="18"/>
                <w:szCs w:val="18"/>
                <w:u w:val="single"/>
              </w:rPr>
              <w:t>Gospodarski subjekti, ki nimajo sedeža v Republiki Sloveniji:</w:t>
            </w:r>
          </w:p>
          <w:p w14:paraId="577FF50D" w14:textId="7A3DAFF9" w:rsidR="00FD5BEE" w:rsidRPr="00957001" w:rsidRDefault="00FD5BEE" w:rsidP="00FD5BEE">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FD5BEE" w:rsidRPr="00957001" w14:paraId="65B80A0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AF61A1" w14:textId="77777777" w:rsidR="00FD5BEE" w:rsidRPr="00957001" w:rsidRDefault="00FD5BEE" w:rsidP="00FD5BEE">
            <w:pPr>
              <w:jc w:val="center"/>
              <w:rPr>
                <w:rFonts w:ascii="Arial" w:hAnsi="Arial" w:cs="Arial"/>
                <w:sz w:val="18"/>
                <w:szCs w:val="18"/>
              </w:rPr>
            </w:pPr>
            <w:r w:rsidRPr="00957001">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E0684D" w14:textId="77777777" w:rsidR="00FD5BEE" w:rsidRPr="00957001" w:rsidRDefault="00FD5BEE" w:rsidP="00FD5BEE">
            <w:pPr>
              <w:spacing w:before="135" w:after="135"/>
              <w:jc w:val="both"/>
              <w:textAlignment w:val="center"/>
              <w:rPr>
                <w:rFonts w:ascii="Arial" w:hAnsi="Arial" w:cs="Arial"/>
                <w:b/>
                <w:sz w:val="18"/>
                <w:szCs w:val="18"/>
              </w:rPr>
            </w:pPr>
            <w:r w:rsidRPr="00957001">
              <w:rPr>
                <w:rFonts w:ascii="Arial" w:hAnsi="Arial" w:cs="Arial"/>
                <w:b/>
                <w:color w:val="000000"/>
                <w:position w:val="-2"/>
                <w:sz w:val="18"/>
                <w:szCs w:val="18"/>
              </w:rPr>
              <w:t>MORAJO izpolnjevati pogoj</w:t>
            </w:r>
          </w:p>
          <w:p w14:paraId="240E0FB7" w14:textId="77777777" w:rsidR="00FD5BEE" w:rsidRDefault="00FD5BEE" w:rsidP="00FD5BEE">
            <w:pPr>
              <w:spacing w:before="135" w:after="135"/>
              <w:jc w:val="both"/>
              <w:rPr>
                <w:rFonts w:ascii="Arial" w:eastAsia="Arial" w:hAnsi="Arial" w:cs="Arial"/>
                <w:color w:val="000000"/>
                <w:sz w:val="18"/>
                <w:szCs w:val="18"/>
              </w:rPr>
            </w:pPr>
            <w:r>
              <w:rPr>
                <w:rFonts w:ascii="Arial" w:eastAsia="Arial" w:hAnsi="Arial" w:cs="Arial"/>
                <w:color w:val="000000"/>
                <w:sz w:val="18"/>
                <w:szCs w:val="18"/>
              </w:rPr>
              <w:t>Izpolnjen in podpisan Obrazec KROVNA IZJAVA in ESPD.</w:t>
            </w:r>
          </w:p>
          <w:p w14:paraId="4A7DACBB" w14:textId="77777777" w:rsidR="00FD5BEE" w:rsidRDefault="00FD5BEE" w:rsidP="00FD5BEE">
            <w:pPr>
              <w:spacing w:before="135" w:after="135"/>
              <w:jc w:val="both"/>
            </w:pPr>
            <w:r>
              <w:rPr>
                <w:rFonts w:ascii="Arial" w:eastAsia="Arial" w:hAnsi="Arial" w:cs="Arial"/>
                <w:color w:val="000000"/>
                <w:sz w:val="18"/>
                <w:szCs w:val="18"/>
              </w:rPr>
              <w:lastRenderedPageBreak/>
              <w:t xml:space="preserve">Prav tako mora gospodarski subjekt v ponudbi predložiti </w:t>
            </w:r>
            <w:r w:rsidRPr="00CA665A">
              <w:rPr>
                <w:rFonts w:ascii="Arial" w:eastAsia="Arial" w:hAnsi="Arial" w:cs="Arial"/>
                <w:color w:val="000000"/>
                <w:sz w:val="18"/>
                <w:szCs w:val="18"/>
              </w:rPr>
              <w:t xml:space="preserve">potrdila iz kazenske evidence Ministrstva za pravosodje (za pravno osebo ter za vse fizične osebe, ki so članice upravnega, vodstvenega ali nadzornega organa vključno z vsemi osebami, ki imajo pooblastila za zastopanje, odločanje ali nadzor v tej pravni osebi), ki ne smejo biti starejša od 3 mesecev, šteto od roka za oddajo ponudb, ter izjave </w:t>
            </w:r>
            <w:r>
              <w:rPr>
                <w:rFonts w:ascii="Arial" w:eastAsia="Arial" w:hAnsi="Arial" w:cs="Arial"/>
                <w:color w:val="000000"/>
                <w:sz w:val="18"/>
                <w:szCs w:val="18"/>
              </w:rPr>
              <w:t>in</w:t>
            </w:r>
            <w:r w:rsidRPr="00CA665A">
              <w:rPr>
                <w:rFonts w:ascii="Arial" w:eastAsia="Arial" w:hAnsi="Arial" w:cs="Arial"/>
                <w:color w:val="000000"/>
                <w:sz w:val="18"/>
                <w:szCs w:val="18"/>
              </w:rPr>
              <w:t xml:space="preserve">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3FACDD71" w14:textId="52586630" w:rsidR="00FD5BEE" w:rsidRPr="00957001" w:rsidRDefault="00FD5BEE" w:rsidP="00FD5BEE">
            <w:pPr>
              <w:spacing w:before="135" w:after="135"/>
              <w:jc w:val="both"/>
              <w:textAlignment w:val="center"/>
              <w:rPr>
                <w:rFonts w:ascii="Arial" w:hAnsi="Arial" w:cs="Arial"/>
                <w:sz w:val="18"/>
                <w:szCs w:val="18"/>
              </w:rPr>
            </w:pPr>
            <w:r w:rsidRPr="00CA665A">
              <w:rPr>
                <w:rFonts w:ascii="Arial" w:eastAsia="Arial" w:hAnsi="Arial" w:cs="Arial"/>
                <w:color w:val="000000"/>
                <w:sz w:val="18"/>
                <w:szCs w:val="18"/>
              </w:rPr>
              <w:t>Naročnik si pridržuje pravico najugodnejšega ponudnika pozvati k predložitvi notarsko overjene formalne izjave, iz katere izhaja, da na dan poteka roka za predložitev ponudb, niso obstajali izključitveni razlogi iz 75. člena ZJN-</w:t>
            </w:r>
            <w:r>
              <w:rPr>
                <w:rFonts w:ascii="Arial" w:eastAsia="Arial" w:hAnsi="Arial" w:cs="Arial"/>
                <w:color w:val="000000"/>
                <w:sz w:val="18"/>
                <w:szCs w:val="18"/>
              </w:rPr>
              <w:t>3.</w:t>
            </w:r>
          </w:p>
        </w:tc>
      </w:tr>
      <w:tr w:rsidR="00FD5BEE" w:rsidRPr="00957001" w14:paraId="10EE83E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655714" w14:textId="77777777" w:rsidR="00FD5BEE" w:rsidRPr="00957001" w:rsidRDefault="00FD5BEE" w:rsidP="00FD5BEE">
            <w:pPr>
              <w:jc w:val="center"/>
              <w:rPr>
                <w:rFonts w:ascii="Arial" w:hAnsi="Arial" w:cs="Arial"/>
                <w:sz w:val="18"/>
                <w:szCs w:val="18"/>
              </w:rPr>
            </w:pPr>
            <w:r w:rsidRPr="00957001">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EB4822" w14:textId="77777777" w:rsidR="00FD5BEE" w:rsidRPr="00957001" w:rsidRDefault="00FD5BEE" w:rsidP="00FD5BEE">
            <w:pPr>
              <w:spacing w:before="135" w:after="135"/>
              <w:jc w:val="both"/>
              <w:textAlignment w:val="center"/>
              <w:rPr>
                <w:rFonts w:ascii="Arial" w:hAnsi="Arial" w:cs="Arial"/>
                <w:b/>
                <w:sz w:val="18"/>
                <w:szCs w:val="18"/>
              </w:rPr>
            </w:pPr>
            <w:r w:rsidRPr="00957001">
              <w:rPr>
                <w:rFonts w:ascii="Arial" w:hAnsi="Arial" w:cs="Arial"/>
                <w:b/>
                <w:color w:val="000000"/>
                <w:position w:val="-2"/>
                <w:sz w:val="18"/>
                <w:szCs w:val="18"/>
              </w:rPr>
              <w:t>MORAJO izpolnjevati pogoj</w:t>
            </w:r>
          </w:p>
          <w:p w14:paraId="303B42A7" w14:textId="77777777" w:rsidR="00FD5BEE" w:rsidRDefault="00FD5BEE" w:rsidP="00FD5BEE">
            <w:pPr>
              <w:spacing w:before="135" w:after="135"/>
              <w:jc w:val="both"/>
              <w:rPr>
                <w:rFonts w:ascii="Arial" w:eastAsia="Arial" w:hAnsi="Arial" w:cs="Arial"/>
                <w:color w:val="000000"/>
                <w:sz w:val="18"/>
                <w:szCs w:val="18"/>
              </w:rPr>
            </w:pPr>
            <w:r>
              <w:rPr>
                <w:rFonts w:ascii="Arial" w:eastAsia="Arial" w:hAnsi="Arial" w:cs="Arial"/>
                <w:color w:val="000000"/>
                <w:sz w:val="18"/>
                <w:szCs w:val="18"/>
              </w:rPr>
              <w:t>ESDP in izpolnjen in podpisan Obrazec Izjava pooblaščene osebe podizvajalca v zvezi z izpolnjevanjem obveznih pogojev za podizvajalce.</w:t>
            </w:r>
          </w:p>
          <w:p w14:paraId="6C78D5B6" w14:textId="77777777" w:rsidR="00FD5BEE" w:rsidRDefault="00FD5BEE" w:rsidP="00FD5BEE">
            <w:pPr>
              <w:spacing w:before="135" w:after="135"/>
              <w:jc w:val="both"/>
            </w:pPr>
            <w:r>
              <w:rPr>
                <w:rFonts w:ascii="Arial" w:eastAsia="Arial" w:hAnsi="Arial" w:cs="Arial"/>
                <w:color w:val="000000"/>
                <w:sz w:val="18"/>
                <w:szCs w:val="18"/>
              </w:rPr>
              <w:t xml:space="preserve">Prav tako mora gospodarski subjekt v ponudbi predložiti </w:t>
            </w:r>
            <w:r w:rsidRPr="00CA665A">
              <w:rPr>
                <w:rFonts w:ascii="Arial" w:eastAsia="Arial" w:hAnsi="Arial" w:cs="Arial"/>
                <w:color w:val="000000"/>
                <w:sz w:val="18"/>
                <w:szCs w:val="18"/>
              </w:rPr>
              <w:t xml:space="preserve">potrdila iz kazenske evidence Ministrstva za pravosodje (za pravno osebo ter za vse fizične osebe, ki so članice upravnega, vodstvenega ali nadzornega organa vključno z vsemi osebami, ki imajo pooblastila za zastopanje, odločanje ali nadzor v tej pravni osebi), ki ne smejo biti starejša od 3 mesecev, šteto od roka za oddajo ponudb, ter izjave </w:t>
            </w:r>
            <w:r>
              <w:rPr>
                <w:rFonts w:ascii="Arial" w:eastAsia="Arial" w:hAnsi="Arial" w:cs="Arial"/>
                <w:color w:val="000000"/>
                <w:sz w:val="18"/>
                <w:szCs w:val="18"/>
              </w:rPr>
              <w:t>in</w:t>
            </w:r>
            <w:r w:rsidRPr="00CA665A">
              <w:rPr>
                <w:rFonts w:ascii="Arial" w:eastAsia="Arial" w:hAnsi="Arial" w:cs="Arial"/>
                <w:color w:val="000000"/>
                <w:sz w:val="18"/>
                <w:szCs w:val="18"/>
              </w:rPr>
              <w:t xml:space="preserve">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72AB872C" w14:textId="77777777" w:rsidR="00FD5BEE" w:rsidRDefault="00FD5BEE" w:rsidP="00FD5BEE">
            <w:pPr>
              <w:spacing w:before="135" w:after="135"/>
              <w:jc w:val="both"/>
              <w:textAlignment w:val="center"/>
              <w:rPr>
                <w:rFonts w:ascii="Arial" w:eastAsia="Arial" w:hAnsi="Arial" w:cs="Arial"/>
                <w:color w:val="000000"/>
                <w:sz w:val="18"/>
                <w:szCs w:val="18"/>
              </w:rPr>
            </w:pPr>
            <w:r w:rsidRPr="00CA665A">
              <w:rPr>
                <w:rFonts w:ascii="Arial" w:eastAsia="Arial" w:hAnsi="Arial" w:cs="Arial"/>
                <w:color w:val="000000"/>
                <w:sz w:val="18"/>
                <w:szCs w:val="18"/>
              </w:rPr>
              <w:t>Naročnik si pridržuje pravico najugodnejšega ponudnika pozvati k predložitvi notarsko overjene formalne izjave, iz katere izhaja, da na dan poteka roka za predložitev ponudb, niso obstajali izključitveni razlogi iz 75. člena ZJN-</w:t>
            </w:r>
            <w:r>
              <w:rPr>
                <w:rFonts w:ascii="Arial" w:eastAsia="Arial" w:hAnsi="Arial" w:cs="Arial"/>
                <w:color w:val="000000"/>
                <w:sz w:val="18"/>
                <w:szCs w:val="18"/>
              </w:rPr>
              <w:t>3.</w:t>
            </w:r>
          </w:p>
          <w:p w14:paraId="11555019" w14:textId="396D9E18" w:rsidR="00FD5BEE" w:rsidRPr="00957001" w:rsidRDefault="00FD5BEE" w:rsidP="00FD5BEE">
            <w:pPr>
              <w:spacing w:before="135" w:after="135"/>
              <w:jc w:val="both"/>
              <w:textAlignment w:val="center"/>
              <w:rPr>
                <w:rFonts w:ascii="Arial" w:hAnsi="Arial" w:cs="Arial"/>
                <w:sz w:val="18"/>
                <w:szCs w:val="18"/>
              </w:rPr>
            </w:pPr>
            <w:r>
              <w:rPr>
                <w:rFonts w:ascii="Arial" w:eastAsia="Arial" w:hAnsi="Arial" w:cs="Arial"/>
                <w:color w:val="000000"/>
                <w:sz w:val="18"/>
                <w:szCs w:val="18"/>
              </w:rPr>
              <w:t>Naročnik bo zavrnil vsakega podizvajalca, če zanj obstajajo razlogi za izključitev iz prvega odstavka 75. člena ZJN-3.</w:t>
            </w:r>
          </w:p>
        </w:tc>
      </w:tr>
    </w:tbl>
    <w:p w14:paraId="2947374B" w14:textId="77777777" w:rsidR="00ED72B8" w:rsidRPr="00957001" w:rsidRDefault="00ED72B8">
      <w:pPr>
        <w:rPr>
          <w:rFonts w:ascii="Arial" w:hAnsi="Arial" w:cs="Arial"/>
          <w:sz w:val="18"/>
          <w:szCs w:val="18"/>
        </w:rPr>
      </w:pPr>
    </w:p>
    <w:tbl>
      <w:tblPr>
        <w:tblStyle w:val="NormalTablePHPDOCX"/>
        <w:tblW w:w="9300" w:type="dxa"/>
        <w:tblInd w:w="108" w:type="dxa"/>
        <w:tblLook w:val="04A0" w:firstRow="1" w:lastRow="0" w:firstColumn="1" w:lastColumn="0" w:noHBand="0" w:noVBand="1"/>
      </w:tblPr>
      <w:tblGrid>
        <w:gridCol w:w="1860"/>
        <w:gridCol w:w="7440"/>
      </w:tblGrid>
      <w:tr w:rsidR="00ED72B8" w:rsidRPr="00957001" w14:paraId="556E8BB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C21142F" w14:textId="77777777" w:rsidR="00ED72B8" w:rsidRPr="00957001" w:rsidRDefault="00565763">
            <w:pPr>
              <w:jc w:val="center"/>
              <w:rPr>
                <w:rFonts w:ascii="Arial" w:hAnsi="Arial" w:cs="Arial"/>
                <w:sz w:val="18"/>
                <w:szCs w:val="18"/>
              </w:rPr>
            </w:pPr>
            <w:r w:rsidRPr="00957001">
              <w:rPr>
                <w:rFonts w:ascii="Arial" w:hAnsi="Arial" w:cs="Arial"/>
                <w:b/>
                <w:bCs/>
                <w:color w:val="FFFFFF"/>
                <w:position w:val="-2"/>
                <w:sz w:val="18"/>
                <w:szCs w:val="18"/>
              </w:rPr>
              <w:t>POGOJ 2</w:t>
            </w:r>
            <w:r w:rsidRPr="00957001">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10240C" w14:textId="77777777" w:rsidR="00ED72B8" w:rsidRPr="00957001" w:rsidRDefault="00565763">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 xml:space="preserve">Naročnik bo iz sodelovanja v postopku javnega naročanja izključil gospodarski subjekt, če ugotovi, da gospodarski subjekt </w:t>
            </w:r>
            <w:r w:rsidRPr="00957001">
              <w:rPr>
                <w:rFonts w:ascii="Arial" w:hAnsi="Arial" w:cs="Arial"/>
                <w:b/>
                <w:bCs/>
                <w:color w:val="000000"/>
                <w:position w:val="-2"/>
                <w:sz w:val="18"/>
                <w:szCs w:val="18"/>
                <w:u w:val="single"/>
              </w:rPr>
              <w:t>ne izpolnjuje obveznih dajatev in drugih denarnih nedavčnih obveznosti</w:t>
            </w:r>
            <w:r w:rsidRPr="00957001">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sidRPr="00957001">
              <w:rPr>
                <w:rFonts w:ascii="Arial" w:hAnsi="Arial" w:cs="Arial"/>
                <w:b/>
                <w:bCs/>
                <w:color w:val="000000"/>
                <w:position w:val="-2"/>
                <w:sz w:val="18"/>
                <w:szCs w:val="18"/>
                <w:u w:val="single"/>
              </w:rPr>
              <w:t>ni imel predloženih vseh obračunov davčnih odtegljajev za dohodke iz delovnega razmerja</w:t>
            </w:r>
            <w:r w:rsidRPr="00957001">
              <w:rPr>
                <w:rFonts w:ascii="Arial" w:hAnsi="Arial" w:cs="Arial"/>
                <w:color w:val="000000"/>
                <w:position w:val="-2"/>
                <w:sz w:val="18"/>
                <w:szCs w:val="18"/>
              </w:rPr>
              <w:t xml:space="preserve"> za obdobje zadnjih petih let do dne oddaje ponudbe ali prijave.</w:t>
            </w:r>
          </w:p>
          <w:p w14:paraId="62439316" w14:textId="77777777" w:rsidR="00ED72B8" w:rsidRPr="00957001" w:rsidRDefault="00565763">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D72B8" w:rsidRPr="00957001" w14:paraId="33E8D69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F27AFE" w14:textId="77777777" w:rsidR="00ED72B8" w:rsidRPr="00957001" w:rsidRDefault="00565763">
            <w:pPr>
              <w:jc w:val="center"/>
              <w:rPr>
                <w:rFonts w:ascii="Arial" w:hAnsi="Arial" w:cs="Arial"/>
                <w:sz w:val="18"/>
                <w:szCs w:val="18"/>
              </w:rPr>
            </w:pPr>
            <w:r w:rsidRPr="00957001">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F25D0E" w14:textId="54B47656" w:rsidR="00ED72B8" w:rsidRPr="00957001" w:rsidRDefault="00565763">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Izpolnjen in podpisan Obrazec  KROVNA IZJAVA</w:t>
            </w:r>
            <w:r w:rsidR="00D2123A" w:rsidRPr="00957001">
              <w:rPr>
                <w:rFonts w:ascii="Arial" w:hAnsi="Arial" w:cs="Arial"/>
                <w:color w:val="000000"/>
                <w:position w:val="-2"/>
                <w:sz w:val="18"/>
                <w:szCs w:val="18"/>
              </w:rPr>
              <w:t xml:space="preserve"> in ESPD</w:t>
            </w:r>
            <w:r w:rsidRPr="00957001">
              <w:rPr>
                <w:rFonts w:ascii="Arial" w:hAnsi="Arial" w:cs="Arial"/>
                <w:color w:val="000000"/>
                <w:position w:val="-2"/>
                <w:sz w:val="18"/>
                <w:szCs w:val="18"/>
              </w:rPr>
              <w:t>.</w:t>
            </w:r>
          </w:p>
        </w:tc>
      </w:tr>
      <w:tr w:rsidR="00ED72B8" w:rsidRPr="00957001" w14:paraId="0C09E5C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D96CF" w14:textId="77777777" w:rsidR="00ED72B8" w:rsidRPr="00957001" w:rsidRDefault="00565763">
            <w:pPr>
              <w:jc w:val="center"/>
              <w:rPr>
                <w:rFonts w:ascii="Arial" w:hAnsi="Arial" w:cs="Arial"/>
                <w:sz w:val="18"/>
                <w:szCs w:val="18"/>
              </w:rPr>
            </w:pPr>
            <w:r w:rsidRPr="00957001">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0F33E8" w14:textId="77777777" w:rsidR="00ED72B8" w:rsidRPr="00957001" w:rsidRDefault="00565763">
            <w:pPr>
              <w:spacing w:before="135" w:after="135"/>
              <w:jc w:val="both"/>
              <w:textAlignment w:val="center"/>
              <w:rPr>
                <w:rFonts w:ascii="Arial" w:hAnsi="Arial" w:cs="Arial"/>
                <w:b/>
                <w:sz w:val="18"/>
                <w:szCs w:val="18"/>
              </w:rPr>
            </w:pPr>
            <w:r w:rsidRPr="00957001">
              <w:rPr>
                <w:rFonts w:ascii="Arial" w:hAnsi="Arial" w:cs="Arial"/>
                <w:b/>
                <w:color w:val="000000"/>
                <w:position w:val="-2"/>
                <w:sz w:val="18"/>
                <w:szCs w:val="18"/>
                <w:u w:val="single"/>
              </w:rPr>
              <w:t>Gospodarski subjekti, ki nimajo sedeža v Republiki Sloveniji:</w:t>
            </w:r>
          </w:p>
          <w:p w14:paraId="3147014E" w14:textId="77777777" w:rsidR="00ED72B8" w:rsidRPr="00957001" w:rsidRDefault="00565763">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lastRenderedPageBreak/>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ED72B8" w:rsidRPr="00957001" w14:paraId="26A2E92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BFDD79" w14:textId="77777777" w:rsidR="00ED72B8" w:rsidRPr="00957001" w:rsidRDefault="00565763">
            <w:pPr>
              <w:jc w:val="center"/>
              <w:rPr>
                <w:rFonts w:ascii="Arial" w:hAnsi="Arial" w:cs="Arial"/>
                <w:sz w:val="18"/>
                <w:szCs w:val="18"/>
              </w:rPr>
            </w:pPr>
            <w:r w:rsidRPr="00957001">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A06C49" w14:textId="77777777" w:rsidR="00ED72B8" w:rsidRPr="00CF7264" w:rsidRDefault="00565763">
            <w:pPr>
              <w:spacing w:before="135" w:after="135"/>
              <w:jc w:val="both"/>
              <w:textAlignment w:val="center"/>
              <w:rPr>
                <w:rFonts w:ascii="Arial" w:hAnsi="Arial" w:cs="Arial"/>
                <w:b/>
                <w:sz w:val="18"/>
                <w:szCs w:val="18"/>
              </w:rPr>
            </w:pPr>
            <w:r w:rsidRPr="00CF7264">
              <w:rPr>
                <w:rFonts w:ascii="Arial" w:hAnsi="Arial" w:cs="Arial"/>
                <w:b/>
                <w:color w:val="000000"/>
                <w:position w:val="-2"/>
                <w:sz w:val="18"/>
                <w:szCs w:val="18"/>
              </w:rPr>
              <w:t>MORAJO izpolnjevati pogoj</w:t>
            </w:r>
          </w:p>
          <w:p w14:paraId="3666F3C7" w14:textId="4916274B" w:rsidR="00ED72B8" w:rsidRPr="00957001" w:rsidRDefault="00565763">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Izpolnjen in podpisan Obrazec  KROVNA IZJAVA</w:t>
            </w:r>
            <w:r w:rsidR="005A127D" w:rsidRPr="00957001">
              <w:rPr>
                <w:rFonts w:ascii="Arial" w:hAnsi="Arial" w:cs="Arial"/>
                <w:color w:val="000000"/>
                <w:position w:val="-2"/>
                <w:sz w:val="18"/>
                <w:szCs w:val="18"/>
              </w:rPr>
              <w:t xml:space="preserve"> in ESPD</w:t>
            </w:r>
            <w:r w:rsidRPr="00957001">
              <w:rPr>
                <w:rFonts w:ascii="Arial" w:hAnsi="Arial" w:cs="Arial"/>
                <w:color w:val="000000"/>
                <w:position w:val="-2"/>
                <w:sz w:val="18"/>
                <w:szCs w:val="18"/>
              </w:rPr>
              <w:t>.</w:t>
            </w:r>
          </w:p>
        </w:tc>
      </w:tr>
      <w:tr w:rsidR="00ED72B8" w:rsidRPr="00957001" w14:paraId="12BF40E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7E239" w14:textId="77777777" w:rsidR="00ED72B8" w:rsidRPr="00957001" w:rsidRDefault="00565763">
            <w:pPr>
              <w:jc w:val="center"/>
              <w:rPr>
                <w:rFonts w:ascii="Arial" w:hAnsi="Arial" w:cs="Arial"/>
                <w:sz w:val="18"/>
                <w:szCs w:val="18"/>
              </w:rPr>
            </w:pPr>
            <w:r w:rsidRPr="00957001">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0E891C" w14:textId="77777777" w:rsidR="00ED72B8" w:rsidRPr="00CF7264" w:rsidRDefault="00565763">
            <w:pPr>
              <w:spacing w:before="135" w:after="135"/>
              <w:jc w:val="both"/>
              <w:textAlignment w:val="center"/>
              <w:rPr>
                <w:rFonts w:ascii="Arial" w:hAnsi="Arial" w:cs="Arial"/>
                <w:b/>
                <w:sz w:val="18"/>
                <w:szCs w:val="18"/>
              </w:rPr>
            </w:pPr>
            <w:r w:rsidRPr="00CF7264">
              <w:rPr>
                <w:rFonts w:ascii="Arial" w:hAnsi="Arial" w:cs="Arial"/>
                <w:b/>
                <w:color w:val="000000"/>
                <w:position w:val="-2"/>
                <w:sz w:val="18"/>
                <w:szCs w:val="18"/>
              </w:rPr>
              <w:t>MORAJO izpolnjevati pogoj</w:t>
            </w:r>
          </w:p>
          <w:p w14:paraId="2BAEE04C" w14:textId="6BE93FE6" w:rsidR="00ED72B8" w:rsidRPr="00957001" w:rsidRDefault="00CF7264">
            <w:pPr>
              <w:spacing w:before="135" w:after="135"/>
              <w:jc w:val="both"/>
              <w:textAlignment w:val="center"/>
              <w:rPr>
                <w:rFonts w:ascii="Arial" w:hAnsi="Arial" w:cs="Arial"/>
                <w:sz w:val="18"/>
                <w:szCs w:val="18"/>
              </w:rPr>
            </w:pPr>
            <w:r>
              <w:rPr>
                <w:rFonts w:ascii="Arial" w:hAnsi="Arial" w:cs="Arial"/>
                <w:color w:val="000000"/>
                <w:position w:val="-2"/>
                <w:sz w:val="18"/>
                <w:szCs w:val="18"/>
              </w:rPr>
              <w:t>ESPD in i</w:t>
            </w:r>
            <w:r w:rsidR="00565763" w:rsidRPr="00957001">
              <w:rPr>
                <w:rFonts w:ascii="Arial" w:hAnsi="Arial" w:cs="Arial"/>
                <w:color w:val="000000"/>
                <w:position w:val="-2"/>
                <w:sz w:val="18"/>
                <w:szCs w:val="18"/>
              </w:rPr>
              <w:t>zpolnjen in podpisan Obrazec Izjava pooblaščene osebe podizvajalca v zvezi z izpolnjevanjem obveznih pogojev za podizvajalce</w:t>
            </w:r>
            <w:r w:rsidR="005A127D" w:rsidRPr="00957001">
              <w:rPr>
                <w:rFonts w:ascii="Arial" w:hAnsi="Arial" w:cs="Arial"/>
                <w:color w:val="000000"/>
                <w:position w:val="-2"/>
                <w:sz w:val="18"/>
                <w:szCs w:val="18"/>
              </w:rPr>
              <w:t>.</w:t>
            </w:r>
          </w:p>
          <w:p w14:paraId="6EDF9760" w14:textId="77777777" w:rsidR="00ED72B8" w:rsidRPr="00957001" w:rsidRDefault="00565763">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Naročnik bo zavrnil vsakega podizvajalca, če zanj obstajajo razlogi za izključitev iz drugega odstavka 75. člena ZJN-3. </w:t>
            </w:r>
          </w:p>
        </w:tc>
      </w:tr>
    </w:tbl>
    <w:p w14:paraId="4E2A9219" w14:textId="77777777" w:rsidR="00ED72B8" w:rsidRPr="00957001" w:rsidRDefault="00ED72B8">
      <w:pPr>
        <w:rPr>
          <w:rFonts w:ascii="Arial" w:hAnsi="Arial" w:cs="Arial"/>
          <w:sz w:val="18"/>
          <w:szCs w:val="18"/>
        </w:rPr>
      </w:pPr>
    </w:p>
    <w:tbl>
      <w:tblPr>
        <w:tblStyle w:val="NormalTablePHPDOCX"/>
        <w:tblW w:w="9300" w:type="dxa"/>
        <w:tblInd w:w="108" w:type="dxa"/>
        <w:tblLook w:val="04A0" w:firstRow="1" w:lastRow="0" w:firstColumn="1" w:lastColumn="0" w:noHBand="0" w:noVBand="1"/>
      </w:tblPr>
      <w:tblGrid>
        <w:gridCol w:w="1860"/>
        <w:gridCol w:w="7440"/>
      </w:tblGrid>
      <w:tr w:rsidR="00ED72B8" w:rsidRPr="00957001" w14:paraId="3565E356"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233A64B" w14:textId="77777777" w:rsidR="00ED72B8" w:rsidRPr="00957001" w:rsidRDefault="00565763">
            <w:pPr>
              <w:jc w:val="center"/>
              <w:rPr>
                <w:rFonts w:ascii="Arial" w:hAnsi="Arial" w:cs="Arial"/>
                <w:sz w:val="18"/>
                <w:szCs w:val="18"/>
              </w:rPr>
            </w:pPr>
            <w:r w:rsidRPr="00957001">
              <w:rPr>
                <w:rFonts w:ascii="Arial" w:hAnsi="Arial" w:cs="Arial"/>
                <w:b/>
                <w:bCs/>
                <w:color w:val="FFFFFF"/>
                <w:position w:val="-2"/>
                <w:sz w:val="18"/>
                <w:szCs w:val="18"/>
              </w:rPr>
              <w:t>POGOJ 3</w:t>
            </w:r>
            <w:r w:rsidRPr="00957001">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A49A81" w14:textId="77777777" w:rsidR="00724FD2" w:rsidRPr="00D05B1F" w:rsidRDefault="00724FD2" w:rsidP="00724FD2">
            <w:pPr>
              <w:spacing w:before="135" w:after="135"/>
              <w:jc w:val="both"/>
              <w:rPr>
                <w:rFonts w:ascii="Arial" w:hAnsi="Arial" w:cs="Arial"/>
                <w:sz w:val="18"/>
                <w:szCs w:val="18"/>
              </w:rPr>
            </w:pPr>
            <w:r w:rsidRPr="00D05B1F">
              <w:rPr>
                <w:rFonts w:ascii="Arial" w:eastAsia="Arial" w:hAnsi="Arial" w:cs="Arial"/>
                <w:color w:val="000000"/>
                <w:sz w:val="18"/>
                <w:szCs w:val="18"/>
              </w:rPr>
              <w:t xml:space="preserve">Naročnik bo iz postopka javnega naročanja izključil gospodarski subjekt, če je ta na dan, ko poteče rok za oddajo ponudb ali prijav, izločen iz postopkov oddaje javnih naročil zaradi uvrstitve v </w:t>
            </w:r>
            <w:r w:rsidRPr="00D05B1F">
              <w:rPr>
                <w:rFonts w:ascii="Arial" w:eastAsia="Arial" w:hAnsi="Arial" w:cs="Arial"/>
                <w:b/>
                <w:color w:val="000000"/>
                <w:sz w:val="18"/>
                <w:szCs w:val="18"/>
              </w:rPr>
              <w:t xml:space="preserve">evidenco gospodarskih subjektov z negativnimi referencami, ki je objavljen na </w:t>
            </w:r>
            <w:hyperlink r:id="rId22">
              <w:r w:rsidRPr="00D05B1F">
                <w:rPr>
                  <w:rFonts w:ascii="Arial" w:eastAsia="Arial" w:hAnsi="Arial" w:cs="Arial"/>
                  <w:color w:val="1E8AE7"/>
                  <w:sz w:val="18"/>
                  <w:szCs w:val="18"/>
                  <w:u w:val="single"/>
                </w:rPr>
                <w:t>http://www.djn.mju.gov.si/narocniki/seznam-ponudnikov-z-negativnimi-referencami</w:t>
              </w:r>
            </w:hyperlink>
            <w:r w:rsidRPr="00D05B1F">
              <w:rPr>
                <w:rFonts w:ascii="Arial" w:eastAsia="Arial" w:hAnsi="Arial" w:cs="Arial"/>
                <w:b/>
                <w:color w:val="000000"/>
                <w:sz w:val="18"/>
                <w:szCs w:val="18"/>
              </w:rPr>
              <w:t>.</w:t>
            </w:r>
          </w:p>
          <w:p w14:paraId="0C1C5141" w14:textId="78C8377A" w:rsidR="00ED72B8" w:rsidRPr="00957001" w:rsidRDefault="00724FD2" w:rsidP="00724FD2">
            <w:pPr>
              <w:spacing w:before="135" w:after="135"/>
              <w:jc w:val="both"/>
              <w:textAlignment w:val="center"/>
              <w:rPr>
                <w:rFonts w:ascii="Arial" w:hAnsi="Arial" w:cs="Arial"/>
                <w:sz w:val="18"/>
                <w:szCs w:val="18"/>
              </w:rPr>
            </w:pPr>
            <w:r w:rsidRPr="00D05B1F">
              <w:rPr>
                <w:rFonts w:ascii="Arial" w:eastAsia="Arial" w:hAnsi="Arial" w:cs="Arial"/>
                <w:color w:val="000000"/>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D72B8" w:rsidRPr="00957001" w14:paraId="7B34C44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CF20FA" w14:textId="77777777" w:rsidR="00ED72B8" w:rsidRPr="00957001" w:rsidRDefault="00565763">
            <w:pPr>
              <w:jc w:val="center"/>
              <w:rPr>
                <w:rFonts w:ascii="Arial" w:hAnsi="Arial" w:cs="Arial"/>
                <w:sz w:val="18"/>
                <w:szCs w:val="18"/>
              </w:rPr>
            </w:pPr>
            <w:r w:rsidRPr="00957001">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30DC47" w14:textId="6EAE084A" w:rsidR="00ED72B8" w:rsidRPr="00957001" w:rsidRDefault="00565763">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Izpolnjen in podpisan Obrazec  KROVNA IZJAVA</w:t>
            </w:r>
            <w:r w:rsidR="005A127D" w:rsidRPr="00957001">
              <w:rPr>
                <w:rFonts w:ascii="Arial" w:hAnsi="Arial" w:cs="Arial"/>
                <w:color w:val="000000"/>
                <w:position w:val="-2"/>
                <w:sz w:val="18"/>
                <w:szCs w:val="18"/>
              </w:rPr>
              <w:t xml:space="preserve"> in ESPD</w:t>
            </w:r>
            <w:r w:rsidRPr="00957001">
              <w:rPr>
                <w:rFonts w:ascii="Arial" w:hAnsi="Arial" w:cs="Arial"/>
                <w:color w:val="000000"/>
                <w:position w:val="-2"/>
                <w:sz w:val="18"/>
                <w:szCs w:val="18"/>
              </w:rPr>
              <w:t>.</w:t>
            </w:r>
          </w:p>
          <w:p w14:paraId="7E7F783D" w14:textId="77777777" w:rsidR="00ED72B8" w:rsidRPr="00957001" w:rsidRDefault="00565763">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Naročnik bo izpolnjevanje pogoja preveril v evidenci ponudnikov z negativnimi referencami, ki jo vodi ministrstvo, pristojno za javna naročila.</w:t>
            </w:r>
          </w:p>
        </w:tc>
      </w:tr>
      <w:tr w:rsidR="00ED72B8" w:rsidRPr="00957001" w14:paraId="107768D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5BBFD3" w14:textId="77777777" w:rsidR="00ED72B8" w:rsidRPr="00957001" w:rsidRDefault="00565763">
            <w:pPr>
              <w:jc w:val="center"/>
              <w:rPr>
                <w:rFonts w:ascii="Arial" w:hAnsi="Arial" w:cs="Arial"/>
                <w:sz w:val="18"/>
                <w:szCs w:val="18"/>
              </w:rPr>
            </w:pPr>
            <w:r w:rsidRPr="00957001">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DAD341" w14:textId="77777777" w:rsidR="00ED72B8" w:rsidRPr="00957001" w:rsidRDefault="00565763">
            <w:pPr>
              <w:jc w:val="both"/>
              <w:textAlignment w:val="center"/>
              <w:rPr>
                <w:rFonts w:ascii="Arial" w:hAnsi="Arial" w:cs="Arial"/>
                <w:sz w:val="18"/>
                <w:szCs w:val="18"/>
              </w:rPr>
            </w:pPr>
            <w:r w:rsidRPr="00957001">
              <w:rPr>
                <w:rFonts w:ascii="Arial" w:hAnsi="Arial" w:cs="Arial"/>
                <w:color w:val="000000"/>
                <w:position w:val="-2"/>
                <w:sz w:val="18"/>
                <w:szCs w:val="18"/>
              </w:rPr>
              <w:t> </w:t>
            </w:r>
          </w:p>
          <w:p w14:paraId="59E710AB" w14:textId="77777777" w:rsidR="00ED72B8" w:rsidRPr="00957001" w:rsidRDefault="00565763">
            <w:pPr>
              <w:rPr>
                <w:rFonts w:ascii="Arial" w:hAnsi="Arial" w:cs="Arial"/>
                <w:sz w:val="18"/>
                <w:szCs w:val="18"/>
              </w:rPr>
            </w:pPr>
            <w:r w:rsidRPr="00957001">
              <w:rPr>
                <w:rFonts w:ascii="Arial" w:hAnsi="Arial" w:cs="Arial"/>
                <w:color w:val="000000"/>
                <w:position w:val="-2"/>
                <w:sz w:val="18"/>
                <w:szCs w:val="18"/>
              </w:rPr>
              <w:t xml:space="preserve"> /</w:t>
            </w:r>
          </w:p>
        </w:tc>
      </w:tr>
      <w:tr w:rsidR="00ED72B8" w:rsidRPr="00957001" w14:paraId="051446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FD7EC2" w14:textId="77777777" w:rsidR="00ED72B8" w:rsidRPr="00957001" w:rsidRDefault="00565763">
            <w:pPr>
              <w:jc w:val="center"/>
              <w:rPr>
                <w:rFonts w:ascii="Arial" w:hAnsi="Arial" w:cs="Arial"/>
                <w:sz w:val="18"/>
                <w:szCs w:val="18"/>
              </w:rPr>
            </w:pPr>
            <w:r w:rsidRPr="00957001">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F4A7FA" w14:textId="77777777" w:rsidR="00ED72B8" w:rsidRPr="00724FD2" w:rsidRDefault="00565763">
            <w:pPr>
              <w:spacing w:before="135" w:after="135"/>
              <w:jc w:val="both"/>
              <w:textAlignment w:val="center"/>
              <w:rPr>
                <w:rFonts w:ascii="Arial" w:hAnsi="Arial" w:cs="Arial"/>
                <w:b/>
                <w:bCs/>
                <w:sz w:val="18"/>
                <w:szCs w:val="18"/>
              </w:rPr>
            </w:pPr>
            <w:r w:rsidRPr="00724FD2">
              <w:rPr>
                <w:rFonts w:ascii="Arial" w:hAnsi="Arial" w:cs="Arial"/>
                <w:b/>
                <w:bCs/>
                <w:color w:val="000000"/>
                <w:position w:val="-2"/>
                <w:sz w:val="18"/>
                <w:szCs w:val="18"/>
              </w:rPr>
              <w:t>MORAJO izpolnjevati pogoj</w:t>
            </w:r>
          </w:p>
          <w:p w14:paraId="26DCF0F2" w14:textId="3365D632" w:rsidR="00ED72B8" w:rsidRPr="00957001" w:rsidRDefault="00565763">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Izpolnjen in podpisan Obrazec  KROVNA IZJAVA</w:t>
            </w:r>
            <w:r w:rsidR="005A127D" w:rsidRPr="00957001">
              <w:rPr>
                <w:rFonts w:ascii="Arial" w:hAnsi="Arial" w:cs="Arial"/>
                <w:color w:val="000000"/>
                <w:position w:val="-2"/>
                <w:sz w:val="18"/>
                <w:szCs w:val="18"/>
              </w:rPr>
              <w:t xml:space="preserve"> in ESPD</w:t>
            </w:r>
            <w:r w:rsidRPr="00957001">
              <w:rPr>
                <w:rFonts w:ascii="Arial" w:hAnsi="Arial" w:cs="Arial"/>
                <w:color w:val="000000"/>
                <w:position w:val="-2"/>
                <w:sz w:val="18"/>
                <w:szCs w:val="18"/>
              </w:rPr>
              <w:t>.</w:t>
            </w:r>
          </w:p>
        </w:tc>
      </w:tr>
      <w:tr w:rsidR="00ED72B8" w:rsidRPr="00957001" w14:paraId="1C5CFF8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E3C333" w14:textId="77777777" w:rsidR="00ED72B8" w:rsidRPr="00957001" w:rsidRDefault="00565763">
            <w:pPr>
              <w:jc w:val="center"/>
              <w:rPr>
                <w:rFonts w:ascii="Arial" w:hAnsi="Arial" w:cs="Arial"/>
                <w:sz w:val="18"/>
                <w:szCs w:val="18"/>
              </w:rPr>
            </w:pPr>
            <w:r w:rsidRPr="00957001">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C460E8" w14:textId="77777777" w:rsidR="00ED72B8" w:rsidRPr="00724FD2" w:rsidRDefault="00565763">
            <w:pPr>
              <w:spacing w:before="135" w:after="135"/>
              <w:jc w:val="both"/>
              <w:textAlignment w:val="center"/>
              <w:rPr>
                <w:rFonts w:ascii="Arial" w:hAnsi="Arial" w:cs="Arial"/>
                <w:b/>
                <w:bCs/>
                <w:sz w:val="18"/>
                <w:szCs w:val="18"/>
              </w:rPr>
            </w:pPr>
            <w:r w:rsidRPr="00724FD2">
              <w:rPr>
                <w:rFonts w:ascii="Arial" w:hAnsi="Arial" w:cs="Arial"/>
                <w:b/>
                <w:bCs/>
                <w:color w:val="000000"/>
                <w:position w:val="-2"/>
                <w:sz w:val="18"/>
                <w:szCs w:val="18"/>
              </w:rPr>
              <w:t>MORAJO izpolnjevati pogoj</w:t>
            </w:r>
          </w:p>
          <w:p w14:paraId="7CD1569E" w14:textId="616AFE8F" w:rsidR="00CF7264" w:rsidRDefault="00CF726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ESPD in i</w:t>
            </w:r>
            <w:r w:rsidRPr="00957001">
              <w:rPr>
                <w:rFonts w:ascii="Arial" w:hAnsi="Arial" w:cs="Arial"/>
                <w:color w:val="000000"/>
                <w:position w:val="-2"/>
                <w:sz w:val="18"/>
                <w:szCs w:val="18"/>
              </w:rPr>
              <w:t>zpolnjen in podpisan Obrazec Izjava pooblaščene osebe podizvajalca v zvezi z izpolnjevanjem obveznih pogojev za podizvajalca</w:t>
            </w:r>
            <w:r>
              <w:rPr>
                <w:rFonts w:ascii="Arial" w:hAnsi="Arial" w:cs="Arial"/>
                <w:color w:val="000000"/>
                <w:position w:val="-2"/>
                <w:sz w:val="18"/>
                <w:szCs w:val="18"/>
              </w:rPr>
              <w:t>.</w:t>
            </w:r>
          </w:p>
          <w:p w14:paraId="25828CB7" w14:textId="60B4A0AB" w:rsidR="00ED72B8" w:rsidRPr="00957001" w:rsidRDefault="00565763">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Naročnik bo zavrnil vsakega podizvajalca, če zanj obstajajo razlogi za izključitev četrtega odstavka 75. člena ZJN-3.</w:t>
            </w:r>
          </w:p>
        </w:tc>
      </w:tr>
    </w:tbl>
    <w:p w14:paraId="36C4B178" w14:textId="05F4F6B2" w:rsidR="00ED72B8" w:rsidRPr="00957001" w:rsidRDefault="00ED72B8">
      <w:pPr>
        <w:rPr>
          <w:rFonts w:ascii="Arial" w:hAnsi="Arial" w:cs="Arial"/>
          <w:sz w:val="18"/>
          <w:szCs w:val="18"/>
        </w:rPr>
      </w:pPr>
    </w:p>
    <w:tbl>
      <w:tblPr>
        <w:tblStyle w:val="NormalTablePHPDOCX"/>
        <w:tblW w:w="9300" w:type="dxa"/>
        <w:tblInd w:w="108" w:type="dxa"/>
        <w:tblLook w:val="04A0" w:firstRow="1" w:lastRow="0" w:firstColumn="1" w:lastColumn="0" w:noHBand="0" w:noVBand="1"/>
      </w:tblPr>
      <w:tblGrid>
        <w:gridCol w:w="1860"/>
        <w:gridCol w:w="7440"/>
      </w:tblGrid>
      <w:tr w:rsidR="00ED72B8" w:rsidRPr="00957001" w14:paraId="712BAE5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2D91BFD" w14:textId="77777777" w:rsidR="00ED72B8" w:rsidRPr="00957001" w:rsidRDefault="00565763">
            <w:pPr>
              <w:jc w:val="center"/>
              <w:rPr>
                <w:rFonts w:ascii="Arial" w:hAnsi="Arial" w:cs="Arial"/>
                <w:sz w:val="18"/>
                <w:szCs w:val="18"/>
              </w:rPr>
            </w:pPr>
            <w:r w:rsidRPr="00957001">
              <w:rPr>
                <w:rFonts w:ascii="Arial" w:hAnsi="Arial" w:cs="Arial"/>
                <w:b/>
                <w:bCs/>
                <w:color w:val="FFFFFF"/>
                <w:position w:val="-2"/>
                <w:sz w:val="18"/>
                <w:szCs w:val="18"/>
              </w:rPr>
              <w:lastRenderedPageBreak/>
              <w:t>POGOJ 4</w:t>
            </w:r>
            <w:r w:rsidRPr="00957001">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A75929" w14:textId="77777777" w:rsidR="00724FD2" w:rsidRDefault="00724FD2" w:rsidP="00724FD2">
            <w:pPr>
              <w:spacing w:before="135" w:after="135"/>
              <w:jc w:val="both"/>
            </w:pPr>
            <w:r>
              <w:rPr>
                <w:rFonts w:ascii="Arial" w:eastAsia="Arial" w:hAnsi="Arial" w:cs="Arial"/>
                <w:color w:val="000000"/>
                <w:sz w:val="18"/>
                <w:szCs w:val="18"/>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0E5F66D" w14:textId="6D14571A" w:rsidR="00ED72B8" w:rsidRPr="00957001" w:rsidRDefault="00724FD2" w:rsidP="00724FD2">
            <w:pPr>
              <w:spacing w:before="135" w:after="135"/>
              <w:jc w:val="both"/>
              <w:textAlignment w:val="center"/>
              <w:rPr>
                <w:rFonts w:ascii="Arial" w:hAnsi="Arial" w:cs="Arial"/>
                <w:sz w:val="18"/>
                <w:szCs w:val="18"/>
              </w:rPr>
            </w:pPr>
            <w:r>
              <w:rPr>
                <w:rFonts w:ascii="Arial" w:eastAsia="Arial" w:hAnsi="Arial" w:cs="Arial"/>
                <w:color w:val="000000"/>
                <w:sz w:val="18"/>
                <w:szCs w:val="18"/>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tc>
      </w:tr>
      <w:tr w:rsidR="00ED72B8" w:rsidRPr="00957001" w14:paraId="5B5531D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CBBA96" w14:textId="77777777" w:rsidR="00ED72B8" w:rsidRPr="00957001" w:rsidRDefault="00565763">
            <w:pPr>
              <w:jc w:val="center"/>
              <w:rPr>
                <w:rFonts w:ascii="Arial" w:hAnsi="Arial" w:cs="Arial"/>
                <w:sz w:val="18"/>
                <w:szCs w:val="18"/>
              </w:rPr>
            </w:pPr>
            <w:r w:rsidRPr="00957001">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E29404" w14:textId="0D2F1BD4" w:rsidR="00ED72B8" w:rsidRPr="00957001" w:rsidRDefault="00565763">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Izpolnjen in podpisan Obrazec  KROVNA IZJAVA</w:t>
            </w:r>
            <w:r w:rsidR="005A127D" w:rsidRPr="00957001">
              <w:rPr>
                <w:rFonts w:ascii="Arial" w:hAnsi="Arial" w:cs="Arial"/>
                <w:color w:val="000000"/>
                <w:position w:val="-2"/>
                <w:sz w:val="18"/>
                <w:szCs w:val="18"/>
              </w:rPr>
              <w:t xml:space="preserve"> in ESPD</w:t>
            </w:r>
            <w:r w:rsidRPr="00957001">
              <w:rPr>
                <w:rFonts w:ascii="Arial" w:hAnsi="Arial" w:cs="Arial"/>
                <w:color w:val="000000"/>
                <w:position w:val="-2"/>
                <w:sz w:val="18"/>
                <w:szCs w:val="18"/>
              </w:rPr>
              <w:t>.</w:t>
            </w:r>
          </w:p>
        </w:tc>
      </w:tr>
      <w:tr w:rsidR="00ED72B8" w:rsidRPr="00957001" w14:paraId="5818094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65335B" w14:textId="77777777" w:rsidR="00ED72B8" w:rsidRPr="00957001" w:rsidRDefault="00565763">
            <w:pPr>
              <w:jc w:val="center"/>
              <w:rPr>
                <w:rFonts w:ascii="Arial" w:hAnsi="Arial" w:cs="Arial"/>
                <w:sz w:val="18"/>
                <w:szCs w:val="18"/>
              </w:rPr>
            </w:pPr>
            <w:r w:rsidRPr="00957001">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7023BE" w14:textId="77777777" w:rsidR="00ED72B8" w:rsidRPr="00957001" w:rsidRDefault="00565763">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ED72B8" w:rsidRPr="00957001" w14:paraId="65058C2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2835FE" w14:textId="77777777" w:rsidR="00ED72B8" w:rsidRPr="00957001" w:rsidRDefault="00565763">
            <w:pPr>
              <w:jc w:val="center"/>
              <w:rPr>
                <w:rFonts w:ascii="Arial" w:hAnsi="Arial" w:cs="Arial"/>
                <w:sz w:val="18"/>
                <w:szCs w:val="18"/>
              </w:rPr>
            </w:pPr>
            <w:r w:rsidRPr="00957001">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AC2544" w14:textId="77777777" w:rsidR="00ED72B8" w:rsidRPr="00CF7264" w:rsidRDefault="00565763">
            <w:pPr>
              <w:spacing w:before="135" w:after="135"/>
              <w:jc w:val="both"/>
              <w:textAlignment w:val="center"/>
              <w:rPr>
                <w:rFonts w:ascii="Arial" w:hAnsi="Arial" w:cs="Arial"/>
                <w:b/>
                <w:sz w:val="18"/>
                <w:szCs w:val="18"/>
              </w:rPr>
            </w:pPr>
            <w:r w:rsidRPr="00CF7264">
              <w:rPr>
                <w:rFonts w:ascii="Arial" w:hAnsi="Arial" w:cs="Arial"/>
                <w:b/>
                <w:color w:val="000000"/>
                <w:position w:val="-2"/>
                <w:sz w:val="18"/>
                <w:szCs w:val="18"/>
              </w:rPr>
              <w:t>MORAJO izpolnjevati pogoj</w:t>
            </w:r>
          </w:p>
          <w:p w14:paraId="391E934C" w14:textId="58969770" w:rsidR="00ED72B8" w:rsidRPr="00957001" w:rsidRDefault="00565763">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Izpolnjen in podpisan Obrazec  KROVNA IZJAVA</w:t>
            </w:r>
            <w:r w:rsidR="005A127D" w:rsidRPr="00957001">
              <w:rPr>
                <w:rFonts w:ascii="Arial" w:hAnsi="Arial" w:cs="Arial"/>
                <w:color w:val="000000"/>
                <w:position w:val="-2"/>
                <w:sz w:val="18"/>
                <w:szCs w:val="18"/>
              </w:rPr>
              <w:t xml:space="preserve"> in ESPD</w:t>
            </w:r>
            <w:r w:rsidRPr="00957001">
              <w:rPr>
                <w:rFonts w:ascii="Arial" w:hAnsi="Arial" w:cs="Arial"/>
                <w:color w:val="000000"/>
                <w:position w:val="-2"/>
                <w:sz w:val="18"/>
                <w:szCs w:val="18"/>
              </w:rPr>
              <w:t>.</w:t>
            </w:r>
          </w:p>
        </w:tc>
      </w:tr>
      <w:tr w:rsidR="00ED72B8" w:rsidRPr="00957001" w14:paraId="6016F9D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DF4B5A" w14:textId="77777777" w:rsidR="00ED72B8" w:rsidRPr="00957001" w:rsidRDefault="00565763">
            <w:pPr>
              <w:jc w:val="center"/>
              <w:rPr>
                <w:rFonts w:ascii="Arial" w:hAnsi="Arial" w:cs="Arial"/>
                <w:sz w:val="18"/>
                <w:szCs w:val="18"/>
              </w:rPr>
            </w:pPr>
            <w:r w:rsidRPr="00957001">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5A8D98" w14:textId="77777777" w:rsidR="00ED72B8" w:rsidRPr="00CF7264" w:rsidRDefault="00565763">
            <w:pPr>
              <w:spacing w:before="135" w:after="135"/>
              <w:jc w:val="both"/>
              <w:textAlignment w:val="center"/>
              <w:rPr>
                <w:rFonts w:ascii="Arial" w:hAnsi="Arial" w:cs="Arial"/>
                <w:b/>
                <w:sz w:val="18"/>
                <w:szCs w:val="18"/>
              </w:rPr>
            </w:pPr>
            <w:r w:rsidRPr="00CF7264">
              <w:rPr>
                <w:rFonts w:ascii="Arial" w:hAnsi="Arial" w:cs="Arial"/>
                <w:b/>
                <w:color w:val="000000"/>
                <w:position w:val="-2"/>
                <w:sz w:val="18"/>
                <w:szCs w:val="18"/>
              </w:rPr>
              <w:t>MORAJO izpolnjevati pogoj</w:t>
            </w:r>
          </w:p>
          <w:p w14:paraId="6A996D6F" w14:textId="77777777" w:rsidR="00ED72B8" w:rsidRDefault="00CF7264" w:rsidP="00CF726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ESPD in i</w:t>
            </w:r>
            <w:r w:rsidR="00565763" w:rsidRPr="00957001">
              <w:rPr>
                <w:rFonts w:ascii="Arial" w:hAnsi="Arial" w:cs="Arial"/>
                <w:color w:val="000000"/>
                <w:position w:val="-2"/>
                <w:sz w:val="18"/>
                <w:szCs w:val="18"/>
              </w:rPr>
              <w:t>zpolnjen in podpisan Obrazec Izjava pooblaščene osebe podizvajalca v zvezi z izpolnjevanjem obveznih pogojev za podizvajalca.</w:t>
            </w:r>
          </w:p>
          <w:p w14:paraId="0B694209" w14:textId="22EF5D9A" w:rsidR="00CF7264" w:rsidRPr="00957001" w:rsidRDefault="00CF7264" w:rsidP="00CF7264">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Naročnik bo zavrnil vsakega podizvajalca, če zanj obstajajo razlogi za izključitev četrtega odstavka 75. člena ZJN-3.</w:t>
            </w:r>
          </w:p>
        </w:tc>
      </w:tr>
    </w:tbl>
    <w:p w14:paraId="71DB40D0" w14:textId="77777777" w:rsidR="00724FD2" w:rsidRDefault="00724FD2" w:rsidP="00724FD2"/>
    <w:tbl>
      <w:tblPr>
        <w:tblStyle w:val="NormalTablePHPDOCX"/>
        <w:tblW w:w="9300" w:type="dxa"/>
        <w:tblInd w:w="108" w:type="dxa"/>
        <w:tblLook w:val="04A0" w:firstRow="1" w:lastRow="0" w:firstColumn="1" w:lastColumn="0" w:noHBand="0" w:noVBand="1"/>
      </w:tblPr>
      <w:tblGrid>
        <w:gridCol w:w="1860"/>
        <w:gridCol w:w="7440"/>
      </w:tblGrid>
      <w:tr w:rsidR="00724FD2" w14:paraId="3D027445" w14:textId="77777777" w:rsidTr="0044449F">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3526301" w14:textId="77777777" w:rsidR="00724FD2" w:rsidRDefault="00724FD2" w:rsidP="0044449F">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Postopek zaradi insolventnosti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ACBF29" w14:textId="77777777" w:rsidR="00724FD2" w:rsidRDefault="00724FD2" w:rsidP="0044449F">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se je nad gospodarskim subjektom začel </w:t>
            </w:r>
            <w:r>
              <w:rPr>
                <w:rFonts w:ascii="Arial" w:hAnsi="Arial" w:cs="Arial"/>
                <w:b/>
                <w:bCs/>
                <w:color w:val="000000"/>
                <w:position w:val="-2"/>
                <w:sz w:val="18"/>
                <w:szCs w:val="18"/>
                <w:u w:val="single"/>
              </w:rPr>
              <w:t>postopek zaradi insolventnosti ali prisilnega prenehanja</w:t>
            </w:r>
            <w:r>
              <w:rPr>
                <w:rFonts w:ascii="Arial" w:hAnsi="Arial" w:cs="Arial"/>
                <w:color w:val="000000"/>
                <w:position w:val="-2"/>
                <w:sz w:val="18"/>
                <w:szCs w:val="18"/>
              </w:rPr>
              <w:t xml:space="preserve">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02E384E" w14:textId="77777777" w:rsidR="00724FD2" w:rsidRDefault="00724FD2" w:rsidP="0044449F">
            <w:pPr>
              <w:spacing w:before="135" w:after="135"/>
              <w:jc w:val="both"/>
              <w:textAlignment w:val="center"/>
            </w:pPr>
            <w:r>
              <w:rPr>
                <w:rFonts w:ascii="Arial" w:hAnsi="Arial" w:cs="Arial"/>
                <w:color w:val="000000"/>
                <w:position w:val="-2"/>
                <w:sz w:val="18"/>
                <w:szCs w:val="18"/>
              </w:rPr>
              <w:t>Naročnik se lahko odloči, da iz postopka javnega naročanja ne izključi gospodarskega subjekta, pri katerem je sodišče pravnomočno odločilo o potrditvi prisilne poravnave.</w:t>
            </w:r>
          </w:p>
          <w:p w14:paraId="2832B97B" w14:textId="77777777" w:rsidR="00724FD2" w:rsidRDefault="00724FD2" w:rsidP="0044449F">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24FD2" w14:paraId="782901F8" w14:textId="77777777" w:rsidTr="004444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334F53" w14:textId="77777777" w:rsidR="00724FD2" w:rsidRDefault="00724FD2" w:rsidP="0044449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76F3A1" w14:textId="77777777" w:rsidR="00724FD2" w:rsidRDefault="00724FD2" w:rsidP="0044449F">
            <w:pPr>
              <w:spacing w:before="135" w:after="135"/>
              <w:jc w:val="both"/>
              <w:textAlignment w:val="center"/>
            </w:pPr>
            <w:r>
              <w:rPr>
                <w:rFonts w:ascii="Arial" w:hAnsi="Arial" w:cs="Arial"/>
                <w:color w:val="000000"/>
                <w:position w:val="-2"/>
                <w:sz w:val="18"/>
                <w:szCs w:val="18"/>
              </w:rPr>
              <w:t>Izpolnjen in podpisan Obrazec  KROVNA IZJAVA in ESPD.</w:t>
            </w:r>
          </w:p>
          <w:p w14:paraId="5F6D1E1C" w14:textId="77777777" w:rsidR="00724FD2" w:rsidRDefault="00724FD2" w:rsidP="0044449F">
            <w:pPr>
              <w:spacing w:before="135" w:after="135"/>
              <w:jc w:val="both"/>
              <w:textAlignment w:val="center"/>
            </w:pPr>
            <w:r>
              <w:rPr>
                <w:rFonts w:ascii="Arial" w:hAnsi="Arial" w:cs="Arial"/>
                <w:color w:val="000000"/>
                <w:position w:val="-2"/>
                <w:sz w:val="18"/>
                <w:szCs w:val="18"/>
              </w:rPr>
              <w:lastRenderedPageBreak/>
              <w:t>Naročnik bo izpolnjevanje navedenega pogoja preveril v uradnih registrih in evidencah.</w:t>
            </w:r>
          </w:p>
        </w:tc>
      </w:tr>
      <w:tr w:rsidR="00724FD2" w14:paraId="2F1AB3A3" w14:textId="77777777" w:rsidTr="004444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3D7337" w14:textId="77777777" w:rsidR="00724FD2" w:rsidRDefault="00724FD2" w:rsidP="0044449F">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79E304" w14:textId="77777777" w:rsidR="00724FD2" w:rsidRDefault="00724FD2" w:rsidP="0044449F">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706E8B9" w14:textId="77777777" w:rsidR="00724FD2" w:rsidRDefault="00724FD2" w:rsidP="0044449F">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tega razloga za izključitev,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724FD2" w14:paraId="5E201653" w14:textId="77777777" w:rsidTr="004444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6A310F" w14:textId="77777777" w:rsidR="00724FD2" w:rsidRDefault="00724FD2" w:rsidP="0044449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E8D2CF" w14:textId="77777777" w:rsidR="00724FD2" w:rsidRPr="00724FD2" w:rsidRDefault="00724FD2" w:rsidP="0044449F">
            <w:pPr>
              <w:spacing w:before="135" w:after="135"/>
              <w:jc w:val="both"/>
              <w:textAlignment w:val="center"/>
              <w:rPr>
                <w:b/>
                <w:bCs/>
              </w:rPr>
            </w:pPr>
            <w:r w:rsidRPr="00724FD2">
              <w:rPr>
                <w:rFonts w:ascii="Arial" w:hAnsi="Arial" w:cs="Arial"/>
                <w:b/>
                <w:bCs/>
                <w:color w:val="000000"/>
                <w:position w:val="-2"/>
                <w:sz w:val="18"/>
                <w:szCs w:val="18"/>
              </w:rPr>
              <w:t>MORAJO izpolnjevati pogoj</w:t>
            </w:r>
          </w:p>
          <w:p w14:paraId="10EC182F" w14:textId="77777777" w:rsidR="00724FD2" w:rsidRDefault="00724FD2" w:rsidP="0044449F">
            <w:pPr>
              <w:spacing w:before="135" w:after="135"/>
              <w:jc w:val="both"/>
              <w:textAlignment w:val="center"/>
            </w:pPr>
            <w:r>
              <w:rPr>
                <w:rFonts w:ascii="Arial" w:hAnsi="Arial" w:cs="Arial"/>
                <w:color w:val="000000"/>
                <w:position w:val="-2"/>
                <w:sz w:val="18"/>
                <w:szCs w:val="18"/>
              </w:rPr>
              <w:t>Izpolnjen in podpisan Obrazec  KROVNA IZJAVA in ESPD.</w:t>
            </w:r>
          </w:p>
          <w:p w14:paraId="4C687367" w14:textId="77777777" w:rsidR="00724FD2" w:rsidRDefault="00724FD2" w:rsidP="0044449F">
            <w:pPr>
              <w:spacing w:before="135" w:after="135"/>
              <w:jc w:val="both"/>
              <w:textAlignment w:val="center"/>
            </w:pPr>
            <w:r>
              <w:rPr>
                <w:rFonts w:ascii="Arial" w:hAnsi="Arial" w:cs="Arial"/>
                <w:color w:val="000000"/>
                <w:position w:val="-2"/>
                <w:sz w:val="18"/>
                <w:szCs w:val="18"/>
              </w:rPr>
              <w:t>Naročnik bo izpolnjevanje navedenega pogoja preveril v uradnih registrih in evidencah.</w:t>
            </w:r>
          </w:p>
        </w:tc>
      </w:tr>
      <w:tr w:rsidR="00724FD2" w14:paraId="51304778" w14:textId="77777777" w:rsidTr="004444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055B2D" w14:textId="77777777" w:rsidR="00724FD2" w:rsidRDefault="00724FD2" w:rsidP="0044449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878BD7" w14:textId="77777777" w:rsidR="00724FD2" w:rsidRPr="00724FD2" w:rsidRDefault="00724FD2" w:rsidP="0044449F">
            <w:pPr>
              <w:spacing w:before="135" w:after="135"/>
              <w:jc w:val="both"/>
              <w:textAlignment w:val="center"/>
              <w:rPr>
                <w:b/>
                <w:bCs/>
              </w:rPr>
            </w:pPr>
            <w:r w:rsidRPr="00724FD2">
              <w:rPr>
                <w:rFonts w:ascii="Arial" w:hAnsi="Arial" w:cs="Arial"/>
                <w:b/>
                <w:bCs/>
                <w:color w:val="000000"/>
                <w:position w:val="-2"/>
                <w:sz w:val="18"/>
                <w:szCs w:val="18"/>
              </w:rPr>
              <w:t>MORAJO izpolnjevati pogoj</w:t>
            </w:r>
          </w:p>
          <w:p w14:paraId="430C7D50" w14:textId="77777777" w:rsidR="00724FD2" w:rsidRDefault="00724FD2" w:rsidP="0044449F">
            <w:pPr>
              <w:spacing w:before="135" w:after="135"/>
              <w:jc w:val="both"/>
              <w:textAlignment w:val="center"/>
            </w:pPr>
            <w:r>
              <w:rPr>
                <w:rFonts w:ascii="Arial" w:hAnsi="Arial" w:cs="Arial"/>
                <w:color w:val="000000"/>
                <w:position w:val="-2"/>
                <w:sz w:val="18"/>
                <w:szCs w:val="18"/>
              </w:rPr>
              <w:t>ESPD in izpolnjen in podpisan Obrazec Izjava pooblaščene osebe podizvajalca v zvezi z izpolnjevanjem obveznih pogojev za podizvajalca.</w:t>
            </w:r>
          </w:p>
        </w:tc>
      </w:tr>
    </w:tbl>
    <w:p w14:paraId="49F06DD5" w14:textId="77777777" w:rsidR="00724FD2" w:rsidRDefault="00724FD2" w:rsidP="00724FD2"/>
    <w:tbl>
      <w:tblPr>
        <w:tblStyle w:val="NormalTablePHPDOCX"/>
        <w:tblW w:w="9300" w:type="dxa"/>
        <w:tblInd w:w="108" w:type="dxa"/>
        <w:tblLook w:val="04A0" w:firstRow="1" w:lastRow="0" w:firstColumn="1" w:lastColumn="0" w:noHBand="0" w:noVBand="1"/>
      </w:tblPr>
      <w:tblGrid>
        <w:gridCol w:w="1860"/>
        <w:gridCol w:w="7440"/>
      </w:tblGrid>
      <w:tr w:rsidR="00724FD2" w14:paraId="41B922E6" w14:textId="77777777" w:rsidTr="0044449F">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7B25E4B" w14:textId="5BA90B6F" w:rsidR="00724FD2" w:rsidRDefault="00724FD2" w:rsidP="0044449F">
            <w:pPr>
              <w:jc w:val="center"/>
            </w:pPr>
            <w:r>
              <w:rPr>
                <w:rFonts w:ascii="Arial" w:hAnsi="Arial" w:cs="Arial"/>
                <w:b/>
                <w:bCs/>
                <w:color w:val="FFFFFF"/>
                <w:position w:val="-2"/>
                <w:sz w:val="18"/>
                <w:szCs w:val="18"/>
              </w:rPr>
              <w:t xml:space="preserve">POGOJ </w:t>
            </w:r>
            <w:r w:rsidR="00FD5BEE">
              <w:rPr>
                <w:rFonts w:ascii="Arial" w:hAnsi="Arial" w:cs="Arial"/>
                <w:b/>
                <w:bCs/>
                <w:color w:val="FFFFFF"/>
                <w:position w:val="-2"/>
                <w:sz w:val="18"/>
                <w:szCs w:val="18"/>
              </w:rPr>
              <w:t>6</w:t>
            </w:r>
            <w:r>
              <w:rPr>
                <w:rFonts w:ascii="Arial" w:hAnsi="Arial" w:cs="Arial"/>
                <w:b/>
                <w:bCs/>
                <w:color w:val="FFFFFF"/>
                <w:position w:val="-2"/>
                <w:sz w:val="18"/>
                <w:szCs w:val="18"/>
              </w:rPr>
              <w:br/>
              <w:t>Nasprotje interesov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D83BE4" w14:textId="77777777" w:rsidR="00724FD2" w:rsidRDefault="00724FD2" w:rsidP="0044449F">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nasprotja interesov iz tretjega odstavka 91. člena ZJN-3 ni mogoče učinkovito odpraviti z drugimi, blažjimi ukrepi.</w:t>
            </w:r>
          </w:p>
          <w:p w14:paraId="027E48BD" w14:textId="77777777" w:rsidR="00724FD2" w:rsidRDefault="00724FD2" w:rsidP="0044449F">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24FD2" w14:paraId="22BFF1BA" w14:textId="77777777" w:rsidTr="004444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7CA548" w14:textId="77777777" w:rsidR="00724FD2" w:rsidRDefault="00724FD2" w:rsidP="0044449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DDB6F1" w14:textId="77777777" w:rsidR="00724FD2" w:rsidRDefault="00724FD2" w:rsidP="0044449F">
            <w:pPr>
              <w:spacing w:before="135" w:after="135"/>
              <w:jc w:val="both"/>
              <w:textAlignment w:val="center"/>
            </w:pPr>
            <w:r>
              <w:rPr>
                <w:rFonts w:ascii="Arial" w:hAnsi="Arial" w:cs="Arial"/>
                <w:color w:val="000000"/>
                <w:position w:val="-2"/>
                <w:sz w:val="18"/>
                <w:szCs w:val="18"/>
              </w:rPr>
              <w:t>Izpolnjen in podpisan Obrazec  KROVNA IZJAVA in ESPD.</w:t>
            </w:r>
          </w:p>
        </w:tc>
      </w:tr>
      <w:tr w:rsidR="00724FD2" w14:paraId="3DA07DEE" w14:textId="77777777" w:rsidTr="004444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A92C8F" w14:textId="77777777" w:rsidR="00724FD2" w:rsidRDefault="00724FD2" w:rsidP="0044449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1F486F" w14:textId="77777777" w:rsidR="00724FD2" w:rsidRDefault="00724FD2" w:rsidP="0044449F">
            <w:pPr>
              <w:spacing w:before="135" w:after="135"/>
              <w:jc w:val="both"/>
              <w:textAlignment w:val="center"/>
            </w:pPr>
            <w:r>
              <w:rPr>
                <w:rFonts w:ascii="Arial" w:hAnsi="Arial" w:cs="Arial"/>
                <w:color w:val="000000"/>
                <w:position w:val="-2"/>
                <w:sz w:val="18"/>
                <w:szCs w:val="18"/>
              </w:rPr>
              <w:t>Kadar je oseba, ki vodi postopek javnega naročanja, ki sodeluje pri pripravi dokumentacije v zvezi z oddajo javnega naročila ali njenih delov ali ki na kateri koli stopnji odloča v postopku javnega naročanja, neposredno ali posredno povezana z izbranim ponudnikom na način, da lahko ta povezava oziroma njen zasebni, finančni ali ekonomski interes vpliva na objektivno in nepristransko opravljanje nalog v zvezi z javnim naročilom ali vzbuja dvom o njeni objektivnosti in nepristranskosti, mora ta oseba takoj, ko je glede na okoliščine mogoče, vendar najpozneje pred oddajo javnega naročila, predstojnika oziroma naročnika, za katerega opravlja dela oziroma na drug način sodeluje v postopku javnega naročanja, o tem pisno obvestiti in ravnati v skladu z njegovimi navodili. Predstojnik naročnika mora v tem primeru zagotoviti, da se naloge opravijo zakonito in nepristransko.</w:t>
            </w:r>
          </w:p>
          <w:p w14:paraId="442AA609" w14:textId="77777777" w:rsidR="00724FD2" w:rsidRDefault="00724FD2" w:rsidP="0044449F">
            <w:pPr>
              <w:spacing w:before="135" w:after="135"/>
              <w:jc w:val="both"/>
              <w:textAlignment w:val="center"/>
            </w:pPr>
            <w:r>
              <w:rPr>
                <w:rFonts w:ascii="Arial" w:hAnsi="Arial" w:cs="Arial"/>
                <w:color w:val="000000"/>
                <w:position w:val="-2"/>
                <w:sz w:val="18"/>
                <w:szCs w:val="18"/>
              </w:rPr>
              <w:t>Šteje se, da obstaja neposredna ali posredna povezava s ponudnikom iz prejšnjega odstavka, če je oseba iz prejšnjega odstavka v zakonski zvezi, zunajzakonski skupnosti, registrirani istospolni partnerski skupnosti, skupnem gospodinjstvu, krvnem sorodstvu v ravni vrsti, krvnem sorodstvu v stranski vrsti do vštetega tretjega kolena, sorodstvu po svaštvu do vštetega drugega kolena, posvojitelj, posvojenec, rejnik, rejenec, v zasebnem poslovnem ali delovnopravnem razmerju s ponudnikom, njegovim družbenikom z več kot pet odstotnim lastniškim deležem, zakonitim zastopnikom ali prokuristom.</w:t>
            </w:r>
          </w:p>
          <w:p w14:paraId="33308DB3" w14:textId="77777777" w:rsidR="00724FD2" w:rsidRDefault="00724FD2" w:rsidP="0044449F">
            <w:pPr>
              <w:spacing w:before="135" w:after="135"/>
              <w:jc w:val="both"/>
              <w:textAlignment w:val="center"/>
            </w:pPr>
            <w:r>
              <w:rPr>
                <w:rFonts w:ascii="Arial" w:hAnsi="Arial" w:cs="Arial"/>
                <w:color w:val="000000"/>
                <w:position w:val="-2"/>
                <w:sz w:val="18"/>
                <w:szCs w:val="18"/>
              </w:rPr>
              <w:t xml:space="preserve">Kadar je zakoniti zastopnik naročnika v povezavi iz prvega odstavka z izbranim ponudnikom, mora ta oseba o tem takoj, ko je glede na okoliščine mogoče, vendar najpozneje pred oddajo </w:t>
            </w:r>
            <w:r>
              <w:rPr>
                <w:rFonts w:ascii="Arial" w:hAnsi="Arial" w:cs="Arial"/>
                <w:color w:val="000000"/>
                <w:position w:val="-2"/>
                <w:sz w:val="18"/>
                <w:szCs w:val="18"/>
              </w:rPr>
              <w:lastRenderedPageBreak/>
              <w:t>javnega naročila, pisno obvestiti nadzorni organ naročnika. Nadzorni organ mora v tem primeru zagotoviti, da se naloge opravijo zakonito in nepristransko.</w:t>
            </w:r>
          </w:p>
          <w:p w14:paraId="68B8CB1D" w14:textId="77777777" w:rsidR="00724FD2" w:rsidRDefault="00724FD2" w:rsidP="0044449F">
            <w:pPr>
              <w:spacing w:before="135" w:after="135"/>
              <w:jc w:val="both"/>
              <w:textAlignment w:val="center"/>
            </w:pPr>
            <w:r>
              <w:rPr>
                <w:rFonts w:ascii="Arial" w:hAnsi="Arial" w:cs="Arial"/>
                <w:color w:val="000000"/>
                <w:position w:val="-2"/>
                <w:sz w:val="18"/>
                <w:szCs w:val="18"/>
              </w:rPr>
              <w:t>Izbrani ponudnik mora v roku osmih dni od prejema naročnikovega poziva posredovati podatke o:</w:t>
            </w:r>
          </w:p>
          <w:tbl>
            <w:tblPr>
              <w:tblStyle w:val="NormalTablePHPDOCX"/>
              <w:tblW w:w="0" w:type="auto"/>
              <w:tblLook w:val="04A0" w:firstRow="1" w:lastRow="0" w:firstColumn="1" w:lastColumn="0" w:noHBand="0" w:noVBand="1"/>
            </w:tblPr>
            <w:tblGrid>
              <w:gridCol w:w="7224"/>
            </w:tblGrid>
            <w:tr w:rsidR="00724FD2" w14:paraId="19ED508D" w14:textId="77777777" w:rsidTr="0044449F">
              <w:tc>
                <w:tcPr>
                  <w:tcW w:w="0" w:type="auto"/>
                  <w:tcMar>
                    <w:top w:w="0" w:type="auto"/>
                    <w:bottom w:w="0" w:type="auto"/>
                  </w:tcMar>
                </w:tcPr>
                <w:p w14:paraId="1455157E" w14:textId="77777777" w:rsidR="00724FD2" w:rsidRDefault="00724FD2" w:rsidP="00431A2C">
                  <w:pPr>
                    <w:numPr>
                      <w:ilvl w:val="0"/>
                      <w:numId w:val="25"/>
                    </w:numPr>
                    <w:rPr>
                      <w:rFonts w:ascii="Arial" w:hAnsi="Arial" w:cs="Arial"/>
                      <w:color w:val="000000"/>
                      <w:sz w:val="18"/>
                      <w:szCs w:val="18"/>
                    </w:rPr>
                  </w:pPr>
                  <w:r>
                    <w:rPr>
                      <w:rFonts w:ascii="Arial" w:hAnsi="Arial" w:cs="Arial"/>
                      <w:color w:val="000000"/>
                      <w:position w:val="-2"/>
                      <w:sz w:val="18"/>
                      <w:szCs w:val="18"/>
                    </w:rPr>
                    <w:t xml:space="preserve">svojih ustanoviteljih, družbenikih, delničarjih, </w:t>
                  </w:r>
                  <w:proofErr w:type="spellStart"/>
                  <w:r>
                    <w:rPr>
                      <w:rFonts w:ascii="Arial" w:hAnsi="Arial" w:cs="Arial"/>
                      <w:color w:val="000000"/>
                      <w:position w:val="-2"/>
                      <w:sz w:val="18"/>
                      <w:szCs w:val="18"/>
                    </w:rPr>
                    <w:t>komanditistih</w:t>
                  </w:r>
                  <w:proofErr w:type="spellEnd"/>
                  <w:r>
                    <w:rPr>
                      <w:rFonts w:ascii="Arial" w:hAnsi="Arial" w:cs="Arial"/>
                      <w:color w:val="000000"/>
                      <w:position w:val="-2"/>
                      <w:sz w:val="18"/>
                      <w:szCs w:val="18"/>
                    </w:rPr>
                    <w:t xml:space="preserve"> ali drugih lastnikih in podatke o lastniških deležih navedenih oseb;</w:t>
                  </w:r>
                </w:p>
                <w:p w14:paraId="1F264337" w14:textId="77777777" w:rsidR="00724FD2" w:rsidRDefault="00724FD2" w:rsidP="00431A2C">
                  <w:pPr>
                    <w:numPr>
                      <w:ilvl w:val="0"/>
                      <w:numId w:val="25"/>
                    </w:numPr>
                    <w:rPr>
                      <w:rFonts w:ascii="Arial" w:hAnsi="Arial" w:cs="Arial"/>
                      <w:color w:val="000000"/>
                      <w:sz w:val="18"/>
                      <w:szCs w:val="18"/>
                    </w:rPr>
                  </w:pPr>
                  <w:r>
                    <w:rPr>
                      <w:rFonts w:ascii="Arial" w:hAnsi="Arial" w:cs="Arial"/>
                      <w:color w:val="000000"/>
                      <w:position w:val="-2"/>
                      <w:sz w:val="18"/>
                      <w:szCs w:val="18"/>
                    </w:rPr>
                    <w:t>gospodarskih subjektih, za katere se glede na določbe zakona, ki ureja gospodarske družbe, šteje, da so z njim povezane družbe.</w:t>
                  </w:r>
                </w:p>
              </w:tc>
            </w:tr>
          </w:tbl>
          <w:p w14:paraId="4037F435" w14:textId="77777777" w:rsidR="00724FD2" w:rsidRDefault="00724FD2" w:rsidP="0044449F"/>
        </w:tc>
      </w:tr>
      <w:tr w:rsidR="00724FD2" w14:paraId="4C683C5A" w14:textId="77777777" w:rsidTr="004444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0BE3C9" w14:textId="77777777" w:rsidR="00724FD2" w:rsidRDefault="00724FD2" w:rsidP="0044449F">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2E6511" w14:textId="77777777" w:rsidR="00724FD2" w:rsidRPr="00724FD2" w:rsidRDefault="00724FD2" w:rsidP="0044449F">
            <w:pPr>
              <w:spacing w:before="135" w:after="135"/>
              <w:jc w:val="both"/>
              <w:textAlignment w:val="center"/>
              <w:rPr>
                <w:b/>
                <w:bCs/>
              </w:rPr>
            </w:pPr>
            <w:r w:rsidRPr="00724FD2">
              <w:rPr>
                <w:rFonts w:ascii="Arial" w:hAnsi="Arial" w:cs="Arial"/>
                <w:b/>
                <w:bCs/>
                <w:color w:val="000000"/>
                <w:position w:val="-2"/>
                <w:sz w:val="18"/>
                <w:szCs w:val="18"/>
              </w:rPr>
              <w:t>MORAJO izpolnjevati pogoj</w:t>
            </w:r>
          </w:p>
          <w:p w14:paraId="1EE82F38" w14:textId="77777777" w:rsidR="00724FD2" w:rsidRDefault="00724FD2" w:rsidP="0044449F">
            <w:pPr>
              <w:spacing w:before="135" w:after="135"/>
              <w:jc w:val="both"/>
              <w:textAlignment w:val="center"/>
            </w:pPr>
            <w:r>
              <w:rPr>
                <w:rFonts w:ascii="Arial" w:hAnsi="Arial" w:cs="Arial"/>
                <w:color w:val="000000"/>
                <w:position w:val="-2"/>
                <w:sz w:val="18"/>
                <w:szCs w:val="18"/>
              </w:rPr>
              <w:t>Izpolnjen in podpisan Obrazec  KROVNA IZJAVA in ESPD.</w:t>
            </w:r>
          </w:p>
        </w:tc>
      </w:tr>
      <w:tr w:rsidR="00724FD2" w14:paraId="5C817126" w14:textId="77777777" w:rsidTr="004444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E02DB3" w14:textId="77777777" w:rsidR="00724FD2" w:rsidRDefault="00724FD2" w:rsidP="0044449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A5F270" w14:textId="6611894E" w:rsidR="00724FD2" w:rsidRPr="00724FD2" w:rsidRDefault="00724FD2" w:rsidP="00724FD2">
            <w:pPr>
              <w:spacing w:before="135" w:after="135"/>
              <w:jc w:val="both"/>
              <w:textAlignment w:val="center"/>
              <w:rPr>
                <w:b/>
                <w:bCs/>
              </w:rPr>
            </w:pPr>
            <w:r w:rsidRPr="00724FD2">
              <w:rPr>
                <w:rFonts w:ascii="Arial" w:hAnsi="Arial" w:cs="Arial"/>
                <w:b/>
                <w:bCs/>
                <w:color w:val="000000"/>
                <w:position w:val="-2"/>
                <w:sz w:val="18"/>
                <w:szCs w:val="18"/>
              </w:rPr>
              <w:t>MORAJO izpolnjevati pogoj</w:t>
            </w:r>
          </w:p>
          <w:p w14:paraId="1446002D" w14:textId="2CCC09EF" w:rsidR="00724FD2" w:rsidRDefault="00724FD2" w:rsidP="0044449F">
            <w:pPr>
              <w:jc w:val="both"/>
              <w:textAlignment w:val="center"/>
            </w:pPr>
            <w:r>
              <w:rPr>
                <w:rFonts w:ascii="Arial" w:hAnsi="Arial" w:cs="Arial"/>
                <w:color w:val="000000"/>
                <w:position w:val="-2"/>
                <w:sz w:val="18"/>
                <w:szCs w:val="18"/>
              </w:rPr>
              <w:t>ESPD in izpolnjen in podpisan Obrazec Izjava pooblaščene osebe podizvajalca v zvezi z izpolnjevanjem obveznih pogojev za podizvajalca. </w:t>
            </w:r>
          </w:p>
        </w:tc>
      </w:tr>
    </w:tbl>
    <w:p w14:paraId="6CDE9E7C" w14:textId="77777777" w:rsidR="00724FD2" w:rsidRDefault="00724FD2" w:rsidP="00724FD2"/>
    <w:tbl>
      <w:tblPr>
        <w:tblStyle w:val="NormalTablePHPDOCX"/>
        <w:tblW w:w="9300" w:type="dxa"/>
        <w:tblInd w:w="108" w:type="dxa"/>
        <w:tblLook w:val="04A0" w:firstRow="1" w:lastRow="0" w:firstColumn="1" w:lastColumn="0" w:noHBand="0" w:noVBand="1"/>
      </w:tblPr>
      <w:tblGrid>
        <w:gridCol w:w="1860"/>
        <w:gridCol w:w="7440"/>
      </w:tblGrid>
      <w:tr w:rsidR="00724FD2" w14:paraId="759AEF2F" w14:textId="77777777" w:rsidTr="0044449F">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372F987" w14:textId="502C1EDE" w:rsidR="00724FD2" w:rsidRDefault="00724FD2" w:rsidP="0044449F">
            <w:pPr>
              <w:jc w:val="center"/>
            </w:pPr>
            <w:r>
              <w:rPr>
                <w:rFonts w:ascii="Arial" w:hAnsi="Arial" w:cs="Arial"/>
                <w:b/>
                <w:bCs/>
                <w:color w:val="FFFFFF"/>
                <w:position w:val="-2"/>
                <w:sz w:val="18"/>
                <w:szCs w:val="18"/>
              </w:rPr>
              <w:t xml:space="preserve">POGOJ </w:t>
            </w:r>
            <w:r w:rsidR="00FD5BEE">
              <w:rPr>
                <w:rFonts w:ascii="Arial" w:hAnsi="Arial" w:cs="Arial"/>
                <w:b/>
                <w:bCs/>
                <w:color w:val="FFFFFF"/>
                <w:position w:val="-2"/>
                <w:sz w:val="18"/>
                <w:szCs w:val="18"/>
              </w:rPr>
              <w:t>7</w:t>
            </w:r>
            <w:r>
              <w:rPr>
                <w:rFonts w:ascii="Arial" w:hAnsi="Arial" w:cs="Arial"/>
                <w:b/>
                <w:bCs/>
                <w:color w:val="FFFFFF"/>
                <w:position w:val="-2"/>
                <w:sz w:val="18"/>
                <w:szCs w:val="18"/>
              </w:rPr>
              <w:br/>
              <w:t>Vplivanje na odločitev naročnika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DB7AE5" w14:textId="77777777" w:rsidR="00724FD2" w:rsidRDefault="00724FD2" w:rsidP="0044449F">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6B068EA3" w14:textId="77777777" w:rsidR="00724FD2" w:rsidRDefault="00724FD2" w:rsidP="0044449F">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24FD2" w14:paraId="2111BA85" w14:textId="77777777" w:rsidTr="004444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D6D489" w14:textId="77777777" w:rsidR="00724FD2" w:rsidRDefault="00724FD2" w:rsidP="0044449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A46C59" w14:textId="77777777" w:rsidR="00724FD2" w:rsidRDefault="00724FD2" w:rsidP="0044449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 podpisan Obrazec  KROVNA IZJAVA in ESPD.</w:t>
            </w:r>
          </w:p>
          <w:p w14:paraId="05DD97B5" w14:textId="77777777" w:rsidR="00724FD2" w:rsidRDefault="00724FD2" w:rsidP="0044449F">
            <w:pPr>
              <w:spacing w:before="135" w:after="135"/>
              <w:jc w:val="both"/>
              <w:textAlignment w:val="center"/>
            </w:pPr>
            <w:r>
              <w:rPr>
                <w:rFonts w:ascii="Arial" w:hAnsi="Arial" w:cs="Arial"/>
                <w:color w:val="000000"/>
                <w:position w:val="-2"/>
                <w:sz w:val="18"/>
                <w:szCs w:val="18"/>
              </w:rPr>
              <w:t>Naročnik bo ponudnika izključil iz postopka na podlagi pisnih dokazil o kršitvah.</w:t>
            </w:r>
          </w:p>
        </w:tc>
      </w:tr>
      <w:tr w:rsidR="00724FD2" w14:paraId="68C74261" w14:textId="77777777" w:rsidTr="004444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2D49E5" w14:textId="77777777" w:rsidR="00724FD2" w:rsidRDefault="00724FD2" w:rsidP="0044449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78BE45" w14:textId="77777777" w:rsidR="00724FD2" w:rsidRDefault="00724FD2" w:rsidP="0044449F">
            <w:pPr>
              <w:jc w:val="both"/>
              <w:textAlignment w:val="center"/>
            </w:pPr>
            <w:r>
              <w:rPr>
                <w:rFonts w:ascii="Arial" w:hAnsi="Arial" w:cs="Arial"/>
                <w:color w:val="000000"/>
                <w:position w:val="-2"/>
                <w:sz w:val="18"/>
                <w:szCs w:val="18"/>
              </w:rPr>
              <w:t> </w:t>
            </w:r>
          </w:p>
          <w:p w14:paraId="47281C02" w14:textId="77777777" w:rsidR="00724FD2" w:rsidRDefault="00724FD2" w:rsidP="0044449F">
            <w:r>
              <w:rPr>
                <w:rFonts w:ascii="Arial" w:hAnsi="Arial" w:cs="Arial"/>
                <w:color w:val="000000"/>
                <w:position w:val="-2"/>
                <w:sz w:val="18"/>
                <w:szCs w:val="18"/>
              </w:rPr>
              <w:t xml:space="preserve"> /</w:t>
            </w:r>
          </w:p>
        </w:tc>
      </w:tr>
      <w:tr w:rsidR="00724FD2" w14:paraId="7831565F" w14:textId="77777777" w:rsidTr="004444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4A7248" w14:textId="77777777" w:rsidR="00724FD2" w:rsidRDefault="00724FD2" w:rsidP="0044449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0F1557" w14:textId="77777777" w:rsidR="00724FD2" w:rsidRPr="00724FD2" w:rsidRDefault="00724FD2" w:rsidP="0044449F">
            <w:pPr>
              <w:spacing w:before="135" w:after="135"/>
              <w:jc w:val="both"/>
              <w:textAlignment w:val="center"/>
              <w:rPr>
                <w:b/>
                <w:bCs/>
              </w:rPr>
            </w:pPr>
            <w:r w:rsidRPr="00724FD2">
              <w:rPr>
                <w:rFonts w:ascii="Arial" w:hAnsi="Arial" w:cs="Arial"/>
                <w:b/>
                <w:bCs/>
                <w:color w:val="000000"/>
                <w:position w:val="-2"/>
                <w:sz w:val="18"/>
                <w:szCs w:val="18"/>
              </w:rPr>
              <w:t>MORAJO izpolnjevati pogoj</w:t>
            </w:r>
          </w:p>
          <w:p w14:paraId="2BB274A3" w14:textId="77777777" w:rsidR="00724FD2" w:rsidRDefault="00724FD2" w:rsidP="0044449F">
            <w:pPr>
              <w:spacing w:before="135" w:after="135"/>
              <w:jc w:val="both"/>
              <w:textAlignment w:val="center"/>
            </w:pPr>
            <w:r>
              <w:rPr>
                <w:rFonts w:ascii="Arial" w:hAnsi="Arial" w:cs="Arial"/>
                <w:color w:val="000000"/>
                <w:position w:val="-2"/>
                <w:sz w:val="18"/>
                <w:szCs w:val="18"/>
              </w:rPr>
              <w:t>Izpolnjen in podpisan Obrazec  KROVNA IZJAVA in ESPD.</w:t>
            </w:r>
          </w:p>
        </w:tc>
      </w:tr>
      <w:tr w:rsidR="00724FD2" w14:paraId="12A3F938" w14:textId="77777777" w:rsidTr="004444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CB6D74" w14:textId="77777777" w:rsidR="00724FD2" w:rsidRDefault="00724FD2" w:rsidP="0044449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32C731" w14:textId="77777777" w:rsidR="00724FD2" w:rsidRPr="00724FD2" w:rsidRDefault="00724FD2" w:rsidP="0044449F">
            <w:pPr>
              <w:spacing w:before="135" w:after="135"/>
              <w:jc w:val="both"/>
              <w:textAlignment w:val="center"/>
              <w:rPr>
                <w:b/>
                <w:bCs/>
              </w:rPr>
            </w:pPr>
            <w:r w:rsidRPr="00724FD2">
              <w:rPr>
                <w:rFonts w:ascii="Arial" w:hAnsi="Arial" w:cs="Arial"/>
                <w:b/>
                <w:bCs/>
                <w:color w:val="000000"/>
                <w:position w:val="-2"/>
                <w:sz w:val="18"/>
                <w:szCs w:val="18"/>
              </w:rPr>
              <w:t>MORAJO izpolnjevati pogoj</w:t>
            </w:r>
          </w:p>
          <w:p w14:paraId="21108AA7" w14:textId="77777777" w:rsidR="00724FD2" w:rsidRDefault="00724FD2" w:rsidP="0044449F">
            <w:pPr>
              <w:spacing w:before="135" w:after="135"/>
              <w:jc w:val="both"/>
              <w:textAlignment w:val="center"/>
            </w:pPr>
            <w:r>
              <w:rPr>
                <w:rFonts w:ascii="Arial" w:hAnsi="Arial" w:cs="Arial"/>
                <w:color w:val="000000"/>
                <w:position w:val="-2"/>
                <w:sz w:val="18"/>
                <w:szCs w:val="18"/>
              </w:rPr>
              <w:t>ESPD in izpolnjen in podpisan Obrazec Izjava pooblaščene osebe podizvajalca v zvezi z izpolnjevanjem obveznih pogojev za podizvajalca.</w:t>
            </w:r>
          </w:p>
        </w:tc>
      </w:tr>
    </w:tbl>
    <w:p w14:paraId="2CF04E3B" w14:textId="77777777" w:rsidR="00566DE9" w:rsidRDefault="00566DE9" w:rsidP="00566DE9">
      <w:pPr>
        <w:tabs>
          <w:tab w:val="left" w:pos="1777"/>
        </w:tabs>
        <w:jc w:val="center"/>
        <w:rPr>
          <w:rFonts w:ascii="Arial" w:hAnsi="Arial" w:cs="Arial"/>
          <w:b/>
          <w:sz w:val="18"/>
          <w:szCs w:val="18"/>
        </w:rPr>
      </w:pPr>
    </w:p>
    <w:tbl>
      <w:tblPr>
        <w:tblStyle w:val="NormalTablePHPDOCX"/>
        <w:tblW w:w="2500" w:type="pct"/>
        <w:tblInd w:w="108" w:type="dxa"/>
        <w:tblLook w:val="04A0" w:firstRow="1" w:lastRow="0" w:firstColumn="1" w:lastColumn="0" w:noHBand="0" w:noVBand="1"/>
      </w:tblPr>
      <w:tblGrid>
        <w:gridCol w:w="4504"/>
      </w:tblGrid>
      <w:tr w:rsidR="00FD5BEE" w:rsidRPr="00957001" w14:paraId="0383A40C" w14:textId="77777777" w:rsidTr="00155112">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C7A1BA7" w14:textId="77777777" w:rsidR="00FD5BEE" w:rsidRPr="00957001" w:rsidRDefault="00FD5BEE" w:rsidP="00155112">
            <w:pPr>
              <w:rPr>
                <w:rFonts w:ascii="Arial" w:hAnsi="Arial" w:cs="Arial"/>
                <w:b/>
                <w:sz w:val="18"/>
                <w:szCs w:val="18"/>
              </w:rPr>
            </w:pPr>
            <w:r w:rsidRPr="00957001">
              <w:rPr>
                <w:rFonts w:ascii="Arial" w:hAnsi="Arial" w:cs="Arial"/>
                <w:b/>
                <w:color w:val="FFFFFF"/>
                <w:position w:val="-2"/>
                <w:sz w:val="18"/>
                <w:szCs w:val="18"/>
              </w:rPr>
              <w:t>Poslovna in finančna sposobnost</w:t>
            </w:r>
            <w:r>
              <w:rPr>
                <w:rFonts w:ascii="Arial" w:hAnsi="Arial" w:cs="Arial"/>
                <w:b/>
                <w:color w:val="FFFFFF"/>
                <w:position w:val="-2"/>
                <w:sz w:val="18"/>
                <w:szCs w:val="18"/>
              </w:rPr>
              <w:t xml:space="preserve"> </w:t>
            </w:r>
          </w:p>
        </w:tc>
      </w:tr>
    </w:tbl>
    <w:p w14:paraId="6C3913AF" w14:textId="77777777" w:rsidR="00FD5BEE" w:rsidRPr="00957001" w:rsidRDefault="00FD5BEE" w:rsidP="00FD5BEE">
      <w:pPr>
        <w:rPr>
          <w:rFonts w:ascii="Arial" w:hAnsi="Arial" w:cs="Arial"/>
          <w:sz w:val="18"/>
          <w:szCs w:val="18"/>
        </w:rPr>
      </w:pPr>
    </w:p>
    <w:tbl>
      <w:tblPr>
        <w:tblStyle w:val="NormalTablePHPDOCX"/>
        <w:tblW w:w="9300" w:type="dxa"/>
        <w:tblInd w:w="108" w:type="dxa"/>
        <w:tblLook w:val="04A0" w:firstRow="1" w:lastRow="0" w:firstColumn="1" w:lastColumn="0" w:noHBand="0" w:noVBand="1"/>
      </w:tblPr>
      <w:tblGrid>
        <w:gridCol w:w="1860"/>
        <w:gridCol w:w="7440"/>
      </w:tblGrid>
      <w:tr w:rsidR="00FD5BEE" w:rsidRPr="00957001" w14:paraId="7D8857D5" w14:textId="77777777" w:rsidTr="00155112">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4B50AAC" w14:textId="77777777" w:rsidR="00FD5BEE" w:rsidRDefault="00FD5BEE" w:rsidP="00155112">
            <w:pPr>
              <w:jc w:val="center"/>
              <w:rPr>
                <w:rFonts w:ascii="Arial" w:hAnsi="Arial" w:cs="Arial"/>
                <w:b/>
                <w:bCs/>
                <w:color w:val="FFFFFF"/>
                <w:position w:val="-2"/>
                <w:sz w:val="18"/>
                <w:szCs w:val="18"/>
              </w:rPr>
            </w:pPr>
            <w:r w:rsidRPr="00957001">
              <w:rPr>
                <w:rFonts w:ascii="Arial" w:hAnsi="Arial" w:cs="Arial"/>
                <w:b/>
                <w:bCs/>
                <w:color w:val="FFFFFF"/>
                <w:position w:val="-2"/>
                <w:sz w:val="18"/>
                <w:szCs w:val="18"/>
              </w:rPr>
              <w:lastRenderedPageBreak/>
              <w:t>POGOJ 1</w:t>
            </w:r>
            <w:r w:rsidRPr="00957001">
              <w:rPr>
                <w:rFonts w:ascii="Arial" w:hAnsi="Arial" w:cs="Arial"/>
                <w:b/>
                <w:bCs/>
                <w:color w:val="FFFFFF"/>
                <w:position w:val="-2"/>
                <w:sz w:val="18"/>
                <w:szCs w:val="18"/>
              </w:rPr>
              <w:br/>
              <w:t>Sposobnost za opravljanje poklicne dejavnosti</w:t>
            </w:r>
          </w:p>
          <w:p w14:paraId="10674A1F" w14:textId="77777777" w:rsidR="00FD5BEE" w:rsidRPr="00E93696" w:rsidRDefault="00FD5BEE" w:rsidP="00155112">
            <w:pPr>
              <w:jc w:val="center"/>
              <w:rPr>
                <w:rFonts w:ascii="Arial" w:hAnsi="Arial" w:cs="Arial"/>
                <w:b/>
                <w:bCs/>
                <w:color w:val="FFFFFF" w:themeColor="background1"/>
                <w:position w:val="-2"/>
                <w:sz w:val="20"/>
                <w:szCs w:val="20"/>
              </w:rPr>
            </w:pPr>
          </w:p>
          <w:p w14:paraId="65932E5F" w14:textId="77777777" w:rsidR="00FD5BEE" w:rsidRPr="00FD38E1" w:rsidRDefault="00FD5BEE" w:rsidP="00155112">
            <w:pPr>
              <w:rPr>
                <w:rFonts w:ascii="Arial" w:hAnsi="Arial" w:cs="Arial"/>
                <w:sz w:val="18"/>
                <w:szCs w:val="18"/>
              </w:rPr>
            </w:pP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66EBAB" w14:textId="77777777" w:rsidR="00FD5BEE" w:rsidRPr="00957001" w:rsidRDefault="00FD5BEE" w:rsidP="00155112">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 xml:space="preserve">Gospodarski subjekt je </w:t>
            </w:r>
            <w:r w:rsidRPr="00957001">
              <w:rPr>
                <w:rFonts w:ascii="Arial" w:hAnsi="Arial" w:cs="Arial"/>
                <w:b/>
                <w:bCs/>
                <w:color w:val="000000"/>
                <w:position w:val="-2"/>
                <w:sz w:val="18"/>
                <w:szCs w:val="18"/>
                <w:u w:val="single"/>
              </w:rPr>
              <w:t>vpisan v enega od poklicnih ali poslovnih registrov,</w:t>
            </w:r>
            <w:r w:rsidRPr="00957001">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396BF44F" w14:textId="77777777" w:rsidR="00FD5BEE" w:rsidRPr="00957001" w:rsidRDefault="00FD5BEE" w:rsidP="00155112">
            <w:pPr>
              <w:spacing w:before="135" w:after="135"/>
              <w:jc w:val="both"/>
              <w:textAlignment w:val="center"/>
              <w:rPr>
                <w:rFonts w:ascii="Arial" w:hAnsi="Arial" w:cs="Arial"/>
                <w:sz w:val="18"/>
                <w:szCs w:val="18"/>
              </w:rPr>
            </w:pPr>
            <w:proofErr w:type="spellStart"/>
            <w:r w:rsidRPr="00957001">
              <w:rPr>
                <w:rFonts w:ascii="Arial" w:hAnsi="Arial" w:cs="Arial"/>
                <w:color w:val="000000"/>
                <w:position w:val="-2"/>
                <w:sz w:val="18"/>
                <w:szCs w:val="18"/>
              </w:rPr>
              <w:t>Če</w:t>
            </w:r>
            <w:proofErr w:type="spellEnd"/>
            <w:r w:rsidRPr="00957001">
              <w:rPr>
                <w:rFonts w:ascii="Arial" w:hAnsi="Arial" w:cs="Arial"/>
                <w:color w:val="000000"/>
                <w:position w:val="-2"/>
                <w:sz w:val="18"/>
                <w:szCs w:val="18"/>
              </w:rPr>
              <w:t xml:space="preserve"> morajo imeti gospodarski subjekti </w:t>
            </w:r>
            <w:proofErr w:type="spellStart"/>
            <w:r w:rsidRPr="00957001">
              <w:rPr>
                <w:rFonts w:ascii="Arial" w:hAnsi="Arial" w:cs="Arial"/>
                <w:color w:val="000000"/>
                <w:position w:val="-2"/>
                <w:sz w:val="18"/>
                <w:szCs w:val="18"/>
              </w:rPr>
              <w:t>določeno</w:t>
            </w:r>
            <w:proofErr w:type="spellEnd"/>
            <w:r w:rsidRPr="00957001">
              <w:rPr>
                <w:rFonts w:ascii="Arial" w:hAnsi="Arial" w:cs="Arial"/>
                <w:color w:val="000000"/>
                <w:position w:val="-2"/>
                <w:sz w:val="18"/>
                <w:szCs w:val="18"/>
              </w:rPr>
              <w:t xml:space="preserve"> dovoljenje ali biti </w:t>
            </w:r>
            <w:proofErr w:type="spellStart"/>
            <w:r w:rsidRPr="00957001">
              <w:rPr>
                <w:rFonts w:ascii="Arial" w:hAnsi="Arial" w:cs="Arial"/>
                <w:color w:val="000000"/>
                <w:position w:val="-2"/>
                <w:sz w:val="18"/>
                <w:szCs w:val="18"/>
              </w:rPr>
              <w:t>člani</w:t>
            </w:r>
            <w:proofErr w:type="spellEnd"/>
            <w:r w:rsidRPr="00957001">
              <w:rPr>
                <w:rFonts w:ascii="Arial" w:hAnsi="Arial" w:cs="Arial"/>
                <w:color w:val="000000"/>
                <w:position w:val="-2"/>
                <w:sz w:val="18"/>
                <w:szCs w:val="18"/>
              </w:rPr>
              <w:t xml:space="preserve"> </w:t>
            </w:r>
            <w:proofErr w:type="spellStart"/>
            <w:r w:rsidRPr="00957001">
              <w:rPr>
                <w:rFonts w:ascii="Arial" w:hAnsi="Arial" w:cs="Arial"/>
                <w:color w:val="000000"/>
                <w:position w:val="-2"/>
                <w:sz w:val="18"/>
                <w:szCs w:val="18"/>
              </w:rPr>
              <w:t>določene</w:t>
            </w:r>
            <w:proofErr w:type="spellEnd"/>
            <w:r w:rsidRPr="00957001">
              <w:rPr>
                <w:rFonts w:ascii="Arial" w:hAnsi="Arial" w:cs="Arial"/>
                <w:color w:val="000000"/>
                <w:position w:val="-2"/>
                <w:sz w:val="18"/>
                <w:szCs w:val="18"/>
              </w:rPr>
              <w:t xml:space="preserve"> organizacije, da lahko v svoji </w:t>
            </w:r>
            <w:proofErr w:type="spellStart"/>
            <w:r w:rsidRPr="00957001">
              <w:rPr>
                <w:rFonts w:ascii="Arial" w:hAnsi="Arial" w:cs="Arial"/>
                <w:color w:val="000000"/>
                <w:position w:val="-2"/>
                <w:sz w:val="18"/>
                <w:szCs w:val="18"/>
              </w:rPr>
              <w:t>matični</w:t>
            </w:r>
            <w:proofErr w:type="spellEnd"/>
            <w:r w:rsidRPr="00957001">
              <w:rPr>
                <w:rFonts w:ascii="Arial" w:hAnsi="Arial" w:cs="Arial"/>
                <w:color w:val="000000"/>
                <w:position w:val="-2"/>
                <w:sz w:val="18"/>
                <w:szCs w:val="18"/>
              </w:rPr>
              <w:t xml:space="preserve"> </w:t>
            </w:r>
            <w:proofErr w:type="spellStart"/>
            <w:r w:rsidRPr="00957001">
              <w:rPr>
                <w:rFonts w:ascii="Arial" w:hAnsi="Arial" w:cs="Arial"/>
                <w:color w:val="000000"/>
                <w:position w:val="-2"/>
                <w:sz w:val="18"/>
                <w:szCs w:val="18"/>
              </w:rPr>
              <w:t>državi</w:t>
            </w:r>
            <w:proofErr w:type="spellEnd"/>
            <w:r w:rsidRPr="00957001">
              <w:rPr>
                <w:rFonts w:ascii="Arial" w:hAnsi="Arial" w:cs="Arial"/>
                <w:color w:val="000000"/>
                <w:position w:val="-2"/>
                <w:sz w:val="18"/>
                <w:szCs w:val="18"/>
              </w:rPr>
              <w:t xml:space="preserve"> opravljajo </w:t>
            </w:r>
            <w:proofErr w:type="spellStart"/>
            <w:r w:rsidRPr="00957001">
              <w:rPr>
                <w:rFonts w:ascii="Arial" w:hAnsi="Arial" w:cs="Arial"/>
                <w:color w:val="000000"/>
                <w:position w:val="-2"/>
                <w:sz w:val="18"/>
                <w:szCs w:val="18"/>
              </w:rPr>
              <w:t>določeno</w:t>
            </w:r>
            <w:proofErr w:type="spellEnd"/>
            <w:r w:rsidRPr="00957001">
              <w:rPr>
                <w:rFonts w:ascii="Arial" w:hAnsi="Arial" w:cs="Arial"/>
                <w:color w:val="000000"/>
                <w:position w:val="-2"/>
                <w:sz w:val="18"/>
                <w:szCs w:val="18"/>
              </w:rPr>
              <w:t xml:space="preserve"> storitev, morajo predložiti dokazilo o tem dovoljenju ali </w:t>
            </w:r>
            <w:proofErr w:type="spellStart"/>
            <w:r w:rsidRPr="00957001">
              <w:rPr>
                <w:rFonts w:ascii="Arial" w:hAnsi="Arial" w:cs="Arial"/>
                <w:color w:val="000000"/>
                <w:position w:val="-2"/>
                <w:sz w:val="18"/>
                <w:szCs w:val="18"/>
              </w:rPr>
              <w:t>članstvu</w:t>
            </w:r>
            <w:proofErr w:type="spellEnd"/>
            <w:r w:rsidRPr="00957001">
              <w:rPr>
                <w:rFonts w:ascii="Arial" w:hAnsi="Arial" w:cs="Arial"/>
                <w:color w:val="000000"/>
                <w:position w:val="-2"/>
                <w:sz w:val="18"/>
                <w:szCs w:val="18"/>
              </w:rPr>
              <w:t>.</w:t>
            </w:r>
          </w:p>
        </w:tc>
      </w:tr>
      <w:tr w:rsidR="00FD5BEE" w:rsidRPr="00957001" w14:paraId="3D199140" w14:textId="77777777" w:rsidTr="0015511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9E7E1D" w14:textId="77777777" w:rsidR="00FD5BEE" w:rsidRPr="00957001" w:rsidRDefault="00FD5BEE" w:rsidP="00155112">
            <w:pPr>
              <w:jc w:val="center"/>
              <w:rPr>
                <w:rFonts w:ascii="Arial" w:hAnsi="Arial" w:cs="Arial"/>
                <w:sz w:val="18"/>
                <w:szCs w:val="18"/>
              </w:rPr>
            </w:pPr>
            <w:r w:rsidRPr="00957001">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590290" w14:textId="77777777" w:rsidR="00FD5BEE" w:rsidRPr="00957001" w:rsidRDefault="00FD5BEE" w:rsidP="00155112">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Izpolnjen in podpisan Obrazec  KROVNA IZJAVA in ESPD.</w:t>
            </w:r>
          </w:p>
          <w:p w14:paraId="02C43B0A" w14:textId="77777777" w:rsidR="00FD5BEE" w:rsidRPr="00957001" w:rsidRDefault="00FD5BEE" w:rsidP="00155112">
            <w:pPr>
              <w:spacing w:before="135" w:after="135"/>
              <w:jc w:val="both"/>
              <w:textAlignment w:val="center"/>
              <w:rPr>
                <w:rFonts w:ascii="Arial" w:hAnsi="Arial" w:cs="Arial"/>
                <w:sz w:val="18"/>
                <w:szCs w:val="18"/>
              </w:rPr>
            </w:pPr>
            <w:r w:rsidRPr="00957001">
              <w:rPr>
                <w:rFonts w:ascii="Arial" w:hAnsi="Arial" w:cs="Arial"/>
                <w:color w:val="000000"/>
                <w:position w:val="-2"/>
                <w:sz w:val="18"/>
                <w:szCs w:val="18"/>
              </w:rPr>
              <w:t>Naročnik lahko izpolnjevanje navedenega pogoja preveri v uradnih registrih in evidencah.</w:t>
            </w:r>
          </w:p>
        </w:tc>
      </w:tr>
      <w:tr w:rsidR="00FD5BEE" w:rsidRPr="00957001" w14:paraId="2F0E9DF8" w14:textId="77777777" w:rsidTr="0015511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E61AF2" w14:textId="77777777" w:rsidR="00FD5BEE" w:rsidRPr="00957001" w:rsidRDefault="00FD5BEE" w:rsidP="00155112">
            <w:pPr>
              <w:jc w:val="center"/>
              <w:rPr>
                <w:rFonts w:ascii="Arial" w:hAnsi="Arial" w:cs="Arial"/>
                <w:sz w:val="18"/>
                <w:szCs w:val="18"/>
              </w:rPr>
            </w:pPr>
            <w:r w:rsidRPr="00957001">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A48676" w14:textId="77777777" w:rsidR="00FD5BEE" w:rsidRPr="00CF7264" w:rsidRDefault="00FD5BEE" w:rsidP="00155112">
            <w:pPr>
              <w:spacing w:before="135" w:after="135"/>
              <w:jc w:val="both"/>
              <w:textAlignment w:val="center"/>
              <w:rPr>
                <w:rFonts w:ascii="Arial" w:hAnsi="Arial" w:cs="Arial"/>
                <w:b/>
                <w:color w:val="000000"/>
                <w:position w:val="-2"/>
                <w:sz w:val="18"/>
                <w:szCs w:val="18"/>
                <w:u w:val="single"/>
              </w:rPr>
            </w:pPr>
            <w:r w:rsidRPr="00CF7264">
              <w:rPr>
                <w:rFonts w:ascii="Arial" w:hAnsi="Arial" w:cs="Arial"/>
                <w:b/>
                <w:color w:val="000000"/>
                <w:position w:val="-2"/>
                <w:sz w:val="18"/>
                <w:szCs w:val="18"/>
                <w:u w:val="single"/>
              </w:rPr>
              <w:t xml:space="preserve">Gospodarski subjekti, ki nimajo sedeža v Republiki Sloveniji: </w:t>
            </w:r>
          </w:p>
          <w:p w14:paraId="18C740D3" w14:textId="77777777" w:rsidR="00FD5BEE" w:rsidRPr="00957001" w:rsidRDefault="00FD5BEE" w:rsidP="00155112">
            <w:pPr>
              <w:spacing w:before="135" w:after="135"/>
              <w:jc w:val="both"/>
              <w:textAlignment w:val="center"/>
              <w:rPr>
                <w:rFonts w:ascii="Arial" w:hAnsi="Arial" w:cs="Arial"/>
                <w:sz w:val="18"/>
                <w:szCs w:val="18"/>
              </w:rPr>
            </w:pPr>
            <w:r w:rsidRPr="00CF7264">
              <w:rPr>
                <w:rFonts w:ascii="Arial" w:hAnsi="Arial" w:cs="Arial"/>
                <w:color w:val="000000"/>
                <w:position w:val="-2"/>
                <w:sz w:val="18"/>
                <w:szCs w:val="18"/>
              </w:rPr>
              <w:t xml:space="preserve">Izjava gospodarskega subjekta o izpolnjevanju pogojev glede osnovne sposobnosti ponudnika in Dokazilo iz uradnih evidenc o izpolnjevanju navedenega pogoja. </w:t>
            </w:r>
            <w:r w:rsidRPr="00CF7264">
              <w:rPr>
                <w:rFonts w:ascii="Arial" w:hAnsi="Arial" w:cs="Arial" w:hint="eastAsia"/>
                <w:color w:val="000000"/>
                <w:position w:val="-2"/>
                <w:sz w:val="18"/>
                <w:szCs w:val="18"/>
              </w:rPr>
              <w:t>Č</w:t>
            </w:r>
            <w:r w:rsidRPr="00CF7264">
              <w:rPr>
                <w:rFonts w:ascii="Arial" w:hAnsi="Arial" w:cs="Arial"/>
                <w:color w:val="000000"/>
                <w:position w:val="-2"/>
                <w:sz w:val="18"/>
                <w:szCs w:val="18"/>
              </w:rPr>
              <w:t>e država, v kateri ima kandidat oziroma ponudnik svoj sedež, ne izdaja dokazil iz uradnih evidenc, bo naro</w:t>
            </w:r>
            <w:r w:rsidRPr="00CF7264">
              <w:rPr>
                <w:rFonts w:ascii="Arial" w:hAnsi="Arial" w:cs="Arial" w:hint="eastAsia"/>
                <w:color w:val="000000"/>
                <w:position w:val="-2"/>
                <w:sz w:val="18"/>
                <w:szCs w:val="18"/>
              </w:rPr>
              <w:t>č</w:t>
            </w:r>
            <w:r w:rsidRPr="00CF7264">
              <w:rPr>
                <w:rFonts w:ascii="Arial" w:hAnsi="Arial" w:cs="Arial"/>
                <w:color w:val="000000"/>
                <w:position w:val="-2"/>
                <w:sz w:val="18"/>
                <w:szCs w:val="18"/>
              </w:rPr>
              <w:t>nik namesto pisnega dokazila sprejel zapriseženo izjavo pri</w:t>
            </w:r>
            <w:r w:rsidRPr="00CF7264">
              <w:rPr>
                <w:rFonts w:ascii="Arial" w:hAnsi="Arial" w:cs="Arial" w:hint="eastAsia"/>
                <w:color w:val="000000"/>
                <w:position w:val="-2"/>
                <w:sz w:val="18"/>
                <w:szCs w:val="18"/>
              </w:rPr>
              <w:t>č</w:t>
            </w:r>
            <w:r w:rsidRPr="00CF7264">
              <w:rPr>
                <w:rFonts w:ascii="Arial" w:hAnsi="Arial" w:cs="Arial"/>
                <w:color w:val="000000"/>
                <w:position w:val="-2"/>
                <w:sz w:val="18"/>
                <w:szCs w:val="18"/>
              </w:rPr>
              <w:t xml:space="preserve"> ali zapriseženo izjavo kandidata oziroma ponudnika.</w:t>
            </w:r>
          </w:p>
        </w:tc>
      </w:tr>
      <w:tr w:rsidR="00FD5BEE" w:rsidRPr="00957001" w14:paraId="03B4C4C7" w14:textId="77777777" w:rsidTr="0015511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CEF93A" w14:textId="77777777" w:rsidR="00FD5BEE" w:rsidRPr="00957001" w:rsidRDefault="00FD5BEE" w:rsidP="00155112">
            <w:pPr>
              <w:jc w:val="center"/>
              <w:rPr>
                <w:rFonts w:ascii="Arial" w:hAnsi="Arial" w:cs="Arial"/>
                <w:sz w:val="18"/>
                <w:szCs w:val="18"/>
              </w:rPr>
            </w:pPr>
            <w:r w:rsidRPr="00957001">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3C0082" w14:textId="77777777" w:rsidR="00FD5BEE" w:rsidRPr="00CF7264" w:rsidRDefault="00FD5BEE" w:rsidP="00155112">
            <w:pPr>
              <w:spacing w:before="135" w:after="135"/>
              <w:jc w:val="both"/>
              <w:textAlignment w:val="center"/>
              <w:rPr>
                <w:rFonts w:ascii="Arial" w:hAnsi="Arial" w:cs="Arial"/>
                <w:b/>
                <w:sz w:val="18"/>
                <w:szCs w:val="18"/>
              </w:rPr>
            </w:pPr>
            <w:r w:rsidRPr="00CF7264">
              <w:rPr>
                <w:rFonts w:ascii="Arial" w:hAnsi="Arial" w:cs="Arial"/>
                <w:b/>
                <w:color w:val="000000"/>
                <w:position w:val="-2"/>
                <w:sz w:val="18"/>
                <w:szCs w:val="18"/>
              </w:rPr>
              <w:t>MORAJO izpolnjevati pogoj</w:t>
            </w:r>
          </w:p>
          <w:p w14:paraId="29EC5E49" w14:textId="77777777" w:rsidR="00FD5BEE" w:rsidRDefault="00FD5BEE" w:rsidP="00155112">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Vsak izmed partnerjev mora predložiti podpisan in žigosan obrazec Krovne izjave in ESPD s podpisom katerega izjavlja, da izpolnjuje navedeni pogoj.</w:t>
            </w:r>
          </w:p>
          <w:p w14:paraId="6BE9CEF0" w14:textId="77777777" w:rsidR="00FD5BEE" w:rsidRPr="00957001" w:rsidRDefault="00FD5BEE" w:rsidP="00155112">
            <w:pPr>
              <w:spacing w:before="135" w:after="135"/>
              <w:jc w:val="both"/>
              <w:textAlignment w:val="center"/>
              <w:rPr>
                <w:rFonts w:ascii="Arial" w:hAnsi="Arial" w:cs="Arial"/>
                <w:sz w:val="18"/>
                <w:szCs w:val="18"/>
              </w:rPr>
            </w:pPr>
            <w:r w:rsidRPr="00CF7264">
              <w:rPr>
                <w:rFonts w:ascii="Arial" w:hAnsi="Arial" w:cs="Arial"/>
                <w:sz w:val="18"/>
                <w:szCs w:val="18"/>
              </w:rPr>
              <w:t>Partnerji morajo pogoj izpolnjevati v obsegu, v katerem prevzemajo izvedbo del.</w:t>
            </w:r>
          </w:p>
        </w:tc>
      </w:tr>
      <w:tr w:rsidR="00FD5BEE" w:rsidRPr="00957001" w14:paraId="0A9B7C58" w14:textId="77777777" w:rsidTr="0015511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EDB5DF" w14:textId="77777777" w:rsidR="00FD5BEE" w:rsidRPr="00957001" w:rsidRDefault="00FD5BEE" w:rsidP="00155112">
            <w:pPr>
              <w:jc w:val="center"/>
              <w:rPr>
                <w:rFonts w:ascii="Arial" w:hAnsi="Arial" w:cs="Arial"/>
                <w:sz w:val="18"/>
                <w:szCs w:val="18"/>
              </w:rPr>
            </w:pPr>
            <w:r w:rsidRPr="00957001">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712F6" w14:textId="77777777" w:rsidR="00FD5BEE" w:rsidRPr="00CF7264" w:rsidRDefault="00FD5BEE" w:rsidP="00155112">
            <w:pPr>
              <w:spacing w:before="135" w:after="135"/>
              <w:jc w:val="both"/>
              <w:textAlignment w:val="center"/>
              <w:rPr>
                <w:rFonts w:ascii="Arial" w:hAnsi="Arial" w:cs="Arial"/>
                <w:b/>
                <w:sz w:val="18"/>
                <w:szCs w:val="18"/>
              </w:rPr>
            </w:pPr>
            <w:r w:rsidRPr="00CF7264">
              <w:rPr>
                <w:rFonts w:ascii="Arial" w:hAnsi="Arial" w:cs="Arial"/>
                <w:b/>
                <w:color w:val="000000"/>
                <w:position w:val="-2"/>
                <w:sz w:val="18"/>
                <w:szCs w:val="18"/>
              </w:rPr>
              <w:t>MORAJO izpolnjevati pogoj</w:t>
            </w:r>
          </w:p>
          <w:p w14:paraId="274F573D" w14:textId="77777777" w:rsidR="00FD5BEE" w:rsidRDefault="00FD5BEE" w:rsidP="00155112">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Vsak izmed podizvajalcev mora predložiti podpisan in žigosan obrazec Izjava zastopnika podizvajalca in ESPD, s podpisom katerega izjavlja, da izpolnjuje navedeni pogoj.</w:t>
            </w:r>
          </w:p>
          <w:p w14:paraId="29D279E8" w14:textId="77777777" w:rsidR="00FD5BEE" w:rsidRPr="00957001" w:rsidRDefault="00FD5BEE" w:rsidP="00155112">
            <w:pPr>
              <w:spacing w:before="135" w:after="135"/>
              <w:jc w:val="both"/>
              <w:textAlignment w:val="center"/>
              <w:rPr>
                <w:rFonts w:ascii="Arial" w:hAnsi="Arial" w:cs="Arial"/>
                <w:sz w:val="18"/>
                <w:szCs w:val="18"/>
              </w:rPr>
            </w:pPr>
            <w:r w:rsidRPr="00CF7264">
              <w:rPr>
                <w:rFonts w:ascii="Arial" w:hAnsi="Arial" w:cs="Arial"/>
                <w:sz w:val="18"/>
                <w:szCs w:val="18"/>
              </w:rPr>
              <w:t>P</w:t>
            </w:r>
            <w:r>
              <w:rPr>
                <w:rFonts w:ascii="Arial" w:hAnsi="Arial" w:cs="Arial"/>
                <w:sz w:val="18"/>
                <w:szCs w:val="18"/>
              </w:rPr>
              <w:t>odizvajalci</w:t>
            </w:r>
            <w:r w:rsidRPr="00CF7264">
              <w:rPr>
                <w:rFonts w:ascii="Arial" w:hAnsi="Arial" w:cs="Arial"/>
                <w:sz w:val="18"/>
                <w:szCs w:val="18"/>
              </w:rPr>
              <w:t xml:space="preserve"> morajo pogoj izpolnjevati v obsegu, v katerem prevzemajo izvedbo del.</w:t>
            </w:r>
          </w:p>
        </w:tc>
      </w:tr>
    </w:tbl>
    <w:p w14:paraId="09FE0541" w14:textId="77777777" w:rsidR="00FD5BEE" w:rsidRPr="00957001" w:rsidRDefault="00FD5BEE" w:rsidP="00FD5BEE">
      <w:pPr>
        <w:rPr>
          <w:rFonts w:ascii="Arial" w:hAnsi="Arial" w:cs="Arial"/>
          <w:sz w:val="18"/>
          <w:szCs w:val="18"/>
        </w:rPr>
      </w:pPr>
    </w:p>
    <w:tbl>
      <w:tblPr>
        <w:tblStyle w:val="NormalTablePHPDOCX"/>
        <w:tblW w:w="9300" w:type="dxa"/>
        <w:tblInd w:w="108" w:type="dxa"/>
        <w:tblLook w:val="04A0" w:firstRow="1" w:lastRow="0" w:firstColumn="1" w:lastColumn="0" w:noHBand="0" w:noVBand="1"/>
      </w:tblPr>
      <w:tblGrid>
        <w:gridCol w:w="1860"/>
        <w:gridCol w:w="7440"/>
      </w:tblGrid>
      <w:tr w:rsidR="00FD5BEE" w:rsidRPr="00957001" w14:paraId="3921E362" w14:textId="77777777" w:rsidTr="00155112">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11C3473" w14:textId="77777777" w:rsidR="00FD5BEE" w:rsidRDefault="00FD5BEE" w:rsidP="00155112">
            <w:pPr>
              <w:jc w:val="center"/>
              <w:rPr>
                <w:rFonts w:ascii="Arial" w:hAnsi="Arial" w:cs="Arial"/>
                <w:b/>
                <w:bCs/>
                <w:color w:val="FFFFFF"/>
                <w:position w:val="-2"/>
                <w:sz w:val="18"/>
                <w:szCs w:val="18"/>
              </w:rPr>
            </w:pPr>
            <w:r w:rsidRPr="00957001">
              <w:rPr>
                <w:rFonts w:ascii="Arial" w:hAnsi="Arial" w:cs="Arial"/>
                <w:b/>
                <w:bCs/>
                <w:color w:val="FFFFFF"/>
                <w:position w:val="-2"/>
                <w:sz w:val="18"/>
                <w:szCs w:val="18"/>
              </w:rPr>
              <w:t xml:space="preserve">POGOJ </w:t>
            </w:r>
            <w:r>
              <w:rPr>
                <w:rFonts w:ascii="Arial" w:hAnsi="Arial" w:cs="Arial"/>
                <w:b/>
                <w:bCs/>
                <w:color w:val="FFFFFF"/>
                <w:position w:val="-2"/>
                <w:sz w:val="18"/>
                <w:szCs w:val="18"/>
              </w:rPr>
              <w:t>2</w:t>
            </w:r>
            <w:r w:rsidRPr="00957001">
              <w:rPr>
                <w:rFonts w:ascii="Arial" w:hAnsi="Arial" w:cs="Arial"/>
                <w:b/>
                <w:bCs/>
                <w:color w:val="FFFFFF"/>
                <w:position w:val="-2"/>
                <w:sz w:val="18"/>
                <w:szCs w:val="18"/>
              </w:rPr>
              <w:br/>
              <w:t xml:space="preserve">Bonitetna ocena </w:t>
            </w:r>
          </w:p>
          <w:p w14:paraId="62151590" w14:textId="77777777" w:rsidR="00FD5BEE" w:rsidRDefault="00FD5BEE" w:rsidP="00155112">
            <w:pPr>
              <w:jc w:val="center"/>
              <w:rPr>
                <w:rFonts w:ascii="Arial" w:hAnsi="Arial" w:cs="Arial"/>
                <w:b/>
                <w:bCs/>
                <w:color w:val="FFFFFF"/>
                <w:position w:val="-2"/>
                <w:sz w:val="18"/>
                <w:szCs w:val="18"/>
              </w:rPr>
            </w:pPr>
          </w:p>
          <w:p w14:paraId="5DE923D5" w14:textId="77777777" w:rsidR="00FD5BEE" w:rsidRPr="00957001" w:rsidRDefault="00FD5BEE" w:rsidP="00155112">
            <w:pPr>
              <w:jc w:val="center"/>
              <w:rPr>
                <w:rFonts w:ascii="Arial" w:hAnsi="Arial" w:cs="Arial"/>
                <w:sz w:val="18"/>
                <w:szCs w:val="18"/>
              </w:rPr>
            </w:pP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107925" w14:textId="77777777" w:rsidR="00FD5BEE" w:rsidRPr="00957001" w:rsidRDefault="00FD5BEE" w:rsidP="00155112">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Samostojni ponudnik oziroma v primeru ponudbe skupine ponudnikov vodilni p</w:t>
            </w:r>
            <w:r>
              <w:rPr>
                <w:rFonts w:ascii="Arial" w:hAnsi="Arial" w:cs="Arial"/>
                <w:color w:val="000000"/>
                <w:position w:val="-2"/>
                <w:sz w:val="18"/>
                <w:szCs w:val="18"/>
              </w:rPr>
              <w:t>artner</w:t>
            </w:r>
            <w:r w:rsidRPr="00957001">
              <w:rPr>
                <w:rFonts w:ascii="Arial" w:hAnsi="Arial" w:cs="Arial"/>
                <w:color w:val="000000"/>
                <w:position w:val="-2"/>
                <w:sz w:val="18"/>
                <w:szCs w:val="18"/>
              </w:rPr>
              <w:t xml:space="preserve"> in vsi ostali p</w:t>
            </w:r>
            <w:r>
              <w:rPr>
                <w:rFonts w:ascii="Arial" w:hAnsi="Arial" w:cs="Arial"/>
                <w:color w:val="000000"/>
                <w:position w:val="-2"/>
                <w:sz w:val="18"/>
                <w:szCs w:val="18"/>
              </w:rPr>
              <w:t>artnerji</w:t>
            </w:r>
            <w:r w:rsidRPr="00957001">
              <w:rPr>
                <w:rFonts w:ascii="Arial" w:hAnsi="Arial" w:cs="Arial"/>
                <w:color w:val="000000"/>
                <w:position w:val="-2"/>
                <w:sz w:val="18"/>
                <w:szCs w:val="18"/>
              </w:rPr>
              <w:t xml:space="preserve"> imajo tekočo bonitetno oceno:</w:t>
            </w:r>
          </w:p>
          <w:p w14:paraId="17046752" w14:textId="7307C2E0" w:rsidR="00FD5BEE" w:rsidRPr="00957001" w:rsidRDefault="00FD5BEE" w:rsidP="00155112">
            <w:pPr>
              <w:pStyle w:val="Odstavekseznama"/>
              <w:numPr>
                <w:ilvl w:val="0"/>
                <w:numId w:val="16"/>
              </w:numPr>
              <w:spacing w:before="135" w:after="135"/>
              <w:jc w:val="both"/>
              <w:textAlignment w:val="center"/>
              <w:rPr>
                <w:rFonts w:ascii="Arial" w:hAnsi="Arial" w:cs="Arial"/>
              </w:rPr>
            </w:pPr>
            <w:r w:rsidRPr="00957001">
              <w:rPr>
                <w:rFonts w:ascii="Arial" w:hAnsi="Arial" w:cs="Arial"/>
                <w:color w:val="000000"/>
                <w:position w:val="-2"/>
                <w:sz w:val="18"/>
                <w:szCs w:val="18"/>
              </w:rPr>
              <w:t>izdano s strani AJPES najmanj SB</w:t>
            </w:r>
            <w:r w:rsidR="003C7416">
              <w:rPr>
                <w:rFonts w:ascii="Arial" w:hAnsi="Arial" w:cs="Arial"/>
                <w:color w:val="000000"/>
                <w:position w:val="-2"/>
                <w:sz w:val="18"/>
                <w:szCs w:val="18"/>
              </w:rPr>
              <w:t>5</w:t>
            </w:r>
            <w:r w:rsidRPr="00957001">
              <w:rPr>
                <w:rFonts w:ascii="Arial" w:hAnsi="Arial" w:cs="Arial"/>
                <w:color w:val="000000"/>
                <w:position w:val="-2"/>
                <w:sz w:val="18"/>
                <w:szCs w:val="18"/>
              </w:rPr>
              <w:t xml:space="preserve"> ali</w:t>
            </w:r>
          </w:p>
          <w:p w14:paraId="1EFC7754" w14:textId="0BCBF4CD" w:rsidR="00FD5BEE" w:rsidRPr="00957001" w:rsidRDefault="00FD5BEE" w:rsidP="00155112">
            <w:pPr>
              <w:pStyle w:val="Odstavekseznama"/>
              <w:numPr>
                <w:ilvl w:val="0"/>
                <w:numId w:val="16"/>
              </w:numPr>
              <w:spacing w:before="135" w:after="135"/>
              <w:jc w:val="both"/>
              <w:textAlignment w:val="center"/>
              <w:rPr>
                <w:rFonts w:ascii="Arial" w:hAnsi="Arial" w:cs="Arial"/>
              </w:rPr>
            </w:pPr>
            <w:r w:rsidRPr="00957001">
              <w:rPr>
                <w:rFonts w:ascii="Arial" w:hAnsi="Arial" w:cs="Arial"/>
                <w:color w:val="000000"/>
                <w:position w:val="-2"/>
                <w:sz w:val="18"/>
                <w:szCs w:val="18"/>
              </w:rPr>
              <w:t xml:space="preserve">izdano s strani </w:t>
            </w:r>
            <w:proofErr w:type="spellStart"/>
            <w:r w:rsidRPr="00957001">
              <w:rPr>
                <w:rFonts w:ascii="Arial" w:hAnsi="Arial" w:cs="Arial"/>
                <w:color w:val="000000"/>
                <w:position w:val="-2"/>
                <w:sz w:val="18"/>
                <w:szCs w:val="18"/>
              </w:rPr>
              <w:t>Standard&amp;Poor`s</w:t>
            </w:r>
            <w:proofErr w:type="spellEnd"/>
            <w:r w:rsidRPr="00957001">
              <w:rPr>
                <w:rFonts w:ascii="Arial" w:hAnsi="Arial" w:cs="Arial"/>
                <w:color w:val="000000"/>
                <w:position w:val="-2"/>
                <w:sz w:val="18"/>
                <w:szCs w:val="18"/>
              </w:rPr>
              <w:t xml:space="preserve"> najmanj BB</w:t>
            </w:r>
            <w:r w:rsidR="003C7416">
              <w:rPr>
                <w:rFonts w:ascii="Arial" w:hAnsi="Arial" w:cs="Arial"/>
                <w:color w:val="000000"/>
                <w:position w:val="-2"/>
                <w:sz w:val="18"/>
                <w:szCs w:val="18"/>
              </w:rPr>
              <w:t>B</w:t>
            </w:r>
            <w:r w:rsidRPr="00957001">
              <w:rPr>
                <w:rFonts w:ascii="Arial" w:hAnsi="Arial" w:cs="Arial"/>
                <w:color w:val="000000"/>
                <w:position w:val="-2"/>
                <w:sz w:val="18"/>
                <w:szCs w:val="18"/>
              </w:rPr>
              <w:t xml:space="preserve"> ali</w:t>
            </w:r>
          </w:p>
          <w:p w14:paraId="567A9061" w14:textId="2A7B25D4" w:rsidR="00FD5BEE" w:rsidRPr="00957001" w:rsidRDefault="00FD5BEE" w:rsidP="00155112">
            <w:pPr>
              <w:pStyle w:val="Odstavekseznama"/>
              <w:numPr>
                <w:ilvl w:val="0"/>
                <w:numId w:val="16"/>
              </w:numPr>
              <w:spacing w:before="135" w:after="135"/>
              <w:jc w:val="both"/>
              <w:textAlignment w:val="center"/>
              <w:rPr>
                <w:rFonts w:ascii="Arial" w:hAnsi="Arial" w:cs="Arial"/>
              </w:rPr>
            </w:pPr>
            <w:r w:rsidRPr="00957001">
              <w:rPr>
                <w:rFonts w:ascii="Arial" w:hAnsi="Arial" w:cs="Arial"/>
                <w:color w:val="000000"/>
                <w:position w:val="-2"/>
                <w:sz w:val="18"/>
                <w:szCs w:val="18"/>
              </w:rPr>
              <w:t xml:space="preserve">izdano s strani </w:t>
            </w:r>
            <w:proofErr w:type="spellStart"/>
            <w:r w:rsidRPr="00957001">
              <w:rPr>
                <w:rFonts w:ascii="Arial" w:hAnsi="Arial" w:cs="Arial"/>
                <w:color w:val="000000"/>
                <w:position w:val="-2"/>
                <w:sz w:val="18"/>
                <w:szCs w:val="18"/>
              </w:rPr>
              <w:t>Fitch</w:t>
            </w:r>
            <w:proofErr w:type="spellEnd"/>
            <w:r w:rsidRPr="00957001">
              <w:rPr>
                <w:rFonts w:ascii="Arial" w:hAnsi="Arial" w:cs="Arial"/>
                <w:color w:val="000000"/>
                <w:position w:val="-2"/>
                <w:sz w:val="18"/>
                <w:szCs w:val="18"/>
              </w:rPr>
              <w:t xml:space="preserve"> najmanj BB</w:t>
            </w:r>
            <w:r w:rsidR="003C7416">
              <w:rPr>
                <w:rFonts w:ascii="Arial" w:hAnsi="Arial" w:cs="Arial"/>
                <w:color w:val="000000"/>
                <w:position w:val="-2"/>
                <w:sz w:val="18"/>
                <w:szCs w:val="18"/>
              </w:rPr>
              <w:t>B</w:t>
            </w:r>
            <w:r w:rsidRPr="00957001">
              <w:rPr>
                <w:rFonts w:ascii="Arial" w:hAnsi="Arial" w:cs="Arial"/>
                <w:color w:val="000000"/>
                <w:position w:val="-2"/>
                <w:sz w:val="18"/>
                <w:szCs w:val="18"/>
              </w:rPr>
              <w:t xml:space="preserve"> ali</w:t>
            </w:r>
          </w:p>
          <w:p w14:paraId="3701C24A" w14:textId="1AA74A15" w:rsidR="00FD5BEE" w:rsidRPr="00724FD2" w:rsidRDefault="00FD5BEE" w:rsidP="00155112">
            <w:pPr>
              <w:pStyle w:val="Odstavekseznama"/>
              <w:numPr>
                <w:ilvl w:val="0"/>
                <w:numId w:val="16"/>
              </w:numPr>
              <w:spacing w:before="135" w:after="135"/>
              <w:jc w:val="both"/>
              <w:textAlignment w:val="center"/>
              <w:rPr>
                <w:rFonts w:ascii="Arial" w:hAnsi="Arial" w:cs="Arial"/>
              </w:rPr>
            </w:pPr>
            <w:r w:rsidRPr="00957001">
              <w:rPr>
                <w:rFonts w:ascii="Arial" w:hAnsi="Arial" w:cs="Arial"/>
                <w:color w:val="000000"/>
                <w:position w:val="-2"/>
                <w:sz w:val="18"/>
                <w:szCs w:val="18"/>
              </w:rPr>
              <w:t xml:space="preserve">izdano s strani </w:t>
            </w:r>
            <w:proofErr w:type="spellStart"/>
            <w:r w:rsidRPr="00957001">
              <w:rPr>
                <w:rFonts w:ascii="Arial" w:hAnsi="Arial" w:cs="Arial"/>
                <w:color w:val="000000"/>
                <w:position w:val="-2"/>
                <w:sz w:val="18"/>
                <w:szCs w:val="18"/>
              </w:rPr>
              <w:t>Moody`s</w:t>
            </w:r>
            <w:proofErr w:type="spellEnd"/>
            <w:r w:rsidRPr="00957001">
              <w:rPr>
                <w:rFonts w:ascii="Arial" w:hAnsi="Arial" w:cs="Arial"/>
                <w:color w:val="000000"/>
                <w:position w:val="-2"/>
                <w:sz w:val="18"/>
                <w:szCs w:val="18"/>
              </w:rPr>
              <w:t xml:space="preserve"> najmanj </w:t>
            </w:r>
            <w:proofErr w:type="spellStart"/>
            <w:r w:rsidRPr="00957001">
              <w:rPr>
                <w:rFonts w:ascii="Arial" w:hAnsi="Arial" w:cs="Arial"/>
                <w:color w:val="000000"/>
                <w:position w:val="-2"/>
                <w:sz w:val="18"/>
                <w:szCs w:val="18"/>
              </w:rPr>
              <w:t>Ba</w:t>
            </w:r>
            <w:r w:rsidR="000D18EF">
              <w:rPr>
                <w:rFonts w:ascii="Arial" w:hAnsi="Arial" w:cs="Arial"/>
                <w:color w:val="000000"/>
                <w:position w:val="-2"/>
                <w:sz w:val="18"/>
                <w:szCs w:val="18"/>
              </w:rPr>
              <w:t>a</w:t>
            </w:r>
            <w:proofErr w:type="spellEnd"/>
            <w:r w:rsidRPr="00957001">
              <w:rPr>
                <w:rFonts w:ascii="Arial" w:hAnsi="Arial" w:cs="Arial"/>
                <w:color w:val="000000"/>
                <w:position w:val="-2"/>
                <w:sz w:val="18"/>
                <w:szCs w:val="18"/>
              </w:rPr>
              <w:t>.</w:t>
            </w:r>
          </w:p>
          <w:p w14:paraId="59875DAF" w14:textId="77777777" w:rsidR="00FD5BEE" w:rsidRPr="00724FD2" w:rsidRDefault="00FD5BEE" w:rsidP="00155112">
            <w:pPr>
              <w:spacing w:before="135" w:after="135"/>
              <w:jc w:val="both"/>
              <w:textAlignment w:val="center"/>
              <w:rPr>
                <w:rFonts w:ascii="Arial" w:hAnsi="Arial" w:cs="Arial"/>
              </w:rPr>
            </w:pPr>
            <w:r>
              <w:rPr>
                <w:rFonts w:ascii="Arial" w:hAnsi="Arial" w:cs="Arial"/>
                <w:color w:val="000000"/>
                <w:position w:val="-2"/>
                <w:sz w:val="18"/>
                <w:szCs w:val="18"/>
              </w:rPr>
              <w:t>Gospodarski subjekt lahko predloži tudi bonitetno oceno druge bonitetne hiše, pri čemer mora izkazati, da je vzporejana bonitetna ocena najmanj enaka eni izmed zgoraj navedenih bonitetnih ocen. Gospodarski subjekt mora poslovati dovolj časa, da mu lahko bonitetna hiša izdela bonitetno oceno, ki jo je mogoče vzporejati z zgoraj navedenimi ocenami. </w:t>
            </w:r>
          </w:p>
        </w:tc>
      </w:tr>
      <w:tr w:rsidR="00FD5BEE" w:rsidRPr="00957001" w14:paraId="7F56248D" w14:textId="77777777" w:rsidTr="0015511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1CF427" w14:textId="77777777" w:rsidR="00FD5BEE" w:rsidRPr="00957001" w:rsidRDefault="00FD5BEE" w:rsidP="00155112">
            <w:pPr>
              <w:jc w:val="center"/>
              <w:rPr>
                <w:rFonts w:ascii="Arial" w:hAnsi="Arial" w:cs="Arial"/>
                <w:sz w:val="18"/>
                <w:szCs w:val="18"/>
              </w:rPr>
            </w:pPr>
            <w:r w:rsidRPr="00957001">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CF55EF" w14:textId="77777777" w:rsidR="00FD5BEE" w:rsidRPr="00957001" w:rsidRDefault="00FD5BEE" w:rsidP="00155112">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Bonitetna ocena s strani bonitetne hiše.</w:t>
            </w:r>
          </w:p>
          <w:p w14:paraId="3E207C87" w14:textId="77777777" w:rsidR="00FD5BEE" w:rsidRPr="00957001" w:rsidRDefault="00FD5BEE" w:rsidP="00155112">
            <w:pPr>
              <w:spacing w:after="120"/>
              <w:jc w:val="both"/>
              <w:rPr>
                <w:rFonts w:ascii="Arial" w:hAnsi="Arial" w:cs="Arial"/>
                <w:sz w:val="18"/>
                <w:szCs w:val="18"/>
              </w:rPr>
            </w:pPr>
            <w:r>
              <w:rPr>
                <w:rFonts w:ascii="Arial" w:hAnsi="Arial" w:cs="Arial"/>
                <w:b/>
                <w:bCs/>
                <w:sz w:val="18"/>
                <w:szCs w:val="18"/>
              </w:rPr>
              <w:t>Dokazilo</w:t>
            </w:r>
            <w:r w:rsidRPr="00A34450">
              <w:rPr>
                <w:rFonts w:ascii="Arial" w:hAnsi="Arial" w:cs="Arial"/>
                <w:b/>
                <w:bCs/>
                <w:sz w:val="18"/>
                <w:szCs w:val="18"/>
              </w:rPr>
              <w:t xml:space="preserve"> ne sme biti starejše od </w:t>
            </w:r>
            <w:r>
              <w:rPr>
                <w:rFonts w:ascii="Arial" w:hAnsi="Arial" w:cs="Arial"/>
                <w:b/>
                <w:bCs/>
                <w:sz w:val="18"/>
                <w:szCs w:val="18"/>
              </w:rPr>
              <w:t>4</w:t>
            </w:r>
            <w:r w:rsidRPr="00A34450">
              <w:rPr>
                <w:rFonts w:ascii="Arial" w:hAnsi="Arial" w:cs="Arial"/>
                <w:b/>
                <w:bCs/>
                <w:sz w:val="18"/>
                <w:szCs w:val="18"/>
              </w:rPr>
              <w:t>0 dni pred rokom za oddajo ponudb.</w:t>
            </w:r>
          </w:p>
        </w:tc>
      </w:tr>
      <w:tr w:rsidR="00FD5BEE" w:rsidRPr="00957001" w14:paraId="7070A9D1" w14:textId="77777777" w:rsidTr="0015511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C52970" w14:textId="77777777" w:rsidR="00FD5BEE" w:rsidRPr="00957001" w:rsidRDefault="00FD5BEE" w:rsidP="00155112">
            <w:pPr>
              <w:jc w:val="center"/>
              <w:rPr>
                <w:rFonts w:ascii="Arial" w:hAnsi="Arial" w:cs="Arial"/>
                <w:sz w:val="18"/>
                <w:szCs w:val="18"/>
              </w:rPr>
            </w:pPr>
            <w:r w:rsidRPr="00957001">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D37D09" w14:textId="678759FB" w:rsidR="00FD5BEE" w:rsidRPr="00957001" w:rsidRDefault="000D18EF" w:rsidP="00155112">
            <w:pPr>
              <w:spacing w:before="135" w:after="135"/>
              <w:jc w:val="both"/>
              <w:textAlignment w:val="center"/>
              <w:rPr>
                <w:rFonts w:ascii="Arial" w:hAnsi="Arial" w:cs="Arial"/>
                <w:sz w:val="18"/>
                <w:szCs w:val="18"/>
              </w:rPr>
            </w:pPr>
            <w:r>
              <w:rPr>
                <w:rFonts w:ascii="Arial" w:hAnsi="Arial" w:cs="Arial"/>
                <w:sz w:val="18"/>
                <w:szCs w:val="18"/>
              </w:rPr>
              <w:t>/</w:t>
            </w:r>
          </w:p>
        </w:tc>
      </w:tr>
      <w:tr w:rsidR="00FD5BEE" w:rsidRPr="00957001" w14:paraId="1E6C0462" w14:textId="77777777" w:rsidTr="0015511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2FB854" w14:textId="77777777" w:rsidR="00FD5BEE" w:rsidRPr="00957001" w:rsidRDefault="00FD5BEE" w:rsidP="00155112">
            <w:pPr>
              <w:jc w:val="center"/>
              <w:rPr>
                <w:rFonts w:ascii="Arial" w:hAnsi="Arial" w:cs="Arial"/>
                <w:sz w:val="18"/>
                <w:szCs w:val="18"/>
              </w:rPr>
            </w:pPr>
            <w:r w:rsidRPr="00957001">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BF3CAB" w14:textId="77777777" w:rsidR="00FD5BEE" w:rsidRDefault="00FD5BEE" w:rsidP="00155112">
            <w:pPr>
              <w:spacing w:before="135" w:after="135"/>
              <w:jc w:val="both"/>
              <w:textAlignment w:val="center"/>
              <w:rPr>
                <w:rFonts w:ascii="Arial" w:hAnsi="Arial" w:cs="Arial"/>
                <w:b/>
                <w:bCs/>
                <w:color w:val="000000"/>
                <w:position w:val="-2"/>
                <w:sz w:val="18"/>
                <w:szCs w:val="18"/>
              </w:rPr>
            </w:pPr>
            <w:r w:rsidRPr="00724FD2">
              <w:rPr>
                <w:rFonts w:ascii="Arial" w:hAnsi="Arial" w:cs="Arial"/>
                <w:b/>
                <w:bCs/>
                <w:color w:val="000000"/>
                <w:position w:val="-2"/>
                <w:sz w:val="18"/>
                <w:szCs w:val="18"/>
              </w:rPr>
              <w:t>MORAJO izpolnjevati pogoj</w:t>
            </w:r>
          </w:p>
          <w:p w14:paraId="358730E8" w14:textId="77777777" w:rsidR="00FD5BEE" w:rsidRPr="00724FD2" w:rsidRDefault="00FD5BEE" w:rsidP="00155112">
            <w:pPr>
              <w:spacing w:before="135" w:after="135"/>
              <w:jc w:val="both"/>
              <w:textAlignment w:val="center"/>
              <w:rPr>
                <w:rFonts w:ascii="Arial" w:hAnsi="Arial" w:cs="Arial"/>
                <w:b/>
                <w:bCs/>
                <w:color w:val="000000"/>
                <w:position w:val="-2"/>
                <w:sz w:val="18"/>
                <w:szCs w:val="18"/>
              </w:rPr>
            </w:pPr>
            <w:r w:rsidRPr="00FC5962">
              <w:rPr>
                <w:rFonts w:ascii="Arial" w:hAnsi="Arial" w:cs="Arial"/>
                <w:sz w:val="18"/>
                <w:szCs w:val="18"/>
              </w:rPr>
              <w:t>Enako dokazilo kot velja za po</w:t>
            </w:r>
            <w:r>
              <w:rPr>
                <w:rFonts w:ascii="Arial" w:hAnsi="Arial" w:cs="Arial"/>
                <w:sz w:val="18"/>
                <w:szCs w:val="18"/>
              </w:rPr>
              <w:t>nud</w:t>
            </w:r>
            <w:r w:rsidRPr="00FC5962">
              <w:rPr>
                <w:rFonts w:ascii="Arial" w:hAnsi="Arial" w:cs="Arial"/>
                <w:sz w:val="18"/>
                <w:szCs w:val="18"/>
              </w:rPr>
              <w:t>nika.</w:t>
            </w:r>
          </w:p>
        </w:tc>
      </w:tr>
      <w:tr w:rsidR="00FD5BEE" w:rsidRPr="00957001" w14:paraId="441DFFD9" w14:textId="77777777" w:rsidTr="0015511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F0DDBF" w14:textId="77777777" w:rsidR="00FD5BEE" w:rsidRPr="00957001" w:rsidRDefault="00FD5BEE" w:rsidP="00155112">
            <w:pPr>
              <w:jc w:val="center"/>
              <w:rPr>
                <w:rFonts w:ascii="Arial" w:hAnsi="Arial" w:cs="Arial"/>
                <w:sz w:val="18"/>
                <w:szCs w:val="18"/>
              </w:rPr>
            </w:pPr>
            <w:r w:rsidRPr="00957001">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77C06E" w14:textId="77777777" w:rsidR="00FD5BEE" w:rsidRPr="00724FD2" w:rsidRDefault="00FD5BEE" w:rsidP="00155112">
            <w:pPr>
              <w:spacing w:before="135" w:after="135"/>
              <w:jc w:val="both"/>
              <w:textAlignment w:val="center"/>
              <w:rPr>
                <w:rFonts w:ascii="Arial" w:hAnsi="Arial" w:cs="Arial"/>
                <w:b/>
                <w:bCs/>
                <w:sz w:val="18"/>
                <w:szCs w:val="18"/>
              </w:rPr>
            </w:pPr>
            <w:r w:rsidRPr="00724FD2">
              <w:rPr>
                <w:rFonts w:ascii="Arial" w:hAnsi="Arial" w:cs="Arial"/>
                <w:b/>
                <w:bCs/>
                <w:color w:val="000000"/>
                <w:position w:val="-2"/>
                <w:sz w:val="18"/>
                <w:szCs w:val="18"/>
              </w:rPr>
              <w:t>NI POTREBNO izpolnjevati pogoja</w:t>
            </w:r>
          </w:p>
        </w:tc>
      </w:tr>
    </w:tbl>
    <w:p w14:paraId="4DECF109" w14:textId="77777777" w:rsidR="00FD5BEE" w:rsidRDefault="00FD5BEE" w:rsidP="00FD5BEE"/>
    <w:tbl>
      <w:tblPr>
        <w:tblStyle w:val="NormalTablePHPDOCX"/>
        <w:tblW w:w="9300" w:type="dxa"/>
        <w:tblInd w:w="108" w:type="dxa"/>
        <w:tblLook w:val="04A0" w:firstRow="1" w:lastRow="0" w:firstColumn="1" w:lastColumn="0" w:noHBand="0" w:noVBand="1"/>
      </w:tblPr>
      <w:tblGrid>
        <w:gridCol w:w="1860"/>
        <w:gridCol w:w="7440"/>
      </w:tblGrid>
      <w:tr w:rsidR="00FD5BEE" w14:paraId="3F005937" w14:textId="77777777" w:rsidTr="00155112">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15E7D1DF" w14:textId="77777777" w:rsidR="00FD5BEE" w:rsidRDefault="00FD5BEE" w:rsidP="00155112">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Letni promet oziroma čisti prihodki od prodaje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E60FFE" w14:textId="5C549EC0" w:rsidR="00FD5BEE" w:rsidRPr="00B2514C" w:rsidRDefault="00FD5BEE" w:rsidP="0015511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Gospodarski subjekt oziroma skupina gospodarskih subjektov mora izkazati, da je imela  letni promet (čiste prihodke od prodaje) v zadnjih treh poslovnih letih (2018, 2019 in 2020) v višini</w:t>
            </w:r>
            <w:r w:rsidR="003C7416">
              <w:rPr>
                <w:rFonts w:ascii="Arial" w:hAnsi="Arial" w:cs="Arial"/>
                <w:color w:val="000000"/>
                <w:position w:val="-2"/>
                <w:sz w:val="18"/>
                <w:szCs w:val="18"/>
              </w:rPr>
              <w:t xml:space="preserve"> najmanj</w:t>
            </w:r>
            <w:r w:rsidR="00B2514C">
              <w:rPr>
                <w:rFonts w:ascii="Arial" w:hAnsi="Arial" w:cs="Arial"/>
                <w:color w:val="000000"/>
                <w:position w:val="-2"/>
                <w:sz w:val="18"/>
                <w:szCs w:val="18"/>
              </w:rPr>
              <w:t xml:space="preserve"> </w:t>
            </w:r>
            <w:r w:rsidR="00B2514C" w:rsidRPr="00053180">
              <w:rPr>
                <w:rFonts w:ascii="Arial" w:hAnsi="Arial" w:cs="Arial"/>
                <w:color w:val="000000"/>
                <w:position w:val="-2"/>
                <w:sz w:val="18"/>
                <w:szCs w:val="18"/>
              </w:rPr>
              <w:t>2</w:t>
            </w:r>
            <w:r w:rsidR="00EE5FF0">
              <w:rPr>
                <w:rFonts w:ascii="Arial" w:hAnsi="Arial" w:cs="Arial"/>
                <w:color w:val="000000"/>
                <w:position w:val="-2"/>
                <w:sz w:val="18"/>
                <w:szCs w:val="18"/>
              </w:rPr>
              <w:t>5</w:t>
            </w:r>
            <w:r w:rsidR="00B2514C" w:rsidRPr="00053180">
              <w:rPr>
                <w:rFonts w:ascii="Arial" w:hAnsi="Arial" w:cs="Arial"/>
                <w:color w:val="000000"/>
                <w:position w:val="-2"/>
                <w:sz w:val="18"/>
                <w:szCs w:val="18"/>
              </w:rPr>
              <w:t>.000.000,00 EUR</w:t>
            </w:r>
            <w:r w:rsidR="00B2514C">
              <w:rPr>
                <w:rFonts w:ascii="Arial" w:hAnsi="Arial" w:cs="Arial"/>
                <w:color w:val="000000"/>
                <w:position w:val="-2"/>
                <w:sz w:val="18"/>
                <w:szCs w:val="18"/>
              </w:rPr>
              <w:t xml:space="preserve"> za posamezno poslovno leto.</w:t>
            </w:r>
          </w:p>
        </w:tc>
      </w:tr>
      <w:tr w:rsidR="00FD5BEE" w14:paraId="49546A9F" w14:textId="77777777" w:rsidTr="0015511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6B79EF" w14:textId="77777777" w:rsidR="00FD5BEE" w:rsidRDefault="00FD5BEE" w:rsidP="0015511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318F54" w14:textId="77777777" w:rsidR="00FD5BEE" w:rsidRDefault="00FD5BEE" w:rsidP="00155112">
            <w:pPr>
              <w:spacing w:before="135" w:after="135"/>
              <w:jc w:val="both"/>
              <w:textAlignment w:val="center"/>
            </w:pPr>
            <w:r>
              <w:rPr>
                <w:rFonts w:ascii="Arial" w:hAnsi="Arial" w:cs="Arial"/>
                <w:color w:val="000000"/>
                <w:position w:val="-2"/>
                <w:sz w:val="18"/>
                <w:szCs w:val="18"/>
              </w:rPr>
              <w:t>Letni računovodski izkazi za zadnja tri zaključena poslovna leta pred rokom za predložitev ponudbe ali adekvatno dokazilo iz katerega izhaja izpolnjevanje pogoja (na primer obrazec S.BON-1P).</w:t>
            </w:r>
          </w:p>
        </w:tc>
      </w:tr>
      <w:tr w:rsidR="00FD5BEE" w14:paraId="1604A3C9" w14:textId="77777777" w:rsidTr="0015511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8B3F30" w14:textId="77777777" w:rsidR="00FD5BEE" w:rsidRDefault="00FD5BEE" w:rsidP="0015511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03DDB7" w14:textId="77777777" w:rsidR="00FD5BEE" w:rsidRDefault="00FD5BEE" w:rsidP="00155112">
            <w:pPr>
              <w:jc w:val="both"/>
              <w:textAlignment w:val="center"/>
            </w:pPr>
            <w:r>
              <w:rPr>
                <w:rFonts w:ascii="Arial" w:hAnsi="Arial" w:cs="Arial"/>
                <w:color w:val="000000"/>
                <w:position w:val="-2"/>
                <w:sz w:val="18"/>
                <w:szCs w:val="18"/>
              </w:rPr>
              <w:t> </w:t>
            </w:r>
          </w:p>
          <w:p w14:paraId="1A5DA80C" w14:textId="77777777" w:rsidR="00FD5BEE" w:rsidRDefault="00FD5BEE" w:rsidP="00155112">
            <w:r>
              <w:rPr>
                <w:rFonts w:ascii="Arial" w:hAnsi="Arial" w:cs="Arial"/>
                <w:color w:val="000000"/>
                <w:position w:val="-2"/>
                <w:sz w:val="18"/>
                <w:szCs w:val="18"/>
              </w:rPr>
              <w:t xml:space="preserve"> /</w:t>
            </w:r>
          </w:p>
        </w:tc>
      </w:tr>
      <w:tr w:rsidR="00FD5BEE" w14:paraId="0AC81B0C" w14:textId="77777777" w:rsidTr="0015511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0C1E2D" w14:textId="77777777" w:rsidR="00FD5BEE" w:rsidRDefault="00FD5BEE" w:rsidP="0015511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9BDAD7" w14:textId="07E2898F" w:rsidR="009558E0" w:rsidRDefault="009558E0" w:rsidP="009558E0">
            <w:pPr>
              <w:spacing w:before="135" w:after="135"/>
              <w:jc w:val="both"/>
              <w:textAlignment w:val="center"/>
              <w:rPr>
                <w:rFonts w:ascii="Arial" w:hAnsi="Arial" w:cs="Arial"/>
                <w:b/>
                <w:color w:val="000000"/>
                <w:position w:val="-2"/>
                <w:sz w:val="18"/>
                <w:szCs w:val="18"/>
              </w:rPr>
            </w:pPr>
            <w:r w:rsidRPr="00CF7264">
              <w:rPr>
                <w:rFonts w:ascii="Arial" w:hAnsi="Arial" w:cs="Arial"/>
                <w:b/>
                <w:color w:val="000000"/>
                <w:position w:val="-2"/>
                <w:sz w:val="18"/>
                <w:szCs w:val="18"/>
              </w:rPr>
              <w:t>MORAJO izpolnjevati pogoj</w:t>
            </w:r>
          </w:p>
          <w:p w14:paraId="19F5EE6A" w14:textId="478A6BBD" w:rsidR="00FD5BEE" w:rsidRDefault="009558E0" w:rsidP="009558E0">
            <w:pPr>
              <w:spacing w:before="135" w:after="135"/>
              <w:jc w:val="both"/>
              <w:textAlignment w:val="center"/>
            </w:pPr>
            <w:r>
              <w:rPr>
                <w:rFonts w:ascii="Arial" w:hAnsi="Arial" w:cs="Arial"/>
                <w:color w:val="000000"/>
                <w:position w:val="-2"/>
                <w:sz w:val="18"/>
                <w:szCs w:val="18"/>
              </w:rPr>
              <w:t>Dokazilo: Letni računovodski izkazi za zadnja tri zaključena poslovna leta pred rokom za predložitev ponudbe ali adekvatno dokazilo iz katerega izhaja izpolnjevanje pogoja (na primer obrazec S.BON-1P).</w:t>
            </w:r>
            <w:r w:rsidR="00FD5BEE">
              <w:rPr>
                <w:rFonts w:ascii="Arial" w:hAnsi="Arial" w:cs="Arial"/>
                <w:color w:val="000000"/>
                <w:position w:val="-2"/>
                <w:sz w:val="18"/>
                <w:szCs w:val="18"/>
              </w:rPr>
              <w:t> </w:t>
            </w:r>
          </w:p>
        </w:tc>
      </w:tr>
      <w:tr w:rsidR="00FD5BEE" w14:paraId="3C4194AD" w14:textId="77777777" w:rsidTr="0015511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C25A3A" w14:textId="77777777" w:rsidR="00FD5BEE" w:rsidRDefault="00FD5BEE" w:rsidP="0015511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0C25C1" w14:textId="77777777" w:rsidR="00FD5BEE" w:rsidRPr="00724FD2" w:rsidRDefault="00FD5BEE" w:rsidP="00155112">
            <w:pPr>
              <w:spacing w:before="135" w:after="135"/>
              <w:jc w:val="both"/>
              <w:textAlignment w:val="center"/>
              <w:rPr>
                <w:b/>
                <w:bCs/>
              </w:rPr>
            </w:pPr>
            <w:r w:rsidRPr="00724FD2">
              <w:rPr>
                <w:rFonts w:ascii="Arial" w:hAnsi="Arial" w:cs="Arial"/>
                <w:b/>
                <w:bCs/>
                <w:color w:val="000000"/>
                <w:position w:val="-2"/>
                <w:sz w:val="18"/>
                <w:szCs w:val="18"/>
              </w:rPr>
              <w:t>NI POTREBNO izpolnjevati pogoja</w:t>
            </w:r>
          </w:p>
          <w:p w14:paraId="1D115048" w14:textId="77777777" w:rsidR="00FD5BEE" w:rsidRDefault="00FD5BEE" w:rsidP="00155112">
            <w:pPr>
              <w:jc w:val="both"/>
              <w:textAlignment w:val="center"/>
            </w:pPr>
            <w:r>
              <w:rPr>
                <w:rFonts w:ascii="Arial" w:hAnsi="Arial" w:cs="Arial"/>
                <w:color w:val="000000"/>
                <w:position w:val="-2"/>
                <w:sz w:val="18"/>
                <w:szCs w:val="18"/>
              </w:rPr>
              <w:t> </w:t>
            </w:r>
          </w:p>
        </w:tc>
      </w:tr>
    </w:tbl>
    <w:p w14:paraId="3AF1855E" w14:textId="21A4C92A" w:rsidR="00FD5BEE" w:rsidRDefault="00FD5BEE" w:rsidP="00FD5BEE">
      <w:pPr>
        <w:rPr>
          <w:rFonts w:ascii="Arial" w:hAnsi="Arial" w:cs="Arial"/>
          <w:sz w:val="18"/>
          <w:szCs w:val="18"/>
        </w:rPr>
      </w:pPr>
    </w:p>
    <w:tbl>
      <w:tblPr>
        <w:tblStyle w:val="NormalTablePHPDOCX"/>
        <w:tblW w:w="9300" w:type="dxa"/>
        <w:tblInd w:w="108" w:type="dxa"/>
        <w:tblLook w:val="04A0" w:firstRow="1" w:lastRow="0" w:firstColumn="1" w:lastColumn="0" w:noHBand="0" w:noVBand="1"/>
      </w:tblPr>
      <w:tblGrid>
        <w:gridCol w:w="1860"/>
        <w:gridCol w:w="7440"/>
      </w:tblGrid>
      <w:tr w:rsidR="00B2514C" w14:paraId="7C886856" w14:textId="77777777" w:rsidTr="00155112">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D79A7D1" w14:textId="1E0FD244" w:rsidR="00B2514C" w:rsidRDefault="00B2514C" w:rsidP="00155112">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Sistem vodenja kakovosti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27FFAD" w14:textId="270DCBA9" w:rsidR="00B2514C" w:rsidRPr="00B2514C" w:rsidRDefault="00B2514C" w:rsidP="0015511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Gospodarski subjekt mora v ponudbi izkazati, da ima v sovjem podjetju vpeljan sistem vodenja kakovosti, v skladu s standardom ISO 9001 in ISO 14001 ali primerljivo.</w:t>
            </w:r>
          </w:p>
        </w:tc>
      </w:tr>
      <w:tr w:rsidR="00B2514C" w14:paraId="781B2862" w14:textId="77777777" w:rsidTr="0015511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1798F1" w14:textId="77777777" w:rsidR="00B2514C" w:rsidRDefault="00B2514C" w:rsidP="0015511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530607" w14:textId="76A9CC42" w:rsidR="00B2514C" w:rsidRDefault="000D18EF" w:rsidP="00155112">
            <w:pPr>
              <w:spacing w:before="135" w:after="135"/>
              <w:jc w:val="both"/>
              <w:textAlignment w:val="center"/>
            </w:pPr>
            <w:r>
              <w:rPr>
                <w:rFonts w:ascii="Arial" w:hAnsi="Arial" w:cs="Arial"/>
                <w:color w:val="000000"/>
                <w:position w:val="-2"/>
                <w:sz w:val="18"/>
                <w:szCs w:val="18"/>
              </w:rPr>
              <w:t>Dokazilo oz. potrdilo, iz katerega izhaja podatek o vpeljanem ustreznem sistemu vodenja kakovosti.</w:t>
            </w:r>
          </w:p>
        </w:tc>
      </w:tr>
      <w:tr w:rsidR="00B2514C" w14:paraId="58EA6A1E" w14:textId="77777777" w:rsidTr="0015511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E942BE" w14:textId="77777777" w:rsidR="00B2514C" w:rsidRDefault="00B2514C" w:rsidP="0015511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B258B4" w14:textId="77777777" w:rsidR="00B2514C" w:rsidRDefault="00B2514C" w:rsidP="00155112">
            <w:pPr>
              <w:jc w:val="both"/>
              <w:textAlignment w:val="center"/>
            </w:pPr>
            <w:r>
              <w:rPr>
                <w:rFonts w:ascii="Arial" w:hAnsi="Arial" w:cs="Arial"/>
                <w:color w:val="000000"/>
                <w:position w:val="-2"/>
                <w:sz w:val="18"/>
                <w:szCs w:val="18"/>
              </w:rPr>
              <w:t> </w:t>
            </w:r>
          </w:p>
          <w:p w14:paraId="2C01B786" w14:textId="77777777" w:rsidR="00B2514C" w:rsidRDefault="00B2514C" w:rsidP="00155112">
            <w:r>
              <w:rPr>
                <w:rFonts w:ascii="Arial" w:hAnsi="Arial" w:cs="Arial"/>
                <w:color w:val="000000"/>
                <w:position w:val="-2"/>
                <w:sz w:val="18"/>
                <w:szCs w:val="18"/>
              </w:rPr>
              <w:t xml:space="preserve"> /</w:t>
            </w:r>
          </w:p>
        </w:tc>
      </w:tr>
      <w:tr w:rsidR="00B2514C" w14:paraId="284FB23C" w14:textId="77777777" w:rsidTr="0015511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F5E3F4" w14:textId="77777777" w:rsidR="00B2514C" w:rsidRDefault="00B2514C" w:rsidP="0015511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4E0E46" w14:textId="77777777" w:rsidR="00B2514C" w:rsidRDefault="00B2514C" w:rsidP="00B2514C">
            <w:pPr>
              <w:spacing w:before="135" w:after="135"/>
              <w:jc w:val="both"/>
              <w:textAlignment w:val="center"/>
              <w:rPr>
                <w:rFonts w:ascii="Arial" w:hAnsi="Arial" w:cs="Arial"/>
                <w:b/>
                <w:bCs/>
                <w:color w:val="000000"/>
                <w:position w:val="-2"/>
                <w:sz w:val="18"/>
                <w:szCs w:val="18"/>
              </w:rPr>
            </w:pPr>
            <w:r w:rsidRPr="00724FD2">
              <w:rPr>
                <w:rFonts w:ascii="Arial" w:hAnsi="Arial" w:cs="Arial"/>
                <w:b/>
                <w:bCs/>
                <w:color w:val="000000"/>
                <w:position w:val="-2"/>
                <w:sz w:val="18"/>
                <w:szCs w:val="18"/>
              </w:rPr>
              <w:t>MORAJO izpolnjevati pogoj</w:t>
            </w:r>
          </w:p>
          <w:p w14:paraId="0432B4D3" w14:textId="2B869B93" w:rsidR="00B2514C" w:rsidRDefault="00B2514C" w:rsidP="00B2514C">
            <w:pPr>
              <w:jc w:val="both"/>
              <w:textAlignment w:val="center"/>
            </w:pPr>
            <w:r w:rsidRPr="00FC5962">
              <w:rPr>
                <w:rFonts w:ascii="Arial" w:hAnsi="Arial" w:cs="Arial"/>
                <w:sz w:val="18"/>
                <w:szCs w:val="18"/>
              </w:rPr>
              <w:t>Enako dokazilo kot velja za po</w:t>
            </w:r>
            <w:r>
              <w:rPr>
                <w:rFonts w:ascii="Arial" w:hAnsi="Arial" w:cs="Arial"/>
                <w:sz w:val="18"/>
                <w:szCs w:val="18"/>
              </w:rPr>
              <w:t>nud</w:t>
            </w:r>
            <w:r w:rsidRPr="00FC5962">
              <w:rPr>
                <w:rFonts w:ascii="Arial" w:hAnsi="Arial" w:cs="Arial"/>
                <w:sz w:val="18"/>
                <w:szCs w:val="18"/>
              </w:rPr>
              <w:t>nika.</w:t>
            </w:r>
            <w:r>
              <w:rPr>
                <w:rFonts w:ascii="Arial" w:hAnsi="Arial" w:cs="Arial"/>
                <w:color w:val="000000"/>
                <w:position w:val="-2"/>
                <w:sz w:val="18"/>
                <w:szCs w:val="18"/>
              </w:rPr>
              <w:t> </w:t>
            </w:r>
          </w:p>
        </w:tc>
      </w:tr>
      <w:tr w:rsidR="00B2514C" w14:paraId="2FA38774" w14:textId="77777777" w:rsidTr="0015511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756863" w14:textId="77777777" w:rsidR="00B2514C" w:rsidRDefault="00B2514C" w:rsidP="00155112">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B847B3" w14:textId="144649BB" w:rsidR="00B2514C" w:rsidRPr="000D18EF" w:rsidRDefault="00B2514C" w:rsidP="000D18EF">
            <w:pPr>
              <w:spacing w:before="135" w:after="135"/>
              <w:jc w:val="both"/>
              <w:textAlignment w:val="center"/>
              <w:rPr>
                <w:b/>
                <w:bCs/>
              </w:rPr>
            </w:pPr>
            <w:r w:rsidRPr="00724FD2">
              <w:rPr>
                <w:rFonts w:ascii="Arial" w:hAnsi="Arial" w:cs="Arial"/>
                <w:b/>
                <w:bCs/>
                <w:color w:val="000000"/>
                <w:position w:val="-2"/>
                <w:sz w:val="18"/>
                <w:szCs w:val="18"/>
              </w:rPr>
              <w:t>NI POTREBNO izpolnjevati pogoja</w:t>
            </w:r>
          </w:p>
        </w:tc>
      </w:tr>
    </w:tbl>
    <w:p w14:paraId="49C60D2D" w14:textId="4DF444AC" w:rsidR="00B2514C" w:rsidRDefault="00B2514C" w:rsidP="00FD5BEE">
      <w:pPr>
        <w:rPr>
          <w:rFonts w:ascii="Arial" w:hAnsi="Arial" w:cs="Arial"/>
          <w:sz w:val="18"/>
          <w:szCs w:val="18"/>
        </w:rPr>
      </w:pPr>
    </w:p>
    <w:tbl>
      <w:tblPr>
        <w:tblStyle w:val="NormalTablePHPDOCX"/>
        <w:tblW w:w="4539" w:type="dxa"/>
        <w:tblInd w:w="108" w:type="dxa"/>
        <w:tblLook w:val="04A0" w:firstRow="1" w:lastRow="0" w:firstColumn="1" w:lastColumn="0" w:noHBand="0" w:noVBand="1"/>
      </w:tblPr>
      <w:tblGrid>
        <w:gridCol w:w="4539"/>
      </w:tblGrid>
      <w:tr w:rsidR="00FD5BEE" w:rsidRPr="00957001" w14:paraId="44A702D3" w14:textId="77777777" w:rsidTr="00155112">
        <w:tc>
          <w:tcPr>
            <w:tcW w:w="4539" w:type="dxa"/>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5E963CCA" w14:textId="77777777" w:rsidR="00FD5BEE" w:rsidRPr="00957001" w:rsidRDefault="00FD5BEE" w:rsidP="00155112">
            <w:pPr>
              <w:rPr>
                <w:rFonts w:ascii="Arial" w:hAnsi="Arial" w:cs="Arial"/>
                <w:b/>
                <w:sz w:val="18"/>
                <w:szCs w:val="18"/>
              </w:rPr>
            </w:pPr>
            <w:r w:rsidRPr="00957001">
              <w:rPr>
                <w:rFonts w:ascii="Arial" w:hAnsi="Arial" w:cs="Arial"/>
                <w:b/>
                <w:color w:val="FFFFFF"/>
                <w:position w:val="-2"/>
                <w:sz w:val="18"/>
                <w:szCs w:val="18"/>
              </w:rPr>
              <w:t>Tehnična  in strokovna sposobnost</w:t>
            </w:r>
          </w:p>
        </w:tc>
      </w:tr>
    </w:tbl>
    <w:p w14:paraId="562432A4" w14:textId="77777777" w:rsidR="00FD5BEE" w:rsidRPr="00957001" w:rsidRDefault="00FD5BEE" w:rsidP="00FD5BEE">
      <w:pPr>
        <w:spacing w:after="0"/>
        <w:rPr>
          <w:rFonts w:ascii="Arial" w:hAnsi="Arial" w:cs="Arial"/>
          <w:sz w:val="18"/>
          <w:szCs w:val="18"/>
        </w:rPr>
      </w:pPr>
    </w:p>
    <w:tbl>
      <w:tblPr>
        <w:tblStyle w:val="NormalTablePHPDOCX"/>
        <w:tblW w:w="9300" w:type="dxa"/>
        <w:tblInd w:w="108" w:type="dxa"/>
        <w:tblLook w:val="04A0" w:firstRow="1" w:lastRow="0" w:firstColumn="1" w:lastColumn="0" w:noHBand="0" w:noVBand="1"/>
      </w:tblPr>
      <w:tblGrid>
        <w:gridCol w:w="1860"/>
        <w:gridCol w:w="7440"/>
      </w:tblGrid>
      <w:tr w:rsidR="00FD5BEE" w:rsidRPr="00957001" w14:paraId="1263C178" w14:textId="77777777" w:rsidTr="00155112">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5B79D30" w14:textId="77777777" w:rsidR="00FD5BEE" w:rsidRDefault="00FD5BEE" w:rsidP="00155112">
            <w:pPr>
              <w:jc w:val="center"/>
              <w:rPr>
                <w:rFonts w:ascii="Arial" w:hAnsi="Arial" w:cs="Arial"/>
                <w:b/>
                <w:bCs/>
                <w:color w:val="FFFFFF"/>
                <w:position w:val="-2"/>
                <w:sz w:val="18"/>
                <w:szCs w:val="18"/>
              </w:rPr>
            </w:pPr>
            <w:r w:rsidRPr="00957001">
              <w:rPr>
                <w:rFonts w:ascii="Arial" w:hAnsi="Arial" w:cs="Arial"/>
                <w:b/>
                <w:bCs/>
                <w:color w:val="FFFFFF"/>
                <w:position w:val="-2"/>
                <w:sz w:val="18"/>
                <w:szCs w:val="18"/>
              </w:rPr>
              <w:t>POGOJ 1</w:t>
            </w:r>
            <w:r w:rsidRPr="00957001">
              <w:rPr>
                <w:rFonts w:ascii="Arial" w:hAnsi="Arial" w:cs="Arial"/>
                <w:b/>
                <w:bCs/>
                <w:color w:val="FFFFFF"/>
                <w:position w:val="-2"/>
                <w:sz w:val="18"/>
                <w:szCs w:val="18"/>
              </w:rPr>
              <w:br/>
              <w:t>Mehanizacija in oprema</w:t>
            </w:r>
          </w:p>
          <w:p w14:paraId="30160B96" w14:textId="77777777" w:rsidR="00FD5BEE" w:rsidRDefault="00FD5BEE" w:rsidP="00155112">
            <w:pPr>
              <w:jc w:val="center"/>
              <w:rPr>
                <w:rFonts w:ascii="Arial" w:hAnsi="Arial" w:cs="Arial"/>
                <w:b/>
                <w:bCs/>
                <w:color w:val="FFFFFF"/>
                <w:position w:val="-2"/>
                <w:sz w:val="18"/>
                <w:szCs w:val="18"/>
              </w:rPr>
            </w:pPr>
          </w:p>
          <w:p w14:paraId="58C74877" w14:textId="77777777" w:rsidR="00FD5BEE" w:rsidRPr="00957001" w:rsidRDefault="00FD5BEE" w:rsidP="00155112">
            <w:pPr>
              <w:jc w:val="center"/>
              <w:rPr>
                <w:rFonts w:ascii="Arial" w:hAnsi="Arial" w:cs="Arial"/>
                <w:sz w:val="18"/>
                <w:szCs w:val="18"/>
              </w:rPr>
            </w:pP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33E84D" w14:textId="77777777" w:rsidR="00FD5BEE" w:rsidRPr="00957001" w:rsidRDefault="00FD5BEE" w:rsidP="00155112">
            <w:pPr>
              <w:spacing w:before="135" w:after="135"/>
              <w:jc w:val="both"/>
              <w:textAlignment w:val="center"/>
              <w:rPr>
                <w:rFonts w:ascii="Arial" w:hAnsi="Arial" w:cs="Arial"/>
                <w:sz w:val="18"/>
                <w:szCs w:val="18"/>
              </w:rPr>
            </w:pPr>
            <w:r w:rsidRPr="00957001">
              <w:rPr>
                <w:rFonts w:ascii="Arial" w:hAnsi="Arial" w:cs="Arial"/>
                <w:sz w:val="18"/>
                <w:szCs w:val="18"/>
              </w:rPr>
              <w:t>Ponudnik mora zagotoviti ustrezne tehnične zmogljivosti (mehanizacija in oprema) za kvalitetno izvedbo celotnega naročila v predvidenem roku, skladno z zahtevami iz razpisne dokumentacije (popis del in tehnična dokumentacija), pravili stroke ter predpisi in standardi s področja predmeta naročila.</w:t>
            </w:r>
          </w:p>
        </w:tc>
      </w:tr>
      <w:tr w:rsidR="00FD5BEE" w:rsidRPr="00957001" w14:paraId="68A04C87" w14:textId="77777777" w:rsidTr="0015511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01D6DD" w14:textId="77777777" w:rsidR="00FD5BEE" w:rsidRPr="00957001" w:rsidRDefault="00FD5BEE" w:rsidP="00155112">
            <w:pPr>
              <w:jc w:val="center"/>
              <w:rPr>
                <w:rFonts w:ascii="Arial" w:hAnsi="Arial" w:cs="Arial"/>
                <w:sz w:val="18"/>
                <w:szCs w:val="18"/>
              </w:rPr>
            </w:pPr>
            <w:r w:rsidRPr="00957001">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9C8D97" w14:textId="77777777" w:rsidR="00FD5BEE" w:rsidRDefault="00FD5BEE" w:rsidP="00155112">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 xml:space="preserve">Gospodarski subjekt izpolnjevanje pogoja dokazuje </w:t>
            </w:r>
            <w:r>
              <w:rPr>
                <w:rFonts w:ascii="Arial" w:hAnsi="Arial" w:cs="Arial"/>
                <w:color w:val="000000"/>
                <w:position w:val="-2"/>
                <w:sz w:val="18"/>
                <w:szCs w:val="18"/>
              </w:rPr>
              <w:t>s predložitvijo:</w:t>
            </w:r>
          </w:p>
          <w:p w14:paraId="1B676527" w14:textId="00819E20" w:rsidR="00FD5BEE" w:rsidRPr="00DB02C7" w:rsidRDefault="00FD5BEE" w:rsidP="00431A2C">
            <w:pPr>
              <w:pStyle w:val="Odstavekseznama"/>
              <w:numPr>
                <w:ilvl w:val="0"/>
                <w:numId w:val="18"/>
              </w:numPr>
              <w:spacing w:before="135" w:after="135"/>
              <w:jc w:val="both"/>
              <w:textAlignment w:val="center"/>
              <w:rPr>
                <w:rFonts w:ascii="Arial" w:hAnsi="Arial" w:cs="Arial"/>
                <w:color w:val="000000"/>
                <w:position w:val="-2"/>
                <w:sz w:val="18"/>
                <w:szCs w:val="18"/>
              </w:rPr>
            </w:pPr>
            <w:r w:rsidRPr="00E64761">
              <w:rPr>
                <w:rFonts w:ascii="Arial" w:hAnsi="Arial" w:cs="Arial"/>
                <w:color w:val="000000"/>
                <w:position w:val="-2"/>
                <w:sz w:val="18"/>
                <w:szCs w:val="18"/>
              </w:rPr>
              <w:t>obrazca Krovna izjava in ESPD</w:t>
            </w:r>
            <w:r w:rsidR="00DB02C7">
              <w:rPr>
                <w:rFonts w:ascii="Arial" w:hAnsi="Arial" w:cs="Arial"/>
                <w:color w:val="000000"/>
                <w:position w:val="-2"/>
                <w:sz w:val="18"/>
                <w:szCs w:val="18"/>
              </w:rPr>
              <w:t>.</w:t>
            </w:r>
          </w:p>
        </w:tc>
      </w:tr>
      <w:tr w:rsidR="00FD5BEE" w:rsidRPr="00957001" w14:paraId="03E0BDD0" w14:textId="77777777" w:rsidTr="0015511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A4BC32" w14:textId="77777777" w:rsidR="00FD5BEE" w:rsidRPr="00957001" w:rsidRDefault="00FD5BEE" w:rsidP="00155112">
            <w:pPr>
              <w:jc w:val="center"/>
              <w:rPr>
                <w:rFonts w:ascii="Arial" w:hAnsi="Arial" w:cs="Arial"/>
                <w:sz w:val="18"/>
                <w:szCs w:val="18"/>
              </w:rPr>
            </w:pPr>
            <w:r w:rsidRPr="00957001">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D4AC40" w14:textId="77777777" w:rsidR="00FD5BEE" w:rsidRPr="00957001" w:rsidRDefault="00FD5BEE" w:rsidP="00155112">
            <w:pPr>
              <w:pStyle w:val="Telobesedila2"/>
              <w:tabs>
                <w:tab w:val="left" w:pos="2268"/>
              </w:tabs>
              <w:spacing w:before="60"/>
              <w:rPr>
                <w:rFonts w:cs="Arial"/>
                <w:b w:val="0"/>
                <w:sz w:val="18"/>
                <w:szCs w:val="18"/>
              </w:rPr>
            </w:pPr>
            <w:r w:rsidRPr="00957001">
              <w:rPr>
                <w:rFonts w:cs="Arial"/>
                <w:b w:val="0"/>
                <w:sz w:val="18"/>
                <w:szCs w:val="18"/>
              </w:rPr>
              <w:t>Naročnik si pridržuje pravico navedbe preveriti ter od ponudnika zahtevati dokazila (spisek ključne opreme in mehanizacije</w:t>
            </w:r>
            <w:r>
              <w:rPr>
                <w:rFonts w:cs="Arial"/>
                <w:b w:val="0"/>
                <w:sz w:val="18"/>
                <w:szCs w:val="18"/>
              </w:rPr>
              <w:t xml:space="preserve"> ter</w:t>
            </w:r>
            <w:r w:rsidRPr="00957001">
              <w:rPr>
                <w:rFonts w:cs="Arial"/>
                <w:b w:val="0"/>
                <w:sz w:val="18"/>
                <w:szCs w:val="18"/>
              </w:rPr>
              <w:t xml:space="preserve"> </w:t>
            </w:r>
            <w:r>
              <w:rPr>
                <w:rFonts w:cs="Arial"/>
                <w:b w:val="0"/>
                <w:sz w:val="18"/>
                <w:szCs w:val="18"/>
              </w:rPr>
              <w:t xml:space="preserve">proizvodnih zmogljivosti, </w:t>
            </w:r>
            <w:r w:rsidRPr="00957001">
              <w:rPr>
                <w:rFonts w:cs="Arial"/>
                <w:b w:val="0"/>
                <w:sz w:val="18"/>
                <w:szCs w:val="18"/>
              </w:rPr>
              <w:t xml:space="preserve">...), da ima ob oddaji ponudbe </w:t>
            </w:r>
            <w:r>
              <w:rPr>
                <w:rFonts w:cs="Arial"/>
                <w:b w:val="0"/>
                <w:sz w:val="18"/>
                <w:szCs w:val="18"/>
              </w:rPr>
              <w:t xml:space="preserve">in ves čas izvajanja del </w:t>
            </w:r>
            <w:r w:rsidRPr="00957001">
              <w:rPr>
                <w:rFonts w:cs="Arial"/>
                <w:b w:val="0"/>
                <w:sz w:val="18"/>
                <w:szCs w:val="18"/>
              </w:rPr>
              <w:t>zagotovljene potrebne tehnične zmogljivosti za izvedbo naročila.</w:t>
            </w:r>
          </w:p>
        </w:tc>
      </w:tr>
      <w:tr w:rsidR="00FD5BEE" w:rsidRPr="00957001" w14:paraId="7FA7251A" w14:textId="77777777" w:rsidTr="0015511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DE8EA1" w14:textId="77777777" w:rsidR="00FD5BEE" w:rsidRPr="00957001" w:rsidRDefault="00FD5BEE" w:rsidP="00155112">
            <w:pPr>
              <w:jc w:val="center"/>
              <w:rPr>
                <w:rFonts w:ascii="Arial" w:hAnsi="Arial" w:cs="Arial"/>
                <w:sz w:val="18"/>
                <w:szCs w:val="18"/>
              </w:rPr>
            </w:pPr>
            <w:r w:rsidRPr="00957001">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12ADEC" w14:textId="254615CF" w:rsidR="00FD5BEE" w:rsidRPr="00A30A82" w:rsidRDefault="00FE66FB" w:rsidP="00155112">
            <w:pPr>
              <w:spacing w:before="135" w:after="135"/>
              <w:jc w:val="both"/>
              <w:textAlignment w:val="center"/>
              <w:rPr>
                <w:rFonts w:ascii="Arial" w:hAnsi="Arial" w:cs="Arial"/>
                <w:b/>
                <w:bCs/>
                <w:sz w:val="18"/>
                <w:szCs w:val="18"/>
              </w:rPr>
            </w:pPr>
            <w:r>
              <w:rPr>
                <w:rFonts w:ascii="Arial" w:hAnsi="Arial" w:cs="Arial"/>
                <w:b/>
                <w:bCs/>
                <w:color w:val="000000"/>
                <w:position w:val="-2"/>
                <w:sz w:val="18"/>
                <w:szCs w:val="18"/>
              </w:rPr>
              <w:t>MORAJO</w:t>
            </w:r>
            <w:r w:rsidR="00FD5BEE" w:rsidRPr="00A30A82">
              <w:rPr>
                <w:rFonts w:ascii="Arial" w:hAnsi="Arial" w:cs="Arial"/>
                <w:b/>
                <w:bCs/>
                <w:color w:val="000000"/>
                <w:position w:val="-2"/>
                <w:sz w:val="18"/>
                <w:szCs w:val="18"/>
              </w:rPr>
              <w:t xml:space="preserve"> izpolnjeva</w:t>
            </w:r>
            <w:r>
              <w:rPr>
                <w:rFonts w:ascii="Arial" w:hAnsi="Arial" w:cs="Arial"/>
                <w:b/>
                <w:bCs/>
                <w:color w:val="000000"/>
                <w:position w:val="-2"/>
                <w:sz w:val="18"/>
                <w:szCs w:val="18"/>
              </w:rPr>
              <w:t>ti</w:t>
            </w:r>
            <w:r w:rsidR="00FD5BEE" w:rsidRPr="00A30A82">
              <w:rPr>
                <w:rFonts w:ascii="Arial" w:hAnsi="Arial" w:cs="Arial"/>
                <w:b/>
                <w:bCs/>
                <w:color w:val="000000"/>
                <w:position w:val="-2"/>
                <w:sz w:val="18"/>
                <w:szCs w:val="18"/>
              </w:rPr>
              <w:t xml:space="preserve"> pogoj</w:t>
            </w:r>
          </w:p>
        </w:tc>
      </w:tr>
      <w:tr w:rsidR="00FD5BEE" w:rsidRPr="00957001" w14:paraId="5C8387CA" w14:textId="77777777" w:rsidTr="0015511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4745B7" w14:textId="77777777" w:rsidR="00FD5BEE" w:rsidRPr="00957001" w:rsidRDefault="00FD5BEE" w:rsidP="00155112">
            <w:pPr>
              <w:jc w:val="center"/>
              <w:rPr>
                <w:rFonts w:ascii="Arial" w:hAnsi="Arial" w:cs="Arial"/>
                <w:sz w:val="18"/>
                <w:szCs w:val="18"/>
              </w:rPr>
            </w:pPr>
            <w:r w:rsidRPr="00957001">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4A4D48" w14:textId="77777777" w:rsidR="00FD5BEE" w:rsidRPr="00A30A82" w:rsidRDefault="00FD5BEE" w:rsidP="00155112">
            <w:pPr>
              <w:spacing w:before="135" w:after="135"/>
              <w:jc w:val="both"/>
              <w:textAlignment w:val="center"/>
              <w:rPr>
                <w:rFonts w:ascii="Arial" w:hAnsi="Arial" w:cs="Arial"/>
                <w:b/>
                <w:bCs/>
                <w:sz w:val="18"/>
                <w:szCs w:val="18"/>
              </w:rPr>
            </w:pPr>
            <w:r w:rsidRPr="00A30A82">
              <w:rPr>
                <w:rFonts w:ascii="Arial" w:hAnsi="Arial" w:cs="Arial"/>
                <w:b/>
                <w:bCs/>
                <w:color w:val="000000"/>
                <w:position w:val="-2"/>
                <w:sz w:val="18"/>
                <w:szCs w:val="18"/>
              </w:rPr>
              <w:t>KUMULATIVNO izpolnjevanje pogoja</w:t>
            </w:r>
          </w:p>
        </w:tc>
      </w:tr>
    </w:tbl>
    <w:p w14:paraId="3CFD38E9" w14:textId="77777777" w:rsidR="00FD5BEE" w:rsidRPr="00957001" w:rsidRDefault="00FD5BEE" w:rsidP="00FD5BEE">
      <w:pPr>
        <w:tabs>
          <w:tab w:val="left" w:pos="945"/>
        </w:tabs>
        <w:rPr>
          <w:rFonts w:ascii="Arial" w:hAnsi="Arial" w:cs="Arial"/>
          <w:sz w:val="18"/>
          <w:szCs w:val="18"/>
        </w:rPr>
      </w:pPr>
    </w:p>
    <w:tbl>
      <w:tblPr>
        <w:tblStyle w:val="NormalTablePHPDOCX"/>
        <w:tblW w:w="9300" w:type="dxa"/>
        <w:tblInd w:w="108" w:type="dxa"/>
        <w:tblLook w:val="04A0" w:firstRow="1" w:lastRow="0" w:firstColumn="1" w:lastColumn="0" w:noHBand="0" w:noVBand="1"/>
      </w:tblPr>
      <w:tblGrid>
        <w:gridCol w:w="1860"/>
        <w:gridCol w:w="7440"/>
      </w:tblGrid>
      <w:tr w:rsidR="00FD5BEE" w:rsidRPr="00957001" w14:paraId="15C59A8F" w14:textId="77777777" w:rsidTr="00155112">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97D0508" w14:textId="77777777" w:rsidR="00FD5BEE" w:rsidRDefault="00FD5BEE" w:rsidP="00155112">
            <w:pPr>
              <w:jc w:val="center"/>
              <w:rPr>
                <w:rFonts w:ascii="Arial" w:hAnsi="Arial" w:cs="Arial"/>
                <w:b/>
                <w:bCs/>
                <w:color w:val="FFFFFF"/>
                <w:position w:val="-2"/>
                <w:sz w:val="18"/>
                <w:szCs w:val="18"/>
              </w:rPr>
            </w:pPr>
            <w:r w:rsidRPr="00957001">
              <w:rPr>
                <w:rFonts w:ascii="Arial" w:hAnsi="Arial" w:cs="Arial"/>
                <w:b/>
                <w:bCs/>
                <w:color w:val="FFFFFF"/>
                <w:position w:val="-2"/>
                <w:sz w:val="18"/>
                <w:szCs w:val="18"/>
              </w:rPr>
              <w:t>POGOJ 2</w:t>
            </w:r>
            <w:r w:rsidRPr="00957001">
              <w:rPr>
                <w:rFonts w:ascii="Arial" w:hAnsi="Arial" w:cs="Arial"/>
                <w:b/>
                <w:bCs/>
                <w:color w:val="FFFFFF"/>
                <w:position w:val="-2"/>
                <w:sz w:val="18"/>
                <w:szCs w:val="18"/>
              </w:rPr>
              <w:br/>
              <w:t>Kadrovska usposobljenost</w:t>
            </w:r>
            <w:r>
              <w:rPr>
                <w:rFonts w:ascii="Arial" w:hAnsi="Arial" w:cs="Arial"/>
                <w:b/>
                <w:bCs/>
                <w:color w:val="FFFFFF"/>
                <w:position w:val="-2"/>
                <w:sz w:val="18"/>
                <w:szCs w:val="18"/>
              </w:rPr>
              <w:t xml:space="preserve"> </w:t>
            </w:r>
          </w:p>
          <w:p w14:paraId="2C36DB33" w14:textId="77777777" w:rsidR="00FD5BEE" w:rsidRPr="00957001" w:rsidRDefault="00FD5BEE" w:rsidP="00155112">
            <w:pPr>
              <w:jc w:val="center"/>
              <w:rPr>
                <w:rFonts w:ascii="Arial" w:hAnsi="Arial" w:cs="Arial"/>
                <w:sz w:val="18"/>
                <w:szCs w:val="18"/>
              </w:rPr>
            </w:pP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83FE74" w14:textId="77777777" w:rsidR="00FD5BEE" w:rsidRPr="00957001" w:rsidRDefault="00FD5BEE" w:rsidP="00155112">
            <w:pPr>
              <w:spacing w:before="135" w:after="135"/>
              <w:jc w:val="both"/>
              <w:textAlignment w:val="center"/>
              <w:rPr>
                <w:rFonts w:ascii="Arial" w:hAnsi="Arial" w:cs="Arial"/>
                <w:sz w:val="18"/>
                <w:szCs w:val="18"/>
              </w:rPr>
            </w:pPr>
            <w:r>
              <w:rPr>
                <w:rFonts w:ascii="Arial" w:hAnsi="Arial" w:cs="Arial"/>
                <w:sz w:val="18"/>
                <w:szCs w:val="18"/>
              </w:rPr>
              <w:t>Gospodarski subjekt mora z</w:t>
            </w:r>
            <w:r w:rsidRPr="00957001">
              <w:rPr>
                <w:rFonts w:ascii="Arial" w:hAnsi="Arial" w:cs="Arial"/>
                <w:sz w:val="18"/>
                <w:szCs w:val="18"/>
              </w:rPr>
              <w:t>agotov</w:t>
            </w:r>
            <w:r>
              <w:rPr>
                <w:rFonts w:ascii="Arial" w:hAnsi="Arial" w:cs="Arial"/>
                <w:sz w:val="18"/>
                <w:szCs w:val="18"/>
              </w:rPr>
              <w:t>iti</w:t>
            </w:r>
            <w:r w:rsidRPr="00957001">
              <w:rPr>
                <w:rFonts w:ascii="Arial" w:hAnsi="Arial" w:cs="Arial"/>
                <w:sz w:val="18"/>
                <w:szCs w:val="18"/>
              </w:rPr>
              <w:t xml:space="preserve"> potrebne kadrovske zmogljivosti (vodje del,</w:t>
            </w:r>
            <w:r>
              <w:rPr>
                <w:rFonts w:ascii="Arial" w:hAnsi="Arial" w:cs="Arial"/>
                <w:sz w:val="18"/>
                <w:szCs w:val="18"/>
              </w:rPr>
              <w:t xml:space="preserve"> vodje del posameznih del, vključno z njihovimi namestniki,</w:t>
            </w:r>
            <w:r w:rsidRPr="00957001">
              <w:rPr>
                <w:rFonts w:ascii="Arial" w:hAnsi="Arial" w:cs="Arial"/>
                <w:sz w:val="18"/>
                <w:szCs w:val="18"/>
              </w:rPr>
              <w:t xml:space="preserve"> kvalificiran in nekvalificiran kader) za kvalitetno izvedbo celotnega naročila v predvidenem roku, skladno z zahtevami iz razpisne dokumentacije, predpisi in standardi s področja predmeta naročila ter delovnopravno zakonodajo.</w:t>
            </w:r>
          </w:p>
        </w:tc>
      </w:tr>
      <w:tr w:rsidR="00FD5BEE" w:rsidRPr="00957001" w14:paraId="674957B0" w14:textId="77777777" w:rsidTr="0015511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C7216F" w14:textId="77777777" w:rsidR="00FD5BEE" w:rsidRPr="00957001" w:rsidRDefault="00FD5BEE" w:rsidP="00155112">
            <w:pPr>
              <w:jc w:val="center"/>
              <w:rPr>
                <w:rFonts w:ascii="Arial" w:hAnsi="Arial" w:cs="Arial"/>
                <w:sz w:val="18"/>
                <w:szCs w:val="18"/>
              </w:rPr>
            </w:pPr>
            <w:r w:rsidRPr="00957001">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5A9615" w14:textId="77777777" w:rsidR="00FD5BEE" w:rsidRDefault="00FD5BEE" w:rsidP="00155112">
            <w:p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Gospodarski subjekt izpolnjevanje pogoja dokazuje z izpolnitvijo</w:t>
            </w:r>
            <w:r>
              <w:rPr>
                <w:rFonts w:ascii="Arial" w:hAnsi="Arial" w:cs="Arial"/>
                <w:color w:val="000000"/>
                <w:position w:val="-2"/>
                <w:sz w:val="18"/>
                <w:szCs w:val="18"/>
              </w:rPr>
              <w:t>:</w:t>
            </w:r>
          </w:p>
          <w:p w14:paraId="20D35AA6" w14:textId="0157F7A4" w:rsidR="00FD5BEE" w:rsidRPr="00E64761" w:rsidRDefault="00FD5BEE" w:rsidP="00431A2C">
            <w:pPr>
              <w:pStyle w:val="Odstavekseznama"/>
              <w:numPr>
                <w:ilvl w:val="0"/>
                <w:numId w:val="18"/>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obrazca Krovna izjava in</w:t>
            </w:r>
            <w:r w:rsidRPr="00E64761">
              <w:rPr>
                <w:rFonts w:ascii="Arial" w:hAnsi="Arial" w:cs="Arial"/>
                <w:color w:val="000000"/>
                <w:position w:val="-2"/>
                <w:sz w:val="18"/>
                <w:szCs w:val="18"/>
              </w:rPr>
              <w:t xml:space="preserve"> ESPD</w:t>
            </w:r>
            <w:r w:rsidR="00DB02C7">
              <w:rPr>
                <w:rFonts w:ascii="Arial" w:hAnsi="Arial" w:cs="Arial"/>
                <w:color w:val="000000"/>
                <w:position w:val="-2"/>
                <w:sz w:val="18"/>
                <w:szCs w:val="18"/>
              </w:rPr>
              <w:t>.</w:t>
            </w:r>
          </w:p>
        </w:tc>
      </w:tr>
      <w:tr w:rsidR="00FD5BEE" w:rsidRPr="00957001" w14:paraId="1136B8F9" w14:textId="77777777" w:rsidTr="0015511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B5DC6C" w14:textId="77777777" w:rsidR="00FD5BEE" w:rsidRPr="00957001" w:rsidRDefault="00FD5BEE" w:rsidP="00155112">
            <w:pPr>
              <w:jc w:val="center"/>
              <w:rPr>
                <w:rFonts w:ascii="Arial" w:hAnsi="Arial" w:cs="Arial"/>
                <w:sz w:val="18"/>
                <w:szCs w:val="18"/>
              </w:rPr>
            </w:pPr>
            <w:r w:rsidRPr="00957001">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D5DAC5" w14:textId="77777777" w:rsidR="00FD5BEE" w:rsidRPr="00957001" w:rsidRDefault="00FD5BEE" w:rsidP="00155112">
            <w:pPr>
              <w:pStyle w:val="Telobesedila2"/>
              <w:tabs>
                <w:tab w:val="left" w:pos="2268"/>
              </w:tabs>
              <w:spacing w:before="60"/>
              <w:rPr>
                <w:rFonts w:cs="Arial"/>
                <w:b w:val="0"/>
                <w:sz w:val="18"/>
                <w:szCs w:val="18"/>
              </w:rPr>
            </w:pPr>
            <w:r w:rsidRPr="00957001">
              <w:rPr>
                <w:rFonts w:cs="Arial"/>
                <w:b w:val="0"/>
                <w:sz w:val="18"/>
                <w:szCs w:val="18"/>
              </w:rPr>
              <w:t>Naročnik si pridržuje pravico navedbe preveriti ter od ponudnika zahtevati dokazila, da ima ob oddaji ponudbe zagotovljene kadrovske zmogljivosti za izvedbo naročila (</w:t>
            </w:r>
            <w:r>
              <w:rPr>
                <w:rFonts w:cs="Arial"/>
                <w:b w:val="0"/>
                <w:sz w:val="18"/>
                <w:szCs w:val="18"/>
              </w:rPr>
              <w:t xml:space="preserve">npr. </w:t>
            </w:r>
            <w:r w:rsidRPr="00957001">
              <w:rPr>
                <w:rFonts w:cs="Arial"/>
                <w:b w:val="0"/>
                <w:sz w:val="18"/>
                <w:szCs w:val="18"/>
              </w:rPr>
              <w:t>spisek zagotovljenega kadra, soglasje delodajalca, dokazila o izpolnjevanju določb delovnopravne zakonodaje, dokazila o izobrazbi in o navedenih referencah</w:t>
            </w:r>
            <w:r>
              <w:rPr>
                <w:rFonts w:cs="Arial"/>
                <w:b w:val="0"/>
                <w:sz w:val="18"/>
                <w:szCs w:val="18"/>
              </w:rPr>
              <w:t xml:space="preserve"> kadrov</w:t>
            </w:r>
            <w:r w:rsidRPr="00957001">
              <w:rPr>
                <w:rFonts w:cs="Arial"/>
                <w:b w:val="0"/>
                <w:sz w:val="18"/>
                <w:szCs w:val="18"/>
              </w:rPr>
              <w:t>).</w:t>
            </w:r>
          </w:p>
        </w:tc>
      </w:tr>
      <w:tr w:rsidR="00FD5BEE" w:rsidRPr="00957001" w14:paraId="423B27BC" w14:textId="77777777" w:rsidTr="0015511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62D03E" w14:textId="77777777" w:rsidR="00FD5BEE" w:rsidRPr="00957001" w:rsidRDefault="00FD5BEE" w:rsidP="00155112">
            <w:pPr>
              <w:jc w:val="center"/>
              <w:rPr>
                <w:rFonts w:ascii="Arial" w:hAnsi="Arial" w:cs="Arial"/>
                <w:sz w:val="18"/>
                <w:szCs w:val="18"/>
              </w:rPr>
            </w:pPr>
            <w:r w:rsidRPr="00957001">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DBC5AC" w14:textId="6817AF02" w:rsidR="00FD5BEE" w:rsidRPr="00A30A82" w:rsidRDefault="00FE66FB" w:rsidP="00155112">
            <w:pPr>
              <w:spacing w:before="135" w:after="135"/>
              <w:jc w:val="both"/>
              <w:textAlignment w:val="center"/>
              <w:rPr>
                <w:rFonts w:ascii="Arial" w:hAnsi="Arial" w:cs="Arial"/>
                <w:b/>
                <w:bCs/>
                <w:sz w:val="18"/>
                <w:szCs w:val="18"/>
              </w:rPr>
            </w:pPr>
            <w:r>
              <w:rPr>
                <w:rFonts w:ascii="Arial" w:hAnsi="Arial" w:cs="Arial"/>
                <w:b/>
                <w:bCs/>
                <w:color w:val="000000"/>
                <w:position w:val="-2"/>
                <w:sz w:val="18"/>
                <w:szCs w:val="18"/>
              </w:rPr>
              <w:t>MORAJO</w:t>
            </w:r>
            <w:r w:rsidRPr="00A30A82">
              <w:rPr>
                <w:rFonts w:ascii="Arial" w:hAnsi="Arial" w:cs="Arial"/>
                <w:b/>
                <w:bCs/>
                <w:color w:val="000000"/>
                <w:position w:val="-2"/>
                <w:sz w:val="18"/>
                <w:szCs w:val="18"/>
              </w:rPr>
              <w:t xml:space="preserve"> izpolnjeva</w:t>
            </w:r>
            <w:r>
              <w:rPr>
                <w:rFonts w:ascii="Arial" w:hAnsi="Arial" w:cs="Arial"/>
                <w:b/>
                <w:bCs/>
                <w:color w:val="000000"/>
                <w:position w:val="-2"/>
                <w:sz w:val="18"/>
                <w:szCs w:val="18"/>
              </w:rPr>
              <w:t>ti</w:t>
            </w:r>
            <w:r w:rsidRPr="00A30A82">
              <w:rPr>
                <w:rFonts w:ascii="Arial" w:hAnsi="Arial" w:cs="Arial"/>
                <w:b/>
                <w:bCs/>
                <w:color w:val="000000"/>
                <w:position w:val="-2"/>
                <w:sz w:val="18"/>
                <w:szCs w:val="18"/>
              </w:rPr>
              <w:t xml:space="preserve"> pogoj</w:t>
            </w:r>
          </w:p>
        </w:tc>
      </w:tr>
      <w:tr w:rsidR="00FD5BEE" w:rsidRPr="00957001" w14:paraId="451EF058" w14:textId="77777777" w:rsidTr="0015511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701F60" w14:textId="77777777" w:rsidR="00FD5BEE" w:rsidRPr="00957001" w:rsidRDefault="00FD5BEE" w:rsidP="00155112">
            <w:pPr>
              <w:jc w:val="center"/>
              <w:rPr>
                <w:rFonts w:ascii="Arial" w:hAnsi="Arial" w:cs="Arial"/>
                <w:sz w:val="18"/>
                <w:szCs w:val="18"/>
              </w:rPr>
            </w:pPr>
            <w:r w:rsidRPr="00957001">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709C09" w14:textId="77777777" w:rsidR="00FD5BEE" w:rsidRPr="00A30A82" w:rsidRDefault="00FD5BEE" w:rsidP="00155112">
            <w:pPr>
              <w:spacing w:before="135" w:after="135"/>
              <w:jc w:val="both"/>
              <w:textAlignment w:val="center"/>
              <w:rPr>
                <w:rFonts w:ascii="Arial" w:hAnsi="Arial" w:cs="Arial"/>
                <w:b/>
                <w:bCs/>
                <w:sz w:val="18"/>
                <w:szCs w:val="18"/>
              </w:rPr>
            </w:pPr>
            <w:r w:rsidRPr="00A30A82">
              <w:rPr>
                <w:rFonts w:ascii="Arial" w:hAnsi="Arial" w:cs="Arial"/>
                <w:b/>
                <w:bCs/>
                <w:color w:val="000000"/>
                <w:position w:val="-2"/>
                <w:sz w:val="18"/>
                <w:szCs w:val="18"/>
              </w:rPr>
              <w:t>KUMULATIVNO izpolnjevanje pogoja</w:t>
            </w:r>
          </w:p>
        </w:tc>
      </w:tr>
    </w:tbl>
    <w:p w14:paraId="4EF72919" w14:textId="77777777" w:rsidR="00FD5BEE" w:rsidRDefault="00FD5BEE" w:rsidP="00FD5BEE">
      <w:pPr>
        <w:tabs>
          <w:tab w:val="left" w:pos="945"/>
        </w:tabs>
        <w:rPr>
          <w:rFonts w:ascii="Arial" w:hAnsi="Arial" w:cs="Arial"/>
          <w:sz w:val="18"/>
          <w:szCs w:val="18"/>
          <w:vertAlign w:val="superscript"/>
        </w:rPr>
      </w:pPr>
    </w:p>
    <w:tbl>
      <w:tblPr>
        <w:tblStyle w:val="NormalTablePHPDOCX"/>
        <w:tblW w:w="9300" w:type="dxa"/>
        <w:tblInd w:w="108" w:type="dxa"/>
        <w:tblLook w:val="04A0" w:firstRow="1" w:lastRow="0" w:firstColumn="1" w:lastColumn="0" w:noHBand="0" w:noVBand="1"/>
      </w:tblPr>
      <w:tblGrid>
        <w:gridCol w:w="1860"/>
        <w:gridCol w:w="7440"/>
      </w:tblGrid>
      <w:tr w:rsidR="00FD5BEE" w:rsidRPr="0045441E" w14:paraId="6D9462E1" w14:textId="77777777" w:rsidTr="0073703B">
        <w:trPr>
          <w:trHeight w:val="2335"/>
        </w:trPr>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8B985C8" w14:textId="25195545" w:rsidR="00FD5BEE" w:rsidRPr="0073703B" w:rsidRDefault="00FD5BEE" w:rsidP="0073703B">
            <w:pPr>
              <w:tabs>
                <w:tab w:val="left" w:pos="945"/>
              </w:tabs>
              <w:spacing w:after="200" w:line="276" w:lineRule="auto"/>
              <w:jc w:val="center"/>
              <w:rPr>
                <w:rFonts w:ascii="Arial" w:hAnsi="Arial" w:cs="Arial"/>
                <w:b/>
                <w:bCs/>
                <w:color w:val="FFFFFF" w:themeColor="background1"/>
                <w:sz w:val="18"/>
                <w:szCs w:val="18"/>
              </w:rPr>
            </w:pPr>
            <w:r w:rsidRPr="0045441E">
              <w:rPr>
                <w:rFonts w:ascii="Arial" w:hAnsi="Arial" w:cs="Arial"/>
                <w:b/>
                <w:bCs/>
                <w:color w:val="FFFFFF" w:themeColor="background1"/>
                <w:sz w:val="18"/>
                <w:szCs w:val="18"/>
              </w:rPr>
              <w:lastRenderedPageBreak/>
              <w:t>POGOJ 3</w:t>
            </w:r>
            <w:r w:rsidRPr="0045441E">
              <w:rPr>
                <w:rFonts w:ascii="Arial" w:hAnsi="Arial" w:cs="Arial"/>
                <w:b/>
                <w:bCs/>
                <w:color w:val="FFFFFF" w:themeColor="background1"/>
                <w:sz w:val="18"/>
                <w:szCs w:val="18"/>
              </w:rPr>
              <w:br/>
              <w:t>Reference ponudnika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7B3838" w14:textId="525D44D2" w:rsidR="0073703B" w:rsidRDefault="00FD5BEE" w:rsidP="0015511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Gospodarski subjekt, ki nastopa v ponudbi, je v zadnjih </w:t>
            </w:r>
            <w:r w:rsidR="0073703B">
              <w:rPr>
                <w:rFonts w:ascii="Arial" w:hAnsi="Arial" w:cs="Arial"/>
                <w:color w:val="000000"/>
                <w:position w:val="-2"/>
                <w:sz w:val="18"/>
                <w:szCs w:val="18"/>
              </w:rPr>
              <w:t>petih</w:t>
            </w:r>
            <w:r>
              <w:rPr>
                <w:rFonts w:ascii="Arial" w:hAnsi="Arial" w:cs="Arial"/>
                <w:color w:val="000000"/>
                <w:position w:val="-2"/>
                <w:sz w:val="18"/>
                <w:szCs w:val="18"/>
              </w:rPr>
              <w:t xml:space="preserve"> (</w:t>
            </w:r>
            <w:r w:rsidR="0073703B">
              <w:rPr>
                <w:rFonts w:ascii="Arial" w:hAnsi="Arial" w:cs="Arial"/>
                <w:color w:val="000000"/>
                <w:position w:val="-2"/>
                <w:sz w:val="18"/>
                <w:szCs w:val="18"/>
              </w:rPr>
              <w:t>5</w:t>
            </w:r>
            <w:r>
              <w:rPr>
                <w:rFonts w:ascii="Arial" w:hAnsi="Arial" w:cs="Arial"/>
                <w:color w:val="000000"/>
                <w:position w:val="-2"/>
                <w:sz w:val="18"/>
                <w:szCs w:val="18"/>
              </w:rPr>
              <w:t xml:space="preserve">) letih </w:t>
            </w:r>
            <w:r w:rsidR="0073703B">
              <w:rPr>
                <w:rFonts w:ascii="Arial" w:hAnsi="Arial" w:cs="Arial"/>
                <w:color w:val="000000"/>
                <w:position w:val="-2"/>
                <w:sz w:val="18"/>
                <w:szCs w:val="18"/>
              </w:rPr>
              <w:t>do</w:t>
            </w:r>
            <w:r>
              <w:rPr>
                <w:rFonts w:ascii="Arial" w:hAnsi="Arial" w:cs="Arial"/>
                <w:color w:val="000000"/>
                <w:position w:val="-2"/>
                <w:sz w:val="18"/>
                <w:szCs w:val="18"/>
              </w:rPr>
              <w:t xml:space="preserve"> </w:t>
            </w:r>
            <w:r w:rsidR="0073703B">
              <w:rPr>
                <w:rFonts w:ascii="Arial" w:hAnsi="Arial" w:cs="Arial"/>
                <w:color w:val="000000"/>
                <w:position w:val="-2"/>
                <w:sz w:val="18"/>
                <w:szCs w:val="18"/>
              </w:rPr>
              <w:t>roka za oddajo ponudb po predmetnem javnem naročilu</w:t>
            </w:r>
            <w:r>
              <w:rPr>
                <w:rFonts w:ascii="Arial" w:hAnsi="Arial" w:cs="Arial"/>
                <w:color w:val="000000"/>
                <w:position w:val="-2"/>
                <w:sz w:val="18"/>
                <w:szCs w:val="18"/>
              </w:rPr>
              <w:t xml:space="preserve">, izvedel najmanj </w:t>
            </w:r>
            <w:r w:rsidRPr="00A1655D">
              <w:rPr>
                <w:rFonts w:ascii="Arial" w:hAnsi="Arial" w:cs="Arial"/>
                <w:color w:val="000000"/>
                <w:position w:val="-2"/>
                <w:sz w:val="18"/>
                <w:szCs w:val="18"/>
              </w:rPr>
              <w:t xml:space="preserve">dva (2) </w:t>
            </w:r>
            <w:proofErr w:type="spellStart"/>
            <w:r w:rsidRPr="00A1655D">
              <w:rPr>
                <w:rFonts w:ascii="Arial" w:hAnsi="Arial" w:cs="Arial"/>
                <w:color w:val="000000"/>
                <w:position w:val="-2"/>
                <w:sz w:val="18"/>
                <w:szCs w:val="18"/>
              </w:rPr>
              <w:t>referenčna</w:t>
            </w:r>
            <w:proofErr w:type="spellEnd"/>
            <w:r w:rsidRPr="00A1655D">
              <w:rPr>
                <w:rFonts w:ascii="Arial" w:hAnsi="Arial" w:cs="Arial"/>
                <w:color w:val="000000"/>
                <w:position w:val="-2"/>
                <w:sz w:val="18"/>
                <w:szCs w:val="18"/>
              </w:rPr>
              <w:t xml:space="preserve"> </w:t>
            </w:r>
            <w:r w:rsidR="0073703B">
              <w:rPr>
                <w:rFonts w:ascii="Arial" w:hAnsi="Arial" w:cs="Arial"/>
                <w:color w:val="000000"/>
                <w:position w:val="-2"/>
                <w:sz w:val="18"/>
                <w:szCs w:val="18"/>
              </w:rPr>
              <w:t>projekta/posla</w:t>
            </w:r>
            <w:r w:rsidRPr="00A1655D">
              <w:rPr>
                <w:rFonts w:ascii="Arial" w:hAnsi="Arial" w:cs="Arial"/>
                <w:color w:val="000000"/>
                <w:position w:val="-2"/>
                <w:sz w:val="18"/>
                <w:szCs w:val="18"/>
              </w:rPr>
              <w:t xml:space="preserve">, </w:t>
            </w:r>
            <w:r w:rsidR="0073703B">
              <w:rPr>
                <w:rFonts w:ascii="Arial" w:hAnsi="Arial" w:cs="Arial"/>
                <w:color w:val="000000"/>
                <w:position w:val="-2"/>
                <w:sz w:val="18"/>
                <w:szCs w:val="18"/>
              </w:rPr>
              <w:t>katerih predmet je bila izvedba GOI del za primerljiv javni objekt.</w:t>
            </w:r>
            <w:r w:rsidR="00746803">
              <w:rPr>
                <w:rFonts w:ascii="Arial" w:hAnsi="Arial" w:cs="Arial"/>
                <w:color w:val="000000"/>
                <w:position w:val="-2"/>
                <w:sz w:val="18"/>
                <w:szCs w:val="18"/>
              </w:rPr>
              <w:t xml:space="preserve"> Pri tem mora skupna referenčna pogodbena vrednost vseh izvedenih GOI del za en referenčni projekt znašati najmanj 10.000.000,00 EUR brez DDV in za drug referenčni projekt najmanj 3.000.000,00 EUR brez DDV.</w:t>
            </w:r>
          </w:p>
          <w:p w14:paraId="004E3795" w14:textId="113FCB45" w:rsidR="00FD5BEE" w:rsidRDefault="0073703B" w:rsidP="0015511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Kot primerljiv javni objekt bo naročnik upo</w:t>
            </w:r>
            <w:r w:rsidR="00746803">
              <w:rPr>
                <w:rFonts w:ascii="Arial" w:hAnsi="Arial" w:cs="Arial"/>
                <w:color w:val="000000"/>
                <w:position w:val="-2"/>
                <w:sz w:val="18"/>
                <w:szCs w:val="18"/>
              </w:rPr>
              <w:t>št</w:t>
            </w:r>
            <w:r>
              <w:rPr>
                <w:rFonts w:ascii="Arial" w:hAnsi="Arial" w:cs="Arial"/>
                <w:color w:val="000000"/>
                <w:position w:val="-2"/>
                <w:sz w:val="18"/>
                <w:szCs w:val="18"/>
              </w:rPr>
              <w:t>eval vsak objekt</w:t>
            </w:r>
            <w:r w:rsidR="00FD5BEE">
              <w:rPr>
                <w:rFonts w:ascii="Arial" w:hAnsi="Arial" w:cs="Arial"/>
                <w:color w:val="000000"/>
                <w:position w:val="-2"/>
                <w:sz w:val="18"/>
                <w:szCs w:val="18"/>
              </w:rPr>
              <w:t xml:space="preserve"> po klasifikaciji CC-SI 1</w:t>
            </w:r>
            <w:r>
              <w:rPr>
                <w:rFonts w:ascii="Arial" w:hAnsi="Arial" w:cs="Arial"/>
                <w:color w:val="000000"/>
                <w:position w:val="-2"/>
                <w:sz w:val="18"/>
                <w:szCs w:val="18"/>
              </w:rPr>
              <w:t>1302.</w:t>
            </w:r>
          </w:p>
          <w:p w14:paraId="53B6EE39" w14:textId="53921317" w:rsidR="00FD5BEE" w:rsidRDefault="0073703B" w:rsidP="0015511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Naročnik bo upošteval le uspešno zaključene referenčne posle</w:t>
            </w:r>
            <w:r w:rsidR="00FD5BEE" w:rsidRPr="00A1655D">
              <w:rPr>
                <w:rFonts w:ascii="Arial" w:hAnsi="Arial" w:cs="Arial"/>
                <w:color w:val="000000"/>
                <w:position w:val="-2"/>
                <w:sz w:val="18"/>
                <w:szCs w:val="18"/>
              </w:rPr>
              <w:t xml:space="preserve">, </w:t>
            </w:r>
            <w:r>
              <w:rPr>
                <w:rFonts w:ascii="Arial" w:hAnsi="Arial" w:cs="Arial"/>
                <w:color w:val="000000"/>
                <w:position w:val="-2"/>
                <w:sz w:val="18"/>
                <w:szCs w:val="18"/>
              </w:rPr>
              <w:t xml:space="preserve">tj. </w:t>
            </w:r>
            <w:r w:rsidR="00FD5BEE" w:rsidRPr="00A1655D">
              <w:rPr>
                <w:rFonts w:ascii="Arial" w:hAnsi="Arial" w:cs="Arial"/>
                <w:color w:val="000000"/>
                <w:position w:val="-2"/>
                <w:sz w:val="18"/>
                <w:szCs w:val="18"/>
              </w:rPr>
              <w:t>za kater</w:t>
            </w:r>
            <w:r>
              <w:rPr>
                <w:rFonts w:ascii="Arial" w:hAnsi="Arial" w:cs="Arial"/>
                <w:color w:val="000000"/>
                <w:position w:val="-2"/>
                <w:sz w:val="18"/>
                <w:szCs w:val="18"/>
              </w:rPr>
              <w:t>e</w:t>
            </w:r>
            <w:r w:rsidR="00FD5BEE" w:rsidRPr="00A1655D">
              <w:rPr>
                <w:rFonts w:ascii="Arial" w:hAnsi="Arial" w:cs="Arial"/>
                <w:color w:val="000000"/>
                <w:position w:val="-2"/>
                <w:sz w:val="18"/>
                <w:szCs w:val="18"/>
              </w:rPr>
              <w:t xml:space="preserve"> je bilo pridobljeno uporabno dovoljenj</w:t>
            </w:r>
            <w:r w:rsidR="00FD5BEE">
              <w:rPr>
                <w:rFonts w:ascii="Arial" w:hAnsi="Arial" w:cs="Arial"/>
                <w:color w:val="000000"/>
                <w:position w:val="-2"/>
                <w:sz w:val="18"/>
                <w:szCs w:val="18"/>
              </w:rPr>
              <w:t xml:space="preserve">e oziroma </w:t>
            </w:r>
            <w:r>
              <w:rPr>
                <w:rFonts w:ascii="Arial" w:hAnsi="Arial" w:cs="Arial"/>
                <w:color w:val="000000"/>
                <w:position w:val="-2"/>
                <w:sz w:val="18"/>
                <w:szCs w:val="18"/>
              </w:rPr>
              <w:t>obojestransko podpisan primopredajni zapisnik</w:t>
            </w:r>
            <w:r w:rsidR="00FD5BEE">
              <w:rPr>
                <w:rFonts w:ascii="Arial" w:hAnsi="Arial" w:cs="Arial"/>
                <w:color w:val="000000"/>
                <w:position w:val="-2"/>
                <w:sz w:val="18"/>
                <w:szCs w:val="18"/>
              </w:rPr>
              <w:t>.</w:t>
            </w:r>
          </w:p>
          <w:p w14:paraId="5D9D10A5" w14:textId="01AEAC6C" w:rsidR="00FD5BEE" w:rsidRPr="0073703B" w:rsidRDefault="00FD5BEE" w:rsidP="0073703B">
            <w:pPr>
              <w:spacing w:before="135" w:after="135"/>
              <w:jc w:val="both"/>
              <w:textAlignment w:val="center"/>
            </w:pPr>
            <w:r>
              <w:rPr>
                <w:rFonts w:ascii="Arial" w:hAnsi="Arial" w:cs="Arial"/>
                <w:color w:val="000000"/>
                <w:position w:val="-2"/>
                <w:sz w:val="18"/>
                <w:szCs w:val="18"/>
              </w:rPr>
              <w:t>Smiselno zaključenih poslov, ki so bili opravljeni kot en posel, gospodarski subjekti ne smejo deliti. V primerih, ko so bila gospodarskemu subjektu z enotno pogodbo dodeljena tudi druga dela, se kot referenčna vrednost upošteva samo vrednost del, ki se upoštevajo kot referenčna dela.</w:t>
            </w:r>
          </w:p>
        </w:tc>
      </w:tr>
      <w:tr w:rsidR="00FD5BEE" w:rsidRPr="0045441E" w14:paraId="74A4D833" w14:textId="77777777" w:rsidTr="00746803">
        <w:trPr>
          <w:trHeight w:val="1237"/>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A242E1" w14:textId="77777777" w:rsidR="00FD5BEE" w:rsidRPr="0045441E" w:rsidRDefault="00FD5BEE" w:rsidP="00DB02C7">
            <w:pPr>
              <w:tabs>
                <w:tab w:val="left" w:pos="945"/>
              </w:tabs>
              <w:spacing w:after="200" w:line="276" w:lineRule="auto"/>
              <w:jc w:val="center"/>
              <w:rPr>
                <w:rFonts w:ascii="Arial" w:hAnsi="Arial" w:cs="Arial"/>
                <w:sz w:val="18"/>
                <w:szCs w:val="18"/>
              </w:rPr>
            </w:pPr>
            <w:r w:rsidRPr="0045441E">
              <w:rPr>
                <w:rFonts w:ascii="Arial" w:hAnsi="Arial" w:cs="Arial"/>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EC965F" w14:textId="77777777" w:rsidR="00FD5BEE" w:rsidRDefault="00FD5BEE" w:rsidP="00746803">
            <w:pPr>
              <w:spacing w:after="135"/>
              <w:jc w:val="both"/>
              <w:textAlignment w:val="center"/>
            </w:pPr>
            <w:r>
              <w:rPr>
                <w:rFonts w:ascii="Arial" w:hAnsi="Arial" w:cs="Arial"/>
                <w:color w:val="000000"/>
                <w:position w:val="-2"/>
                <w:sz w:val="18"/>
                <w:szCs w:val="18"/>
              </w:rPr>
              <w:t>Gospodarski subjekt izpolni obrazec Referenčna lista gospodarskega subjekta in predložijo Potrdila o dobro opravljenem delu, potrjena s strani investitorjev referenčnih projektov.</w:t>
            </w:r>
          </w:p>
          <w:p w14:paraId="5E516BE3" w14:textId="77777777" w:rsidR="00FD5BEE" w:rsidRPr="0045441E" w:rsidRDefault="00FD5BEE" w:rsidP="00746803">
            <w:pPr>
              <w:tabs>
                <w:tab w:val="left" w:pos="945"/>
              </w:tabs>
              <w:spacing w:line="276" w:lineRule="auto"/>
              <w:rPr>
                <w:rFonts w:ascii="Arial" w:hAnsi="Arial" w:cs="Arial"/>
                <w:sz w:val="18"/>
                <w:szCs w:val="18"/>
              </w:rPr>
            </w:pPr>
            <w:r>
              <w:rPr>
                <w:rFonts w:ascii="Arial" w:hAnsi="Arial" w:cs="Arial"/>
                <w:color w:val="000000"/>
                <w:position w:val="-2"/>
                <w:sz w:val="18"/>
                <w:szCs w:val="18"/>
              </w:rPr>
              <w:t>Če bo iz dokumentacije (spiska referenc) razvidno, da gospodarski subjekt referenčnega pogoja ne izpolnjuje, bo naročnik štel, da gospodarski subjekt zahtevanih referenc nima in gospodarskega subjekta ne bo pozival k predložitvi dodatnih referenc.</w:t>
            </w:r>
          </w:p>
        </w:tc>
      </w:tr>
      <w:tr w:rsidR="00FD5BEE" w:rsidRPr="0045441E" w14:paraId="46E5EB98" w14:textId="77777777" w:rsidTr="00155112">
        <w:trPr>
          <w:trHeight w:val="272"/>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071C94" w14:textId="77777777" w:rsidR="00FD5BEE" w:rsidRPr="0045441E" w:rsidRDefault="00FD5BEE" w:rsidP="00DB02C7">
            <w:pPr>
              <w:tabs>
                <w:tab w:val="left" w:pos="945"/>
              </w:tabs>
              <w:spacing w:line="276" w:lineRule="auto"/>
              <w:jc w:val="center"/>
              <w:rPr>
                <w:rFonts w:ascii="Arial" w:hAnsi="Arial" w:cs="Arial"/>
                <w:sz w:val="18"/>
                <w:szCs w:val="18"/>
              </w:rPr>
            </w:pPr>
            <w:r w:rsidRPr="0045441E">
              <w:rPr>
                <w:rFonts w:ascii="Arial" w:hAnsi="Arial" w:cs="Arial"/>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E043F0" w14:textId="77777777" w:rsidR="00FD5BEE" w:rsidRDefault="00FD5BEE" w:rsidP="00155112">
            <w:pPr>
              <w:pStyle w:val="Telobesedila2"/>
              <w:tabs>
                <w:tab w:val="left" w:pos="2268"/>
              </w:tabs>
              <w:spacing w:before="60"/>
              <w:rPr>
                <w:rFonts w:cs="Arial"/>
                <w:b w:val="0"/>
                <w:sz w:val="18"/>
                <w:szCs w:val="18"/>
              </w:rPr>
            </w:pPr>
            <w:r w:rsidRPr="008F7D31">
              <w:rPr>
                <w:rFonts w:cs="Arial"/>
                <w:b w:val="0"/>
                <w:sz w:val="18"/>
                <w:szCs w:val="18"/>
              </w:rPr>
              <w:t>Naro</w:t>
            </w:r>
            <w:r w:rsidRPr="008F7D31">
              <w:rPr>
                <w:rFonts w:cs="Arial" w:hint="eastAsia"/>
                <w:b w:val="0"/>
                <w:sz w:val="18"/>
                <w:szCs w:val="18"/>
              </w:rPr>
              <w:t>č</w:t>
            </w:r>
            <w:r w:rsidRPr="008F7D31">
              <w:rPr>
                <w:rFonts w:cs="Arial"/>
                <w:b w:val="0"/>
                <w:sz w:val="18"/>
                <w:szCs w:val="18"/>
              </w:rPr>
              <w:t>nik si pridržuje pravico, da navedene reference preveri. V kolikor bo naro</w:t>
            </w:r>
            <w:r w:rsidRPr="008F7D31">
              <w:rPr>
                <w:rFonts w:cs="Arial" w:hint="eastAsia"/>
                <w:b w:val="0"/>
                <w:sz w:val="18"/>
                <w:szCs w:val="18"/>
              </w:rPr>
              <w:t>č</w:t>
            </w:r>
            <w:r w:rsidRPr="008F7D31">
              <w:rPr>
                <w:rFonts w:cs="Arial"/>
                <w:b w:val="0"/>
                <w:sz w:val="18"/>
                <w:szCs w:val="18"/>
              </w:rPr>
              <w:t>nik z dodatnimi poizvedbami ugotovil, da katera izmed referenc ne izkazuje kvalitetno opravljenih del, se takšna referenca ne upošteva. Kot nekvalitetno opravljena dela štejejo: zamude pri izvedbi, napake v izvedbi, izstavitev višjih ra</w:t>
            </w:r>
            <w:r w:rsidRPr="008F7D31">
              <w:rPr>
                <w:rFonts w:cs="Arial" w:hint="eastAsia"/>
                <w:b w:val="0"/>
                <w:sz w:val="18"/>
                <w:szCs w:val="18"/>
              </w:rPr>
              <w:t>č</w:t>
            </w:r>
            <w:r w:rsidRPr="008F7D31">
              <w:rPr>
                <w:rFonts w:cs="Arial"/>
                <w:b w:val="0"/>
                <w:sz w:val="18"/>
                <w:szCs w:val="18"/>
              </w:rPr>
              <w:t>unov, kot je bilo dogovorjeno, odpoved pogodbe, unov</w:t>
            </w:r>
            <w:r w:rsidRPr="008F7D31">
              <w:rPr>
                <w:rFonts w:cs="Arial" w:hint="eastAsia"/>
                <w:b w:val="0"/>
                <w:sz w:val="18"/>
                <w:szCs w:val="18"/>
              </w:rPr>
              <w:t>č</w:t>
            </w:r>
            <w:r w:rsidRPr="008F7D31">
              <w:rPr>
                <w:rFonts w:cs="Arial"/>
                <w:b w:val="0"/>
                <w:sz w:val="18"/>
                <w:szCs w:val="18"/>
              </w:rPr>
              <w:t>enje zavarovanja za dobro izvedbo in podobno.</w:t>
            </w:r>
          </w:p>
          <w:p w14:paraId="209B36DD" w14:textId="77777777" w:rsidR="00FD5BEE" w:rsidRDefault="00FD5BEE" w:rsidP="00155112">
            <w:pPr>
              <w:tabs>
                <w:tab w:val="left" w:pos="945"/>
              </w:tabs>
              <w:spacing w:line="276" w:lineRule="auto"/>
              <w:jc w:val="both"/>
              <w:rPr>
                <w:rFonts w:ascii="Arial" w:hAnsi="Arial" w:cs="Arial"/>
                <w:sz w:val="18"/>
                <w:szCs w:val="18"/>
              </w:rPr>
            </w:pPr>
          </w:p>
          <w:p w14:paraId="4347CA30" w14:textId="77777777" w:rsidR="00FD5BEE" w:rsidRDefault="00FD5BEE" w:rsidP="00155112">
            <w:pPr>
              <w:tabs>
                <w:tab w:val="left" w:pos="945"/>
              </w:tabs>
              <w:spacing w:line="276" w:lineRule="auto"/>
              <w:jc w:val="both"/>
              <w:rPr>
                <w:rFonts w:ascii="Arial" w:hAnsi="Arial" w:cs="Arial"/>
                <w:sz w:val="18"/>
                <w:szCs w:val="18"/>
              </w:rPr>
            </w:pPr>
            <w:r>
              <w:rPr>
                <w:rFonts w:ascii="Arial" w:hAnsi="Arial" w:cs="Arial"/>
                <w:sz w:val="18"/>
                <w:szCs w:val="18"/>
              </w:rPr>
              <w:t>V primeru, da ponudnik oddaja ponudbo za več sklopov se referenčni pogoj ne sešteva (upošteva se, da je pogoj za katerikoli sklop izpolnjen, če ponudnik izkaže najmanj dve ustrezni referenci, v skladu z zgornjimi zahtevami naročnika).</w:t>
            </w:r>
          </w:p>
          <w:p w14:paraId="760ADCBF" w14:textId="77777777" w:rsidR="00E439E7" w:rsidRDefault="00E439E7" w:rsidP="00155112">
            <w:pPr>
              <w:tabs>
                <w:tab w:val="left" w:pos="945"/>
              </w:tabs>
              <w:spacing w:line="276" w:lineRule="auto"/>
              <w:jc w:val="both"/>
              <w:rPr>
                <w:rFonts w:ascii="Arial" w:hAnsi="Arial" w:cs="Arial"/>
                <w:sz w:val="18"/>
                <w:szCs w:val="18"/>
              </w:rPr>
            </w:pPr>
          </w:p>
          <w:p w14:paraId="7D948CAE" w14:textId="0F66FDD3" w:rsidR="00E439E7" w:rsidRPr="00002A13" w:rsidRDefault="00E439E7" w:rsidP="00155112">
            <w:pPr>
              <w:tabs>
                <w:tab w:val="left" w:pos="945"/>
              </w:tabs>
              <w:spacing w:line="276" w:lineRule="auto"/>
              <w:jc w:val="both"/>
              <w:rPr>
                <w:rFonts w:ascii="Arial" w:hAnsi="Arial" w:cs="Arial"/>
                <w:b/>
                <w:bCs/>
                <w:sz w:val="18"/>
                <w:szCs w:val="18"/>
              </w:rPr>
            </w:pPr>
            <w:r w:rsidRPr="00002A13">
              <w:rPr>
                <w:rFonts w:ascii="Arial" w:hAnsi="Arial" w:cs="Arial"/>
                <w:b/>
                <w:bCs/>
                <w:sz w:val="18"/>
                <w:szCs w:val="18"/>
              </w:rPr>
              <w:t>Izpolnjevanje pogoja je dopustno s strani glavnega ponudnika oz. v primeru skupne ponudbe kateregakoli partnerja.</w:t>
            </w:r>
          </w:p>
        </w:tc>
      </w:tr>
      <w:tr w:rsidR="00FD5BEE" w:rsidRPr="0045441E" w14:paraId="7FDFBE7A" w14:textId="77777777" w:rsidTr="0015511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8BEDC6" w14:textId="77777777" w:rsidR="00FD5BEE" w:rsidRPr="0045441E" w:rsidRDefault="00FD5BEE" w:rsidP="00746803">
            <w:pPr>
              <w:tabs>
                <w:tab w:val="left" w:pos="945"/>
              </w:tabs>
              <w:spacing w:line="276" w:lineRule="auto"/>
              <w:jc w:val="center"/>
              <w:rPr>
                <w:rFonts w:ascii="Arial" w:hAnsi="Arial" w:cs="Arial"/>
                <w:sz w:val="18"/>
                <w:szCs w:val="18"/>
              </w:rPr>
            </w:pPr>
            <w:r w:rsidRPr="0045441E">
              <w:rPr>
                <w:rFonts w:ascii="Arial" w:hAnsi="Arial" w:cs="Arial"/>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2DB0AC" w14:textId="2AD73BA9" w:rsidR="00FD5BEE" w:rsidRPr="003C2E7B" w:rsidRDefault="00FE66FB" w:rsidP="00746803">
            <w:pPr>
              <w:tabs>
                <w:tab w:val="left" w:pos="945"/>
              </w:tabs>
              <w:spacing w:line="276" w:lineRule="auto"/>
              <w:rPr>
                <w:rFonts w:ascii="Arial" w:hAnsi="Arial" w:cs="Arial"/>
                <w:sz w:val="18"/>
                <w:szCs w:val="18"/>
              </w:rPr>
            </w:pPr>
            <w:r>
              <w:rPr>
                <w:rFonts w:ascii="Arial" w:hAnsi="Arial" w:cs="Arial"/>
                <w:b/>
                <w:bCs/>
                <w:color w:val="000000"/>
                <w:position w:val="-2"/>
                <w:sz w:val="18"/>
                <w:szCs w:val="18"/>
              </w:rPr>
              <w:t>MORAJO</w:t>
            </w:r>
            <w:r w:rsidRPr="00A30A82">
              <w:rPr>
                <w:rFonts w:ascii="Arial" w:hAnsi="Arial" w:cs="Arial"/>
                <w:b/>
                <w:bCs/>
                <w:color w:val="000000"/>
                <w:position w:val="-2"/>
                <w:sz w:val="18"/>
                <w:szCs w:val="18"/>
              </w:rPr>
              <w:t xml:space="preserve"> izpolnjeva</w:t>
            </w:r>
            <w:r>
              <w:rPr>
                <w:rFonts w:ascii="Arial" w:hAnsi="Arial" w:cs="Arial"/>
                <w:b/>
                <w:bCs/>
                <w:color w:val="000000"/>
                <w:position w:val="-2"/>
                <w:sz w:val="18"/>
                <w:szCs w:val="18"/>
              </w:rPr>
              <w:t>ti</w:t>
            </w:r>
            <w:r w:rsidRPr="00A30A82">
              <w:rPr>
                <w:rFonts w:ascii="Arial" w:hAnsi="Arial" w:cs="Arial"/>
                <w:b/>
                <w:bCs/>
                <w:color w:val="000000"/>
                <w:position w:val="-2"/>
                <w:sz w:val="18"/>
                <w:szCs w:val="18"/>
              </w:rPr>
              <w:t xml:space="preserve"> pogoj</w:t>
            </w:r>
          </w:p>
        </w:tc>
      </w:tr>
    </w:tbl>
    <w:p w14:paraId="59637D01" w14:textId="77777777" w:rsidR="00FD5BEE" w:rsidRDefault="00FD5BEE" w:rsidP="00FD5BEE">
      <w:pPr>
        <w:tabs>
          <w:tab w:val="left" w:pos="945"/>
        </w:tabs>
        <w:rPr>
          <w:rFonts w:ascii="Arial" w:hAnsi="Arial" w:cs="Arial"/>
          <w:sz w:val="18"/>
          <w:szCs w:val="18"/>
          <w:vertAlign w:val="superscript"/>
        </w:rPr>
      </w:pPr>
    </w:p>
    <w:tbl>
      <w:tblPr>
        <w:tblStyle w:val="NormalTablePHPDOCX"/>
        <w:tblW w:w="9300" w:type="dxa"/>
        <w:tblInd w:w="108" w:type="dxa"/>
        <w:tblLook w:val="04A0" w:firstRow="1" w:lastRow="0" w:firstColumn="1" w:lastColumn="0" w:noHBand="0" w:noVBand="1"/>
      </w:tblPr>
      <w:tblGrid>
        <w:gridCol w:w="1860"/>
        <w:gridCol w:w="7440"/>
      </w:tblGrid>
      <w:tr w:rsidR="00FD5BEE" w:rsidRPr="00957001" w14:paraId="1183A1DD" w14:textId="77777777" w:rsidTr="00155112">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8BF6B86" w14:textId="77777777" w:rsidR="00FD5BEE" w:rsidRDefault="00FD5BEE" w:rsidP="00155112">
            <w:pPr>
              <w:jc w:val="center"/>
              <w:rPr>
                <w:rFonts w:ascii="Arial" w:hAnsi="Arial" w:cs="Arial"/>
                <w:b/>
                <w:bCs/>
                <w:color w:val="FFFFFF"/>
                <w:position w:val="-2"/>
                <w:sz w:val="18"/>
                <w:szCs w:val="18"/>
              </w:rPr>
            </w:pPr>
          </w:p>
          <w:p w14:paraId="428CDD8E" w14:textId="33DB645D" w:rsidR="00FD5BEE" w:rsidRDefault="00FD5BEE" w:rsidP="00155112">
            <w:pPr>
              <w:jc w:val="center"/>
              <w:rPr>
                <w:rFonts w:ascii="Arial" w:hAnsi="Arial" w:cs="Arial"/>
                <w:b/>
                <w:bCs/>
                <w:color w:val="FFFFFF"/>
                <w:position w:val="-2"/>
                <w:sz w:val="18"/>
                <w:szCs w:val="18"/>
              </w:rPr>
            </w:pPr>
            <w:r w:rsidRPr="00957001">
              <w:rPr>
                <w:rFonts w:ascii="Arial" w:hAnsi="Arial" w:cs="Arial"/>
                <w:b/>
                <w:bCs/>
                <w:color w:val="FFFFFF"/>
                <w:position w:val="-2"/>
                <w:sz w:val="18"/>
                <w:szCs w:val="18"/>
              </w:rPr>
              <w:t xml:space="preserve">POGOJ </w:t>
            </w:r>
            <w:r>
              <w:rPr>
                <w:rFonts w:ascii="Arial" w:hAnsi="Arial" w:cs="Arial"/>
                <w:b/>
                <w:bCs/>
                <w:color w:val="FFFFFF"/>
                <w:position w:val="-2"/>
                <w:sz w:val="18"/>
                <w:szCs w:val="18"/>
              </w:rPr>
              <w:t>4</w:t>
            </w:r>
            <w:r w:rsidRPr="00957001">
              <w:rPr>
                <w:rFonts w:ascii="Arial" w:hAnsi="Arial" w:cs="Arial"/>
                <w:b/>
                <w:bCs/>
                <w:color w:val="FFFFFF"/>
                <w:position w:val="-2"/>
                <w:sz w:val="18"/>
                <w:szCs w:val="18"/>
              </w:rPr>
              <w:br/>
            </w:r>
            <w:r>
              <w:rPr>
                <w:rFonts w:ascii="Arial" w:hAnsi="Arial" w:cs="Arial"/>
                <w:b/>
                <w:bCs/>
                <w:color w:val="FFFFFF"/>
                <w:position w:val="-2"/>
                <w:sz w:val="18"/>
                <w:szCs w:val="18"/>
              </w:rPr>
              <w:t xml:space="preserve">Vodja del </w:t>
            </w:r>
          </w:p>
          <w:p w14:paraId="311C5D50" w14:textId="77777777" w:rsidR="00FD5BEE" w:rsidRDefault="00FD5BEE" w:rsidP="00155112">
            <w:pPr>
              <w:jc w:val="center"/>
              <w:rPr>
                <w:rFonts w:ascii="Arial" w:hAnsi="Arial" w:cs="Arial"/>
                <w:b/>
                <w:bCs/>
                <w:color w:val="FFFFFF"/>
                <w:position w:val="-2"/>
                <w:sz w:val="18"/>
                <w:szCs w:val="18"/>
              </w:rPr>
            </w:pPr>
          </w:p>
          <w:p w14:paraId="28349FE7" w14:textId="77777777" w:rsidR="00FD5BEE" w:rsidRPr="00957001" w:rsidRDefault="00FD5BEE" w:rsidP="00155112">
            <w:pPr>
              <w:jc w:val="center"/>
              <w:rPr>
                <w:rFonts w:ascii="Arial" w:hAnsi="Arial" w:cs="Arial"/>
                <w:sz w:val="18"/>
                <w:szCs w:val="18"/>
              </w:rPr>
            </w:pP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B5F97C" w14:textId="77777777" w:rsidR="00746803" w:rsidRDefault="00FD5BEE" w:rsidP="0015511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Gospodarski subjekt, ki nastopa v ponudbi, mora za dela zagotoviti vodjo del. </w:t>
            </w:r>
          </w:p>
          <w:p w14:paraId="1FA988C9" w14:textId="18F2C345" w:rsidR="00746803" w:rsidRDefault="00FD5BEE" w:rsidP="0015511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Vodja del, ki je slovenski državljan, mora izpolnjevati pogoje iz veljavne gradbene zakonodaje</w:t>
            </w:r>
            <w:r w:rsidR="002C2981">
              <w:rPr>
                <w:rFonts w:ascii="Arial" w:hAnsi="Arial" w:cs="Arial"/>
                <w:color w:val="000000"/>
                <w:position w:val="-2"/>
                <w:sz w:val="18"/>
                <w:szCs w:val="18"/>
              </w:rPr>
              <w:t>, vključno s 14. členom Gradbenega zakona</w:t>
            </w:r>
            <w:r>
              <w:rPr>
                <w:rFonts w:ascii="Arial" w:hAnsi="Arial" w:cs="Arial"/>
                <w:color w:val="000000"/>
                <w:position w:val="-2"/>
                <w:sz w:val="18"/>
                <w:szCs w:val="18"/>
              </w:rPr>
              <w:t xml:space="preserve">, biti vpisan v imenik pri </w:t>
            </w:r>
            <w:r w:rsidR="00746803">
              <w:rPr>
                <w:rFonts w:ascii="Arial" w:hAnsi="Arial" w:cs="Arial"/>
                <w:color w:val="000000"/>
                <w:position w:val="-2"/>
                <w:sz w:val="18"/>
                <w:szCs w:val="18"/>
              </w:rPr>
              <w:t>ustrezni zbornici</w:t>
            </w:r>
            <w:r>
              <w:rPr>
                <w:rFonts w:ascii="Arial" w:hAnsi="Arial" w:cs="Arial"/>
                <w:color w:val="000000"/>
                <w:position w:val="-2"/>
                <w:sz w:val="18"/>
                <w:szCs w:val="18"/>
              </w:rPr>
              <w:t xml:space="preserve"> in redno zaposlen pri gospodarskem subjektu ali mora na drug način izkazovati pravno podlago za opravljanje dela za gospodarskega subjekta. </w:t>
            </w:r>
          </w:p>
          <w:p w14:paraId="05E73298" w14:textId="1E5AE255" w:rsidR="00FD5BEE" w:rsidRDefault="00FD5BEE" w:rsidP="00155112">
            <w:pPr>
              <w:spacing w:before="135" w:after="135"/>
              <w:jc w:val="both"/>
              <w:textAlignment w:val="center"/>
            </w:pPr>
            <w:r>
              <w:rPr>
                <w:rFonts w:ascii="Arial" w:hAnsi="Arial" w:cs="Arial"/>
                <w:color w:val="000000"/>
                <w:position w:val="-2"/>
                <w:sz w:val="18"/>
                <w:szCs w:val="18"/>
              </w:rPr>
              <w:t>Za imenovane vodje del iz držav članic EU velja, da morajo izpolnjevati pogoje za opravljanje dejavnosti v matični državi. Za vodje del, državljane držav, ki niso članice EU, veljajo enaki pogoji kot za slovenske državljane.</w:t>
            </w:r>
          </w:p>
          <w:p w14:paraId="118CA440" w14:textId="31A4CC11" w:rsidR="00FD5BEE" w:rsidRDefault="00FD5BEE" w:rsidP="0015511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Predlagani vodja del </w:t>
            </w:r>
            <w:r w:rsidR="002C2981">
              <w:rPr>
                <w:rFonts w:ascii="Arial" w:hAnsi="Arial" w:cs="Arial"/>
                <w:color w:val="000000"/>
                <w:position w:val="-2"/>
                <w:sz w:val="18"/>
                <w:szCs w:val="18"/>
              </w:rPr>
              <w:t>mora v ponudbi izkazati, da je</w:t>
            </w:r>
            <w:r>
              <w:rPr>
                <w:rFonts w:ascii="Arial" w:hAnsi="Arial" w:cs="Arial"/>
                <w:color w:val="000000"/>
                <w:position w:val="-2"/>
                <w:sz w:val="18"/>
                <w:szCs w:val="18"/>
              </w:rPr>
              <w:t xml:space="preserve"> v zadnjih</w:t>
            </w:r>
            <w:r w:rsidR="002C2981">
              <w:rPr>
                <w:rFonts w:ascii="Arial" w:hAnsi="Arial" w:cs="Arial"/>
                <w:color w:val="000000"/>
                <w:position w:val="-2"/>
                <w:sz w:val="18"/>
                <w:szCs w:val="18"/>
              </w:rPr>
              <w:t xml:space="preserve"> petih</w:t>
            </w:r>
            <w:r>
              <w:rPr>
                <w:rFonts w:ascii="Arial" w:hAnsi="Arial" w:cs="Arial"/>
                <w:color w:val="000000"/>
                <w:position w:val="-2"/>
                <w:sz w:val="18"/>
                <w:szCs w:val="18"/>
              </w:rPr>
              <w:t xml:space="preserve"> (</w:t>
            </w:r>
            <w:r w:rsidR="002C2981">
              <w:rPr>
                <w:rFonts w:ascii="Arial" w:hAnsi="Arial" w:cs="Arial"/>
                <w:color w:val="000000"/>
                <w:position w:val="-2"/>
                <w:sz w:val="18"/>
                <w:szCs w:val="18"/>
              </w:rPr>
              <w:t>5</w:t>
            </w:r>
            <w:r>
              <w:rPr>
                <w:rFonts w:ascii="Arial" w:hAnsi="Arial" w:cs="Arial"/>
                <w:color w:val="000000"/>
                <w:position w:val="-2"/>
                <w:sz w:val="18"/>
                <w:szCs w:val="18"/>
              </w:rPr>
              <w:t xml:space="preserve">) letih </w:t>
            </w:r>
            <w:r w:rsidR="002C2981">
              <w:rPr>
                <w:rFonts w:ascii="Arial" w:hAnsi="Arial" w:cs="Arial"/>
                <w:color w:val="000000"/>
                <w:position w:val="-2"/>
                <w:sz w:val="18"/>
                <w:szCs w:val="18"/>
              </w:rPr>
              <w:t xml:space="preserve">do roka za oddajo ponudb po predmetnem javnem naročilu, </w:t>
            </w:r>
            <w:r>
              <w:rPr>
                <w:rFonts w:ascii="Arial" w:hAnsi="Arial" w:cs="Arial"/>
                <w:color w:val="000000"/>
                <w:position w:val="-2"/>
                <w:sz w:val="18"/>
                <w:szCs w:val="18"/>
              </w:rPr>
              <w:t xml:space="preserve">deloval kot vodja del </w:t>
            </w:r>
            <w:r w:rsidR="002C2981">
              <w:rPr>
                <w:rFonts w:ascii="Arial" w:hAnsi="Arial" w:cs="Arial"/>
                <w:color w:val="000000"/>
                <w:position w:val="-2"/>
                <w:sz w:val="18"/>
                <w:szCs w:val="18"/>
              </w:rPr>
              <w:t xml:space="preserve"> (ali OVD po prejšnji gradbeni zakonodaji) </w:t>
            </w:r>
            <w:r>
              <w:rPr>
                <w:rFonts w:ascii="Arial" w:hAnsi="Arial" w:cs="Arial"/>
                <w:color w:val="000000"/>
                <w:position w:val="-2"/>
                <w:sz w:val="18"/>
                <w:szCs w:val="18"/>
              </w:rPr>
              <w:t xml:space="preserve">pri najmanj </w:t>
            </w:r>
            <w:r w:rsidR="002C2981">
              <w:rPr>
                <w:rFonts w:ascii="Arial" w:hAnsi="Arial" w:cs="Arial"/>
                <w:color w:val="000000"/>
                <w:position w:val="-2"/>
                <w:sz w:val="18"/>
                <w:szCs w:val="18"/>
              </w:rPr>
              <w:t>enem</w:t>
            </w:r>
            <w:r>
              <w:rPr>
                <w:rFonts w:ascii="Arial" w:hAnsi="Arial" w:cs="Arial"/>
                <w:color w:val="000000"/>
                <w:position w:val="-2"/>
                <w:sz w:val="18"/>
                <w:szCs w:val="18"/>
              </w:rPr>
              <w:t xml:space="preserve"> </w:t>
            </w:r>
            <w:r w:rsidRPr="00A1655D">
              <w:rPr>
                <w:rFonts w:ascii="Arial" w:hAnsi="Arial" w:cs="Arial"/>
                <w:color w:val="000000"/>
                <w:position w:val="-2"/>
                <w:sz w:val="18"/>
                <w:szCs w:val="18"/>
              </w:rPr>
              <w:t>(</w:t>
            </w:r>
            <w:r w:rsidR="002C2981">
              <w:rPr>
                <w:rFonts w:ascii="Arial" w:hAnsi="Arial" w:cs="Arial"/>
                <w:color w:val="000000"/>
                <w:position w:val="-2"/>
                <w:sz w:val="18"/>
                <w:szCs w:val="18"/>
              </w:rPr>
              <w:t>1</w:t>
            </w:r>
            <w:r w:rsidRPr="00A1655D">
              <w:rPr>
                <w:rFonts w:ascii="Arial" w:hAnsi="Arial" w:cs="Arial"/>
                <w:color w:val="000000"/>
                <w:position w:val="-2"/>
                <w:sz w:val="18"/>
                <w:szCs w:val="18"/>
              </w:rPr>
              <w:t xml:space="preserve">) </w:t>
            </w:r>
            <w:proofErr w:type="spellStart"/>
            <w:r w:rsidRPr="00A1655D">
              <w:rPr>
                <w:rFonts w:ascii="Arial" w:hAnsi="Arial" w:cs="Arial"/>
                <w:color w:val="000000"/>
                <w:position w:val="-2"/>
                <w:sz w:val="18"/>
                <w:szCs w:val="18"/>
              </w:rPr>
              <w:t>referenč</w:t>
            </w:r>
            <w:r>
              <w:rPr>
                <w:rFonts w:ascii="Arial" w:hAnsi="Arial" w:cs="Arial"/>
                <w:color w:val="000000"/>
                <w:position w:val="-2"/>
                <w:sz w:val="18"/>
                <w:szCs w:val="18"/>
              </w:rPr>
              <w:t>n</w:t>
            </w:r>
            <w:r w:rsidR="002C2981">
              <w:rPr>
                <w:rFonts w:ascii="Arial" w:hAnsi="Arial" w:cs="Arial"/>
                <w:color w:val="000000"/>
                <w:position w:val="-2"/>
                <w:sz w:val="18"/>
                <w:szCs w:val="18"/>
              </w:rPr>
              <w:t>em</w:t>
            </w:r>
            <w:proofErr w:type="spellEnd"/>
            <w:r w:rsidRPr="00A1655D">
              <w:rPr>
                <w:rFonts w:ascii="Arial" w:hAnsi="Arial" w:cs="Arial"/>
                <w:color w:val="000000"/>
                <w:position w:val="-2"/>
                <w:sz w:val="18"/>
                <w:szCs w:val="18"/>
              </w:rPr>
              <w:t xml:space="preserve"> </w:t>
            </w:r>
            <w:r w:rsidR="002C2981">
              <w:rPr>
                <w:rFonts w:ascii="Arial" w:hAnsi="Arial" w:cs="Arial"/>
                <w:color w:val="000000"/>
                <w:position w:val="-2"/>
                <w:sz w:val="18"/>
                <w:szCs w:val="18"/>
              </w:rPr>
              <w:t>projektu/</w:t>
            </w:r>
            <w:r w:rsidRPr="00A1655D">
              <w:rPr>
                <w:rFonts w:ascii="Arial" w:hAnsi="Arial" w:cs="Arial"/>
                <w:color w:val="000000"/>
                <w:position w:val="-2"/>
                <w:sz w:val="18"/>
                <w:szCs w:val="18"/>
              </w:rPr>
              <w:t>posl</w:t>
            </w:r>
            <w:r w:rsidR="002C2981">
              <w:rPr>
                <w:rFonts w:ascii="Arial" w:hAnsi="Arial" w:cs="Arial"/>
                <w:color w:val="000000"/>
                <w:position w:val="-2"/>
                <w:sz w:val="18"/>
                <w:szCs w:val="18"/>
              </w:rPr>
              <w:t>u</w:t>
            </w:r>
            <w:r w:rsidRPr="00A1655D">
              <w:rPr>
                <w:rFonts w:ascii="Arial" w:hAnsi="Arial" w:cs="Arial"/>
                <w:color w:val="000000"/>
                <w:position w:val="-2"/>
                <w:sz w:val="18"/>
                <w:szCs w:val="18"/>
              </w:rPr>
              <w:t xml:space="preserve">, </w:t>
            </w:r>
            <w:r w:rsidR="002C2981">
              <w:rPr>
                <w:rFonts w:ascii="Arial" w:hAnsi="Arial" w:cs="Arial"/>
                <w:color w:val="000000"/>
                <w:position w:val="-2"/>
                <w:sz w:val="18"/>
                <w:szCs w:val="18"/>
              </w:rPr>
              <w:t xml:space="preserve">katerih predmet je bila izvedba GOI del za primerljiv javni objekt. Pri tem mora skupna referenčna pogodbena </w:t>
            </w:r>
            <w:r w:rsidR="002C2981">
              <w:rPr>
                <w:rFonts w:ascii="Arial" w:hAnsi="Arial" w:cs="Arial"/>
                <w:color w:val="000000"/>
                <w:position w:val="-2"/>
                <w:sz w:val="18"/>
                <w:szCs w:val="18"/>
              </w:rPr>
              <w:lastRenderedPageBreak/>
              <w:t>vrednost vseh izvedenih GOI del za referenčni projekt znašati najmanj 10.000.000,00 EUR brez DDV.</w:t>
            </w:r>
          </w:p>
          <w:p w14:paraId="2F44E786" w14:textId="77777777" w:rsidR="002C2981" w:rsidRDefault="002C2981" w:rsidP="002C2981">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Kot primerljiv javni objekt bo naročnik upošteval vsak objekt po klasifikaciji CC-SI 11302.</w:t>
            </w:r>
          </w:p>
          <w:p w14:paraId="7052731E" w14:textId="77777777" w:rsidR="00746803" w:rsidRDefault="00746803" w:rsidP="0074680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Naročnik bo upošteval le uspešno zaključene referenčne posle</w:t>
            </w:r>
            <w:r w:rsidRPr="00A1655D">
              <w:rPr>
                <w:rFonts w:ascii="Arial" w:hAnsi="Arial" w:cs="Arial"/>
                <w:color w:val="000000"/>
                <w:position w:val="-2"/>
                <w:sz w:val="18"/>
                <w:szCs w:val="18"/>
              </w:rPr>
              <w:t xml:space="preserve">, </w:t>
            </w:r>
            <w:r>
              <w:rPr>
                <w:rFonts w:ascii="Arial" w:hAnsi="Arial" w:cs="Arial"/>
                <w:color w:val="000000"/>
                <w:position w:val="-2"/>
                <w:sz w:val="18"/>
                <w:szCs w:val="18"/>
              </w:rPr>
              <w:t xml:space="preserve">tj. </w:t>
            </w:r>
            <w:r w:rsidRPr="00A1655D">
              <w:rPr>
                <w:rFonts w:ascii="Arial" w:hAnsi="Arial" w:cs="Arial"/>
                <w:color w:val="000000"/>
                <w:position w:val="-2"/>
                <w:sz w:val="18"/>
                <w:szCs w:val="18"/>
              </w:rPr>
              <w:t>za kater</w:t>
            </w:r>
            <w:r>
              <w:rPr>
                <w:rFonts w:ascii="Arial" w:hAnsi="Arial" w:cs="Arial"/>
                <w:color w:val="000000"/>
                <w:position w:val="-2"/>
                <w:sz w:val="18"/>
                <w:szCs w:val="18"/>
              </w:rPr>
              <w:t>e</w:t>
            </w:r>
            <w:r w:rsidRPr="00A1655D">
              <w:rPr>
                <w:rFonts w:ascii="Arial" w:hAnsi="Arial" w:cs="Arial"/>
                <w:color w:val="000000"/>
                <w:position w:val="-2"/>
                <w:sz w:val="18"/>
                <w:szCs w:val="18"/>
              </w:rPr>
              <w:t xml:space="preserve"> je bilo pridobljeno uporabno dovoljenj</w:t>
            </w:r>
            <w:r>
              <w:rPr>
                <w:rFonts w:ascii="Arial" w:hAnsi="Arial" w:cs="Arial"/>
                <w:color w:val="000000"/>
                <w:position w:val="-2"/>
                <w:sz w:val="18"/>
                <w:szCs w:val="18"/>
              </w:rPr>
              <w:t>e oziroma obojestransko podpisan primopredajni zapisnik.</w:t>
            </w:r>
          </w:p>
          <w:p w14:paraId="3800CB4A" w14:textId="77777777" w:rsidR="00FD5BEE" w:rsidRPr="00223CFF" w:rsidRDefault="00FD5BEE" w:rsidP="00155112">
            <w:pPr>
              <w:jc w:val="both"/>
              <w:rPr>
                <w:rFonts w:ascii="Arial" w:hAnsi="Arial" w:cs="Arial"/>
                <w:color w:val="000000"/>
                <w:position w:val="-2"/>
                <w:sz w:val="18"/>
                <w:szCs w:val="18"/>
              </w:rPr>
            </w:pPr>
            <w:r>
              <w:rPr>
                <w:rFonts w:ascii="Arial" w:hAnsi="Arial" w:cs="Arial"/>
                <w:color w:val="000000"/>
                <w:position w:val="-2"/>
                <w:sz w:val="18"/>
                <w:szCs w:val="18"/>
              </w:rPr>
              <w:t>V kolikor bo gospodarski subjekt za izvajanje funkcije vodje del imenoval kader, ki pri njem (ali pri partnerju oziroma podizvajalcu) ne bo zaposlen, mora gospodarski subjekt tak subjekt, skladno z prakso Državne revizijske komisije, v ponudbi imenovati kot podizvajalca oziroma partnerja.</w:t>
            </w:r>
          </w:p>
        </w:tc>
      </w:tr>
      <w:tr w:rsidR="00FD5BEE" w:rsidRPr="00957001" w14:paraId="64319574" w14:textId="77777777" w:rsidTr="0015511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E555CF" w14:textId="77777777" w:rsidR="00FD5BEE" w:rsidRPr="00957001" w:rsidRDefault="00FD5BEE" w:rsidP="00155112">
            <w:pPr>
              <w:jc w:val="center"/>
              <w:rPr>
                <w:rFonts w:ascii="Arial" w:hAnsi="Arial" w:cs="Arial"/>
                <w:sz w:val="18"/>
                <w:szCs w:val="18"/>
              </w:rPr>
            </w:pPr>
            <w:r w:rsidRPr="00957001">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19945B" w14:textId="77777777" w:rsidR="00FD5BEE" w:rsidRPr="00957001" w:rsidRDefault="00FD5BEE" w:rsidP="002C2981">
            <w:pPr>
              <w:spacing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Gospodarski subjekt izpolnjevanje pogoja dokazuje z izpolnitvijo</w:t>
            </w:r>
            <w:r>
              <w:rPr>
                <w:rFonts w:ascii="Arial" w:hAnsi="Arial" w:cs="Arial"/>
                <w:color w:val="000000"/>
                <w:position w:val="-2"/>
                <w:sz w:val="18"/>
                <w:szCs w:val="18"/>
              </w:rPr>
              <w:t>:</w:t>
            </w:r>
            <w:r w:rsidRPr="00957001">
              <w:rPr>
                <w:rFonts w:ascii="Arial" w:hAnsi="Arial" w:cs="Arial"/>
                <w:color w:val="000000"/>
                <w:position w:val="-2"/>
                <w:sz w:val="18"/>
                <w:szCs w:val="18"/>
              </w:rPr>
              <w:t xml:space="preserve"> </w:t>
            </w:r>
          </w:p>
          <w:p w14:paraId="2E5D3CB5" w14:textId="09BC4FDA" w:rsidR="00FD5BEE" w:rsidRDefault="00FD5BEE" w:rsidP="00155112">
            <w:pPr>
              <w:pStyle w:val="Odstavekseznama"/>
              <w:numPr>
                <w:ilvl w:val="0"/>
                <w:numId w:val="17"/>
              </w:num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 xml:space="preserve">obrazca </w:t>
            </w:r>
            <w:r w:rsidR="00207DA6">
              <w:rPr>
                <w:rFonts w:ascii="Arial" w:hAnsi="Arial" w:cs="Arial"/>
                <w:color w:val="000000"/>
                <w:position w:val="-2"/>
                <w:sz w:val="18"/>
                <w:szCs w:val="18"/>
              </w:rPr>
              <w:t>Vodja del</w:t>
            </w:r>
            <w:r w:rsidRPr="00957001">
              <w:rPr>
                <w:rFonts w:ascii="Arial" w:hAnsi="Arial" w:cs="Arial"/>
                <w:color w:val="000000"/>
                <w:position w:val="-2"/>
                <w:sz w:val="18"/>
                <w:szCs w:val="18"/>
              </w:rPr>
              <w:t>,</w:t>
            </w:r>
          </w:p>
          <w:p w14:paraId="639B9DE1" w14:textId="26441400" w:rsidR="00FD5BEE" w:rsidRPr="00957001" w:rsidRDefault="00FD5BEE" w:rsidP="00155112">
            <w:pPr>
              <w:pStyle w:val="Odstavekseznama"/>
              <w:numPr>
                <w:ilvl w:val="0"/>
                <w:numId w:val="17"/>
              </w:num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 xml:space="preserve">obrazca Referenčna lista </w:t>
            </w:r>
            <w:r w:rsidR="00746803">
              <w:rPr>
                <w:rFonts w:ascii="Arial" w:hAnsi="Arial" w:cs="Arial"/>
                <w:color w:val="000000"/>
                <w:position w:val="-2"/>
                <w:sz w:val="18"/>
                <w:szCs w:val="18"/>
              </w:rPr>
              <w:t>vodje del</w:t>
            </w:r>
            <w:r w:rsidRPr="00957001">
              <w:rPr>
                <w:rFonts w:ascii="Arial" w:hAnsi="Arial" w:cs="Arial"/>
                <w:color w:val="000000"/>
                <w:position w:val="-2"/>
                <w:sz w:val="18"/>
                <w:szCs w:val="18"/>
              </w:rPr>
              <w:t>,</w:t>
            </w:r>
          </w:p>
          <w:p w14:paraId="6404A12B" w14:textId="124F0913" w:rsidR="00FD5BEE" w:rsidRDefault="00FD5BEE" w:rsidP="00155112">
            <w:pPr>
              <w:pStyle w:val="Odstavekseznama"/>
              <w:numPr>
                <w:ilvl w:val="0"/>
                <w:numId w:val="17"/>
              </w:numPr>
              <w:spacing w:before="135" w:after="135"/>
              <w:jc w:val="both"/>
              <w:textAlignment w:val="center"/>
              <w:rPr>
                <w:rFonts w:ascii="Arial" w:hAnsi="Arial" w:cs="Arial"/>
                <w:color w:val="000000"/>
                <w:position w:val="-2"/>
                <w:sz w:val="18"/>
                <w:szCs w:val="18"/>
              </w:rPr>
            </w:pPr>
            <w:r w:rsidRPr="00957001">
              <w:rPr>
                <w:rFonts w:ascii="Arial" w:hAnsi="Arial" w:cs="Arial"/>
                <w:color w:val="000000"/>
                <w:position w:val="-2"/>
                <w:sz w:val="18"/>
                <w:szCs w:val="18"/>
              </w:rPr>
              <w:t>obrazca Po</w:t>
            </w:r>
            <w:r>
              <w:rPr>
                <w:rFonts w:ascii="Arial" w:hAnsi="Arial" w:cs="Arial"/>
                <w:color w:val="000000"/>
                <w:position w:val="-2"/>
                <w:sz w:val="18"/>
                <w:szCs w:val="18"/>
              </w:rPr>
              <w:t xml:space="preserve">trdilo o dobro opravljenem delu </w:t>
            </w:r>
            <w:r w:rsidR="002C2981">
              <w:rPr>
                <w:rFonts w:ascii="Arial" w:hAnsi="Arial" w:cs="Arial"/>
                <w:color w:val="000000"/>
                <w:position w:val="-2"/>
                <w:sz w:val="18"/>
                <w:szCs w:val="18"/>
              </w:rPr>
              <w:t>vodje del</w:t>
            </w:r>
            <w:r>
              <w:rPr>
                <w:rFonts w:ascii="Arial" w:hAnsi="Arial" w:cs="Arial"/>
                <w:color w:val="000000"/>
                <w:position w:val="-2"/>
                <w:sz w:val="18"/>
                <w:szCs w:val="18"/>
              </w:rPr>
              <w:t>,</w:t>
            </w:r>
          </w:p>
          <w:p w14:paraId="20A7E60F" w14:textId="77777777" w:rsidR="00FD5BEE" w:rsidRPr="00957001" w:rsidRDefault="00FD5BEE" w:rsidP="002C2981">
            <w:pPr>
              <w:pStyle w:val="Odstavekseznama"/>
              <w:numPr>
                <w:ilvl w:val="0"/>
                <w:numId w:val="17"/>
              </w:numPr>
              <w:spacing w:before="135"/>
              <w:jc w:val="both"/>
              <w:textAlignment w:val="center"/>
              <w:rPr>
                <w:rFonts w:ascii="Arial" w:hAnsi="Arial" w:cs="Arial"/>
                <w:color w:val="000000"/>
                <w:position w:val="-2"/>
                <w:sz w:val="18"/>
                <w:szCs w:val="18"/>
              </w:rPr>
            </w:pPr>
            <w:r w:rsidRPr="00035008">
              <w:rPr>
                <w:rFonts w:ascii="Arial" w:hAnsi="Arial" w:cs="Arial"/>
                <w:color w:val="000000"/>
                <w:position w:val="-2"/>
                <w:sz w:val="18"/>
                <w:szCs w:val="18"/>
              </w:rPr>
              <w:t>fotokopija potrdila Inženirske zbornice Slovenije oziroma za tuje gospodarske subjekte pristojne organizacije v mati</w:t>
            </w:r>
            <w:r w:rsidRPr="00035008">
              <w:rPr>
                <w:rFonts w:ascii="Arial" w:hAnsi="Arial" w:cs="Arial" w:hint="eastAsia"/>
                <w:color w:val="000000"/>
                <w:position w:val="-2"/>
                <w:sz w:val="18"/>
                <w:szCs w:val="18"/>
              </w:rPr>
              <w:t>č</w:t>
            </w:r>
            <w:r w:rsidRPr="00035008">
              <w:rPr>
                <w:rFonts w:ascii="Arial" w:hAnsi="Arial" w:cs="Arial"/>
                <w:color w:val="000000"/>
                <w:position w:val="-2"/>
                <w:sz w:val="18"/>
                <w:szCs w:val="18"/>
              </w:rPr>
              <w:t>ni državi (</w:t>
            </w:r>
            <w:r w:rsidRPr="00035008">
              <w:rPr>
                <w:rFonts w:ascii="Arial" w:hAnsi="Arial" w:cs="Arial" w:hint="eastAsia"/>
                <w:color w:val="000000"/>
                <w:position w:val="-2"/>
                <w:sz w:val="18"/>
                <w:szCs w:val="18"/>
              </w:rPr>
              <w:t>č</w:t>
            </w:r>
            <w:r w:rsidRPr="00035008">
              <w:rPr>
                <w:rFonts w:ascii="Arial" w:hAnsi="Arial" w:cs="Arial"/>
                <w:color w:val="000000"/>
                <w:position w:val="-2"/>
                <w:sz w:val="18"/>
                <w:szCs w:val="18"/>
              </w:rPr>
              <w:t xml:space="preserve">e je </w:t>
            </w:r>
            <w:r w:rsidRPr="00035008">
              <w:rPr>
                <w:rFonts w:ascii="Arial" w:hAnsi="Arial" w:cs="Arial" w:hint="eastAsia"/>
                <w:color w:val="000000"/>
                <w:position w:val="-2"/>
                <w:sz w:val="18"/>
                <w:szCs w:val="18"/>
              </w:rPr>
              <w:t>č</w:t>
            </w:r>
            <w:r w:rsidRPr="00035008">
              <w:rPr>
                <w:rFonts w:ascii="Arial" w:hAnsi="Arial" w:cs="Arial"/>
                <w:color w:val="000000"/>
                <w:position w:val="-2"/>
                <w:sz w:val="18"/>
                <w:szCs w:val="18"/>
              </w:rPr>
              <w:t>lanstvo pogoj za opravljanje dejavnosti), in fotokopija M1 obrazca oziroma drugo ustrezno dokazilo o pravni podlagi za opravljanje dejavnosti</w:t>
            </w:r>
            <w:r>
              <w:rPr>
                <w:rFonts w:ascii="Arial" w:hAnsi="Arial" w:cs="Arial"/>
                <w:color w:val="000000"/>
                <w:position w:val="-2"/>
                <w:sz w:val="18"/>
                <w:szCs w:val="18"/>
              </w:rPr>
              <w:t>.</w:t>
            </w:r>
          </w:p>
        </w:tc>
      </w:tr>
      <w:tr w:rsidR="00FD5BEE" w:rsidRPr="00957001" w14:paraId="1B0FF8C8" w14:textId="77777777" w:rsidTr="0015511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3F7255" w14:textId="77777777" w:rsidR="00FD5BEE" w:rsidRPr="00957001" w:rsidRDefault="00FD5BEE" w:rsidP="00155112">
            <w:pPr>
              <w:jc w:val="center"/>
              <w:rPr>
                <w:rFonts w:ascii="Arial" w:hAnsi="Arial" w:cs="Arial"/>
                <w:sz w:val="18"/>
                <w:szCs w:val="18"/>
              </w:rPr>
            </w:pPr>
            <w:r w:rsidRPr="00957001">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E2BFC9" w14:textId="5F1CC3A6" w:rsidR="00FD5BEE" w:rsidRDefault="00FD5BEE" w:rsidP="00155112">
            <w:pPr>
              <w:pStyle w:val="Telobesedila2"/>
              <w:tabs>
                <w:tab w:val="left" w:pos="2268"/>
              </w:tabs>
              <w:spacing w:before="60"/>
              <w:rPr>
                <w:rFonts w:cs="Arial"/>
                <w:b w:val="0"/>
                <w:position w:val="-2"/>
                <w:sz w:val="18"/>
                <w:szCs w:val="18"/>
              </w:rPr>
            </w:pPr>
            <w:r w:rsidRPr="008F7D31">
              <w:rPr>
                <w:rFonts w:cs="Arial"/>
                <w:b w:val="0"/>
                <w:position w:val="-2"/>
                <w:sz w:val="18"/>
                <w:szCs w:val="18"/>
              </w:rPr>
              <w:t>Če bo iz dokumentacije (obrazca Seznam kadrov, ESPD, obrazca Referenčna lista nominiranih kadrov in Potrdil o dobro opravljenem delu nominiranega kadra) razvidno, da gospodarski subjekt referenčnega pogoja ne izpolnjuje, bo naročnik štel, da gospodarski subjekt zahtevanih referenc nima in gospodarskega subjekta ne bo pozival k predložitvi dodatnih referenc.</w:t>
            </w:r>
          </w:p>
          <w:p w14:paraId="6D8AA645" w14:textId="77777777" w:rsidR="002C2981" w:rsidRPr="008F7D31" w:rsidRDefault="002C2981" w:rsidP="00155112">
            <w:pPr>
              <w:pStyle w:val="Telobesedila2"/>
              <w:tabs>
                <w:tab w:val="left" w:pos="2268"/>
              </w:tabs>
              <w:spacing w:before="60"/>
              <w:rPr>
                <w:rFonts w:cs="Arial"/>
                <w:b w:val="0"/>
                <w:position w:val="-2"/>
                <w:sz w:val="18"/>
                <w:szCs w:val="18"/>
              </w:rPr>
            </w:pPr>
          </w:p>
          <w:p w14:paraId="2BD7CF0C" w14:textId="77777777" w:rsidR="00FD5BEE" w:rsidRDefault="00FD5BEE" w:rsidP="00155112">
            <w:pPr>
              <w:pStyle w:val="Telobesedila2"/>
              <w:tabs>
                <w:tab w:val="left" w:pos="2268"/>
              </w:tabs>
              <w:spacing w:before="60"/>
              <w:rPr>
                <w:rFonts w:cs="Arial"/>
                <w:b w:val="0"/>
                <w:sz w:val="18"/>
                <w:szCs w:val="18"/>
              </w:rPr>
            </w:pPr>
            <w:r w:rsidRPr="008F7D31">
              <w:rPr>
                <w:rFonts w:cs="Arial"/>
                <w:b w:val="0"/>
                <w:sz w:val="18"/>
                <w:szCs w:val="18"/>
              </w:rPr>
              <w:t>Naro</w:t>
            </w:r>
            <w:r w:rsidRPr="008F7D31">
              <w:rPr>
                <w:rFonts w:cs="Arial" w:hint="eastAsia"/>
                <w:b w:val="0"/>
                <w:sz w:val="18"/>
                <w:szCs w:val="18"/>
              </w:rPr>
              <w:t>č</w:t>
            </w:r>
            <w:r w:rsidRPr="008F7D31">
              <w:rPr>
                <w:rFonts w:cs="Arial"/>
                <w:b w:val="0"/>
                <w:sz w:val="18"/>
                <w:szCs w:val="18"/>
              </w:rPr>
              <w:t>nik si pridržuje pravico, da navedene reference preveri. V kolikor bo naro</w:t>
            </w:r>
            <w:r w:rsidRPr="008F7D31">
              <w:rPr>
                <w:rFonts w:cs="Arial" w:hint="eastAsia"/>
                <w:b w:val="0"/>
                <w:sz w:val="18"/>
                <w:szCs w:val="18"/>
              </w:rPr>
              <w:t>č</w:t>
            </w:r>
            <w:r w:rsidRPr="008F7D31">
              <w:rPr>
                <w:rFonts w:cs="Arial"/>
                <w:b w:val="0"/>
                <w:sz w:val="18"/>
                <w:szCs w:val="18"/>
              </w:rPr>
              <w:t>nik z dodatnimi poizvedbami ugotovil, da katera izmed referenc ne izkazuje kvalitetno opravljenih del, se takšna referenca ne upošteva. Kot nekvalitetno opravljena dela štejejo: zamude pri izvedbi, napake v izvedbi, izstavitev višjih ra</w:t>
            </w:r>
            <w:r w:rsidRPr="008F7D31">
              <w:rPr>
                <w:rFonts w:cs="Arial" w:hint="eastAsia"/>
                <w:b w:val="0"/>
                <w:sz w:val="18"/>
                <w:szCs w:val="18"/>
              </w:rPr>
              <w:t>č</w:t>
            </w:r>
            <w:r w:rsidRPr="008F7D31">
              <w:rPr>
                <w:rFonts w:cs="Arial"/>
                <w:b w:val="0"/>
                <w:sz w:val="18"/>
                <w:szCs w:val="18"/>
              </w:rPr>
              <w:t>unov, kot je bilo dogovorjeno, odpoved pogodbe, unov</w:t>
            </w:r>
            <w:r w:rsidRPr="008F7D31">
              <w:rPr>
                <w:rFonts w:cs="Arial" w:hint="eastAsia"/>
                <w:b w:val="0"/>
                <w:sz w:val="18"/>
                <w:szCs w:val="18"/>
              </w:rPr>
              <w:t>č</w:t>
            </w:r>
            <w:r w:rsidRPr="008F7D31">
              <w:rPr>
                <w:rFonts w:cs="Arial"/>
                <w:b w:val="0"/>
                <w:sz w:val="18"/>
                <w:szCs w:val="18"/>
              </w:rPr>
              <w:t>enje zavarovanja za dobro izvedbo in podobno.</w:t>
            </w:r>
          </w:p>
          <w:p w14:paraId="48758311" w14:textId="77777777" w:rsidR="00E439E7" w:rsidRDefault="00E439E7" w:rsidP="00155112">
            <w:pPr>
              <w:pStyle w:val="Telobesedila2"/>
              <w:tabs>
                <w:tab w:val="left" w:pos="2268"/>
              </w:tabs>
              <w:spacing w:before="60"/>
              <w:rPr>
                <w:rFonts w:cs="Arial"/>
                <w:b w:val="0"/>
                <w:sz w:val="18"/>
                <w:szCs w:val="18"/>
              </w:rPr>
            </w:pPr>
          </w:p>
          <w:p w14:paraId="40BFD9B6" w14:textId="5F320C26" w:rsidR="00E439E7" w:rsidRPr="00B0475B" w:rsidRDefault="00E439E7" w:rsidP="00155112">
            <w:pPr>
              <w:pStyle w:val="Telobesedila2"/>
              <w:tabs>
                <w:tab w:val="left" w:pos="2268"/>
              </w:tabs>
              <w:spacing w:before="60"/>
              <w:rPr>
                <w:rFonts w:cs="Arial"/>
                <w:b w:val="0"/>
                <w:sz w:val="18"/>
                <w:szCs w:val="18"/>
              </w:rPr>
            </w:pPr>
            <w:r>
              <w:rPr>
                <w:rFonts w:cs="Arial"/>
                <w:sz w:val="18"/>
                <w:szCs w:val="18"/>
              </w:rPr>
              <w:t>Izpolnjevanje pogoja je dopustno s strani glavnega ponudnika oz. v primeru skupne ponudbe kateregakoli partnerja.</w:t>
            </w:r>
          </w:p>
        </w:tc>
      </w:tr>
      <w:tr w:rsidR="00FD5BEE" w:rsidRPr="00957001" w14:paraId="5EFF66BA" w14:textId="77777777" w:rsidTr="0015511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C7C614" w14:textId="77777777" w:rsidR="00FD5BEE" w:rsidRPr="00957001" w:rsidRDefault="00FD5BEE" w:rsidP="00155112">
            <w:pPr>
              <w:jc w:val="center"/>
              <w:rPr>
                <w:rFonts w:ascii="Arial" w:hAnsi="Arial" w:cs="Arial"/>
                <w:sz w:val="18"/>
                <w:szCs w:val="18"/>
              </w:rPr>
            </w:pPr>
            <w:r w:rsidRPr="00957001">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06DAA9" w14:textId="2CF5AC19" w:rsidR="00FD5BEE" w:rsidRPr="003C2E7B" w:rsidRDefault="00FE66FB" w:rsidP="00155112">
            <w:pPr>
              <w:spacing w:before="135" w:after="135"/>
              <w:jc w:val="both"/>
              <w:textAlignment w:val="center"/>
              <w:rPr>
                <w:rFonts w:ascii="Arial" w:hAnsi="Arial" w:cs="Arial"/>
                <w:sz w:val="18"/>
                <w:szCs w:val="18"/>
              </w:rPr>
            </w:pPr>
            <w:r>
              <w:rPr>
                <w:rFonts w:ascii="Arial" w:hAnsi="Arial" w:cs="Arial"/>
                <w:b/>
                <w:bCs/>
                <w:color w:val="000000"/>
                <w:position w:val="-2"/>
                <w:sz w:val="18"/>
                <w:szCs w:val="18"/>
              </w:rPr>
              <w:t>MORAJO</w:t>
            </w:r>
            <w:r w:rsidRPr="00A30A82">
              <w:rPr>
                <w:rFonts w:ascii="Arial" w:hAnsi="Arial" w:cs="Arial"/>
                <w:b/>
                <w:bCs/>
                <w:color w:val="000000"/>
                <w:position w:val="-2"/>
                <w:sz w:val="18"/>
                <w:szCs w:val="18"/>
              </w:rPr>
              <w:t xml:space="preserve"> izpolnjeva</w:t>
            </w:r>
            <w:r>
              <w:rPr>
                <w:rFonts w:ascii="Arial" w:hAnsi="Arial" w:cs="Arial"/>
                <w:b/>
                <w:bCs/>
                <w:color w:val="000000"/>
                <w:position w:val="-2"/>
                <w:sz w:val="18"/>
                <w:szCs w:val="18"/>
              </w:rPr>
              <w:t>ti</w:t>
            </w:r>
            <w:r w:rsidRPr="00A30A82">
              <w:rPr>
                <w:rFonts w:ascii="Arial" w:hAnsi="Arial" w:cs="Arial"/>
                <w:b/>
                <w:bCs/>
                <w:color w:val="000000"/>
                <w:position w:val="-2"/>
                <w:sz w:val="18"/>
                <w:szCs w:val="18"/>
              </w:rPr>
              <w:t xml:space="preserve"> pogoj</w:t>
            </w:r>
          </w:p>
        </w:tc>
      </w:tr>
    </w:tbl>
    <w:p w14:paraId="2A765395" w14:textId="77777777" w:rsidR="00FD5BEE" w:rsidRPr="00957001" w:rsidRDefault="00FD5BEE" w:rsidP="00FD5BEE">
      <w:pPr>
        <w:rPr>
          <w:rFonts w:ascii="Arial" w:hAnsi="Arial" w:cs="Arial"/>
          <w:sz w:val="18"/>
          <w:szCs w:val="18"/>
        </w:rPr>
      </w:pPr>
    </w:p>
    <w:p w14:paraId="3A4614BE" w14:textId="77777777" w:rsidR="00FD5BEE" w:rsidRPr="00957001" w:rsidRDefault="00FD5BEE" w:rsidP="00FD5BEE">
      <w:pPr>
        <w:rPr>
          <w:rFonts w:ascii="Arial" w:hAnsi="Arial" w:cs="Arial"/>
          <w:sz w:val="18"/>
          <w:szCs w:val="18"/>
        </w:rPr>
      </w:pPr>
    </w:p>
    <w:p w14:paraId="66AAD048" w14:textId="57378E98" w:rsidR="00A243C3" w:rsidRDefault="00A243C3" w:rsidP="00FD5BEE">
      <w:pPr>
        <w:rPr>
          <w:rFonts w:ascii="Arial" w:hAnsi="Arial" w:cs="Arial"/>
          <w:sz w:val="18"/>
          <w:szCs w:val="18"/>
        </w:rPr>
      </w:pPr>
      <w:r>
        <w:rPr>
          <w:rFonts w:ascii="Arial" w:hAnsi="Arial" w:cs="Arial"/>
          <w:sz w:val="18"/>
          <w:szCs w:val="18"/>
        </w:rPr>
        <w:br w:type="page"/>
      </w:r>
    </w:p>
    <w:p w14:paraId="279C37FC" w14:textId="73F58354" w:rsidR="00870793" w:rsidRPr="00957001" w:rsidRDefault="00870793" w:rsidP="0087079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sidRPr="00957001">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870793" w:rsidRPr="00957001" w14:paraId="0BC90878" w14:textId="77777777" w:rsidTr="00957F75">
        <w:tc>
          <w:tcPr>
            <w:tcW w:w="5000" w:type="pct"/>
            <w:shd w:val="clear" w:color="auto" w:fill="000000"/>
            <w:tcMar>
              <w:top w:w="150" w:type="dxa"/>
              <w:bottom w:w="150" w:type="dxa"/>
            </w:tcMar>
            <w:vAlign w:val="center"/>
          </w:tcPr>
          <w:p w14:paraId="5A04F8C8" w14:textId="0F57F269" w:rsidR="00870793" w:rsidRPr="00957001" w:rsidRDefault="00870793" w:rsidP="00957F75">
            <w:pPr>
              <w:jc w:val="center"/>
              <w:rPr>
                <w:rFonts w:ascii="Arial" w:hAnsi="Arial" w:cs="Arial"/>
                <w:sz w:val="18"/>
                <w:szCs w:val="18"/>
              </w:rPr>
            </w:pPr>
            <w:r w:rsidRPr="00957001">
              <w:rPr>
                <w:rFonts w:ascii="Arial" w:hAnsi="Arial" w:cs="Arial"/>
                <w:b/>
                <w:bCs/>
                <w:color w:val="FFFFFF"/>
                <w:position w:val="-2"/>
                <w:sz w:val="18"/>
                <w:szCs w:val="18"/>
                <w:shd w:val="clear" w:color="auto" w:fill="000000"/>
              </w:rPr>
              <w:t xml:space="preserve">Zavarovanje za </w:t>
            </w:r>
            <w:r w:rsidR="00957F75" w:rsidRPr="00957001">
              <w:rPr>
                <w:rFonts w:ascii="Arial" w:hAnsi="Arial" w:cs="Arial"/>
                <w:b/>
                <w:bCs/>
                <w:color w:val="FFFFFF"/>
                <w:position w:val="-2"/>
                <w:sz w:val="18"/>
                <w:szCs w:val="18"/>
                <w:shd w:val="clear" w:color="auto" w:fill="000000"/>
              </w:rPr>
              <w:t>resnost ponudbe</w:t>
            </w:r>
          </w:p>
        </w:tc>
      </w:tr>
    </w:tbl>
    <w:p w14:paraId="135A7F9E" w14:textId="7497510A" w:rsidR="00957F75" w:rsidRPr="00957001" w:rsidRDefault="00957F75" w:rsidP="00957F75">
      <w:pPr>
        <w:spacing w:before="225" w:after="225" w:line="240" w:lineRule="auto"/>
        <w:jc w:val="both"/>
        <w:rPr>
          <w:rFonts w:ascii="Arial" w:eastAsia="Times New Roman" w:hAnsi="Arial" w:cs="Arial"/>
          <w:lang w:eastAsia="sl-SI"/>
        </w:rPr>
      </w:pPr>
      <w:r w:rsidRPr="00957001">
        <w:rPr>
          <w:rFonts w:ascii="Arial" w:eastAsia="Times New Roman" w:hAnsi="Arial" w:cs="Arial"/>
          <w:color w:val="000000"/>
          <w:sz w:val="18"/>
          <w:szCs w:val="18"/>
          <w:lang w:eastAsia="sl-SI"/>
        </w:rPr>
        <w:t xml:space="preserve">Instrument zavarovanja: </w:t>
      </w:r>
      <w:r w:rsidR="008346DF">
        <w:rPr>
          <w:rFonts w:ascii="Arial" w:eastAsia="Times New Roman" w:hAnsi="Arial" w:cs="Arial"/>
          <w:color w:val="000000"/>
          <w:sz w:val="18"/>
          <w:szCs w:val="18"/>
          <w:lang w:eastAsia="sl-SI"/>
        </w:rPr>
        <w:tab/>
      </w:r>
      <w:r w:rsidR="00ED6696" w:rsidRPr="00957001">
        <w:rPr>
          <w:rFonts w:ascii="Arial" w:hAnsi="Arial" w:cs="Arial"/>
          <w:color w:val="000000"/>
          <w:sz w:val="18"/>
          <w:szCs w:val="18"/>
        </w:rPr>
        <w:t>bančna garancija oz. kavcijsko zavarovanje pri zavarovalnici</w:t>
      </w:r>
    </w:p>
    <w:p w14:paraId="11DE9C87" w14:textId="118E84E9" w:rsidR="00957F75" w:rsidRPr="007B1327" w:rsidRDefault="00957F75" w:rsidP="00957F75">
      <w:pPr>
        <w:spacing w:before="225" w:after="225" w:line="240" w:lineRule="auto"/>
        <w:jc w:val="both"/>
        <w:rPr>
          <w:rFonts w:ascii="Arial" w:eastAsia="Times New Roman" w:hAnsi="Arial" w:cs="Arial"/>
          <w:color w:val="000000"/>
          <w:sz w:val="18"/>
          <w:szCs w:val="18"/>
          <w:lang w:eastAsia="sl-SI"/>
        </w:rPr>
      </w:pPr>
      <w:r w:rsidRPr="007B1327">
        <w:rPr>
          <w:rFonts w:ascii="Arial" w:eastAsia="Times New Roman" w:hAnsi="Arial" w:cs="Arial"/>
          <w:color w:val="000000"/>
          <w:sz w:val="18"/>
          <w:szCs w:val="18"/>
          <w:lang w:eastAsia="sl-SI"/>
        </w:rPr>
        <w:t>Višina zavarovanja</w:t>
      </w:r>
      <w:r w:rsidR="008346DF">
        <w:rPr>
          <w:rFonts w:ascii="Arial" w:eastAsia="Times New Roman" w:hAnsi="Arial" w:cs="Arial"/>
          <w:color w:val="000000"/>
          <w:sz w:val="18"/>
          <w:szCs w:val="18"/>
          <w:lang w:eastAsia="sl-SI"/>
        </w:rPr>
        <w:t>:</w:t>
      </w:r>
      <w:r w:rsidR="008346DF">
        <w:rPr>
          <w:rFonts w:ascii="Arial" w:eastAsia="Times New Roman" w:hAnsi="Arial" w:cs="Arial"/>
          <w:color w:val="000000"/>
          <w:sz w:val="18"/>
          <w:szCs w:val="18"/>
          <w:lang w:eastAsia="sl-SI"/>
        </w:rPr>
        <w:tab/>
      </w:r>
      <w:r w:rsidR="00E439E7" w:rsidRPr="00E439E7">
        <w:rPr>
          <w:rFonts w:ascii="Arial" w:eastAsia="Times New Roman" w:hAnsi="Arial" w:cs="Arial"/>
          <w:color w:val="000000"/>
          <w:sz w:val="18"/>
          <w:szCs w:val="18"/>
          <w:lang w:eastAsia="sl-SI"/>
        </w:rPr>
        <w:t>360.000,00</w:t>
      </w:r>
      <w:r w:rsidR="00DF6D71" w:rsidRPr="00E439E7">
        <w:rPr>
          <w:rFonts w:ascii="Arial" w:eastAsia="Times New Roman" w:hAnsi="Arial" w:cs="Arial"/>
          <w:color w:val="000000"/>
          <w:sz w:val="18"/>
          <w:szCs w:val="18"/>
          <w:lang w:eastAsia="sl-SI"/>
        </w:rPr>
        <w:t xml:space="preserve"> EUR</w:t>
      </w:r>
    </w:p>
    <w:p w14:paraId="2427AF80" w14:textId="53C819BC" w:rsidR="00957F75" w:rsidRDefault="008346DF" w:rsidP="00957F75">
      <w:pPr>
        <w:spacing w:before="225" w:after="225"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V</w:t>
      </w:r>
      <w:r w:rsidR="00957F75" w:rsidRPr="00957001">
        <w:rPr>
          <w:rFonts w:ascii="Arial" w:eastAsia="Times New Roman" w:hAnsi="Arial" w:cs="Arial"/>
          <w:color w:val="000000"/>
          <w:sz w:val="18"/>
          <w:szCs w:val="18"/>
          <w:lang w:eastAsia="sl-SI"/>
        </w:rPr>
        <w:t>eljavnosti</w:t>
      </w:r>
      <w:r w:rsidR="00C8598E">
        <w:rPr>
          <w:rFonts w:ascii="Arial" w:eastAsia="Times New Roman" w:hAnsi="Arial" w:cs="Arial"/>
          <w:color w:val="000000"/>
          <w:sz w:val="18"/>
          <w:szCs w:val="18"/>
          <w:lang w:eastAsia="sl-SI"/>
        </w:rPr>
        <w:t xml:space="preserve"> zavarovanja</w:t>
      </w:r>
      <w:r w:rsidR="00957F75" w:rsidRPr="00957001">
        <w:rPr>
          <w:rFonts w:ascii="Arial" w:eastAsia="Times New Roman" w:hAnsi="Arial" w:cs="Arial"/>
          <w:color w:val="000000"/>
          <w:sz w:val="18"/>
          <w:szCs w:val="18"/>
          <w:lang w:eastAsia="sl-SI"/>
        </w:rPr>
        <w:t xml:space="preserve">: </w:t>
      </w:r>
      <w:r>
        <w:rPr>
          <w:rFonts w:ascii="Arial" w:eastAsia="Times New Roman" w:hAnsi="Arial" w:cs="Arial"/>
          <w:color w:val="000000"/>
          <w:sz w:val="18"/>
          <w:szCs w:val="18"/>
          <w:lang w:eastAsia="sl-SI"/>
        </w:rPr>
        <w:tab/>
      </w:r>
      <w:r w:rsidR="00957F75" w:rsidRPr="00957001">
        <w:rPr>
          <w:rFonts w:ascii="Arial" w:eastAsia="Times New Roman" w:hAnsi="Arial" w:cs="Arial"/>
          <w:color w:val="000000"/>
          <w:sz w:val="18"/>
          <w:szCs w:val="18"/>
          <w:lang w:eastAsia="sl-SI"/>
        </w:rPr>
        <w:t xml:space="preserve">najmanj </w:t>
      </w:r>
      <w:r w:rsidR="00ED6696" w:rsidRPr="00957001">
        <w:rPr>
          <w:rFonts w:ascii="Arial" w:eastAsia="Times New Roman" w:hAnsi="Arial" w:cs="Arial"/>
          <w:color w:val="000000"/>
          <w:sz w:val="18"/>
          <w:szCs w:val="18"/>
          <w:lang w:eastAsia="sl-SI"/>
        </w:rPr>
        <w:t>120</w:t>
      </w:r>
      <w:r w:rsidR="00FD7A03" w:rsidRPr="00957001">
        <w:rPr>
          <w:rFonts w:ascii="Arial" w:eastAsia="Times New Roman" w:hAnsi="Arial" w:cs="Arial"/>
          <w:color w:val="000000"/>
          <w:sz w:val="18"/>
          <w:szCs w:val="18"/>
          <w:lang w:eastAsia="sl-SI"/>
        </w:rPr>
        <w:t xml:space="preserve"> dni od roka za oddajo ponudb</w:t>
      </w:r>
    </w:p>
    <w:p w14:paraId="7379ED94" w14:textId="753FE1AF" w:rsidR="00870793" w:rsidRDefault="00957F75" w:rsidP="008346DF">
      <w:pPr>
        <w:spacing w:before="225" w:after="225" w:line="240" w:lineRule="auto"/>
        <w:jc w:val="both"/>
        <w:rPr>
          <w:rFonts w:ascii="Arial" w:eastAsia="Times New Roman" w:hAnsi="Arial" w:cs="Arial"/>
          <w:bCs/>
          <w:color w:val="000000"/>
          <w:sz w:val="18"/>
          <w:szCs w:val="18"/>
          <w:lang w:eastAsia="sl-SI"/>
        </w:rPr>
      </w:pPr>
      <w:r w:rsidRPr="00957001">
        <w:rPr>
          <w:rFonts w:ascii="Arial" w:eastAsia="Times New Roman" w:hAnsi="Arial" w:cs="Arial"/>
          <w:bCs/>
          <w:color w:val="000000"/>
          <w:sz w:val="18"/>
          <w:szCs w:val="18"/>
          <w:lang w:eastAsia="sl-SI"/>
        </w:rPr>
        <w:t>Ponudnik mora predložiti originalno zavarovanje za resnost,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prijavo/ponudbo zavrnil.</w:t>
      </w:r>
    </w:p>
    <w:p w14:paraId="28210090" w14:textId="49035E8C" w:rsidR="00ED6696" w:rsidRPr="00957001" w:rsidRDefault="00ED6696" w:rsidP="008346DF">
      <w:pPr>
        <w:spacing w:before="225" w:after="225" w:line="240" w:lineRule="auto"/>
        <w:jc w:val="both"/>
        <w:rPr>
          <w:rFonts w:ascii="Arial" w:hAnsi="Arial" w:cs="Arial"/>
          <w:sz w:val="18"/>
          <w:szCs w:val="18"/>
        </w:rPr>
      </w:pPr>
      <w:r w:rsidRPr="00957001">
        <w:rPr>
          <w:rFonts w:ascii="Arial" w:hAnsi="Arial" w:cs="Arial"/>
          <w:sz w:val="18"/>
          <w:szCs w:val="18"/>
        </w:rPr>
        <w:t>Bančna garancija</w:t>
      </w:r>
      <w:r w:rsidR="00DF6D71">
        <w:rPr>
          <w:rFonts w:ascii="Arial" w:hAnsi="Arial" w:cs="Arial"/>
          <w:sz w:val="18"/>
          <w:szCs w:val="18"/>
        </w:rPr>
        <w:t xml:space="preserve"> oziroma kavcijsko zavarovanje</w:t>
      </w:r>
      <w:r w:rsidRPr="00957001">
        <w:rPr>
          <w:rFonts w:ascii="Arial" w:hAnsi="Arial" w:cs="Arial"/>
          <w:sz w:val="18"/>
          <w:szCs w:val="18"/>
        </w:rPr>
        <w:t xml:space="preserve"> mora biti unovčljiva na prvi poziv v primeru: </w:t>
      </w:r>
    </w:p>
    <w:p w14:paraId="71280778" w14:textId="77777777" w:rsidR="00ED6696" w:rsidRPr="00957001" w:rsidRDefault="00ED6696" w:rsidP="008346DF">
      <w:pPr>
        <w:spacing w:before="225" w:after="225" w:line="240" w:lineRule="auto"/>
        <w:jc w:val="both"/>
        <w:rPr>
          <w:rFonts w:ascii="Arial" w:hAnsi="Arial" w:cs="Arial"/>
          <w:sz w:val="18"/>
          <w:szCs w:val="18"/>
        </w:rPr>
      </w:pPr>
      <w:r w:rsidRPr="00957001">
        <w:rPr>
          <w:rFonts w:ascii="Arial" w:hAnsi="Arial" w:cs="Arial"/>
          <w:sz w:val="18"/>
          <w:szCs w:val="18"/>
        </w:rPr>
        <w:t xml:space="preserve">A. če ponudnik umakne ali spremeni ponudbo v času njene veljavnosti, navedene v ponudbi ali </w:t>
      </w:r>
    </w:p>
    <w:p w14:paraId="29675E8D" w14:textId="77777777" w:rsidR="00ED6696" w:rsidRPr="00957001" w:rsidRDefault="00ED6696" w:rsidP="008346DF">
      <w:pPr>
        <w:spacing w:before="225" w:after="225" w:line="240" w:lineRule="auto"/>
        <w:jc w:val="both"/>
        <w:rPr>
          <w:rFonts w:ascii="Arial" w:hAnsi="Arial" w:cs="Arial"/>
          <w:sz w:val="18"/>
          <w:szCs w:val="18"/>
        </w:rPr>
      </w:pPr>
      <w:r w:rsidRPr="00957001">
        <w:rPr>
          <w:rFonts w:ascii="Arial" w:hAnsi="Arial" w:cs="Arial"/>
          <w:sz w:val="18"/>
          <w:szCs w:val="18"/>
        </w:rPr>
        <w:t xml:space="preserve">B. če ponudnik, ki ga je naročnik v času veljavnosti ponudbe obvestil o sprejetju njegove ponudbe: </w:t>
      </w:r>
    </w:p>
    <w:p w14:paraId="72D6FB69" w14:textId="77777777" w:rsidR="00ED6696" w:rsidRPr="00957001" w:rsidRDefault="00ED6696" w:rsidP="008346DF">
      <w:pPr>
        <w:spacing w:before="225" w:after="225" w:line="240" w:lineRule="auto"/>
        <w:ind w:left="708"/>
        <w:jc w:val="both"/>
        <w:rPr>
          <w:rFonts w:ascii="Arial" w:hAnsi="Arial" w:cs="Arial"/>
          <w:sz w:val="18"/>
          <w:szCs w:val="18"/>
        </w:rPr>
      </w:pPr>
      <w:r w:rsidRPr="00957001">
        <w:rPr>
          <w:rFonts w:ascii="Arial" w:hAnsi="Arial" w:cs="Arial"/>
          <w:sz w:val="18"/>
          <w:szCs w:val="18"/>
        </w:rPr>
        <w:t xml:space="preserve">- ne izpolni ali zavrne sklenitev pogodbe v skladu z določbami navodil ponudnikom ali </w:t>
      </w:r>
    </w:p>
    <w:p w14:paraId="5BA9F3D3" w14:textId="4EC41D8D" w:rsidR="00ED6696" w:rsidRPr="00957001" w:rsidRDefault="00ED6696" w:rsidP="008346DF">
      <w:pPr>
        <w:spacing w:before="225" w:after="225" w:line="240" w:lineRule="auto"/>
        <w:ind w:left="708"/>
        <w:jc w:val="both"/>
        <w:rPr>
          <w:rFonts w:ascii="Arial" w:hAnsi="Arial" w:cs="Arial"/>
          <w:sz w:val="18"/>
          <w:szCs w:val="18"/>
        </w:rPr>
      </w:pPr>
      <w:r w:rsidRPr="00957001">
        <w:rPr>
          <w:rFonts w:ascii="Arial" w:hAnsi="Arial" w:cs="Arial"/>
          <w:sz w:val="18"/>
          <w:szCs w:val="18"/>
        </w:rPr>
        <w:t xml:space="preserve">- ne predloži ali zavrne predložitev zavarovanja za dobro izvedbo pogodbenih obveznosti v skladu z določbami navodil ponudnikom. </w:t>
      </w:r>
    </w:p>
    <w:p w14:paraId="398CD787" w14:textId="3A4575B0" w:rsidR="00FD7A03" w:rsidRDefault="00FD7A03" w:rsidP="008346DF">
      <w:pPr>
        <w:spacing w:before="225" w:after="225" w:line="240" w:lineRule="auto"/>
        <w:jc w:val="both"/>
        <w:rPr>
          <w:rFonts w:ascii="Arial" w:hAnsi="Arial" w:cs="Arial"/>
          <w:bCs/>
          <w:color w:val="000000"/>
          <w:sz w:val="18"/>
          <w:szCs w:val="18"/>
        </w:rPr>
      </w:pPr>
      <w:r w:rsidRPr="00957001">
        <w:rPr>
          <w:rFonts w:ascii="Arial" w:hAnsi="Arial" w:cs="Arial"/>
          <w:bCs/>
          <w:color w:val="000000"/>
          <w:sz w:val="18"/>
          <w:szCs w:val="18"/>
        </w:rPr>
        <w:t>Razlog, da se v okviru predmetnega javnega naročila zahteva zavarovanje za resnost ponudbe opravičuje tveganje,</w:t>
      </w:r>
      <w:r w:rsidR="008346DF">
        <w:rPr>
          <w:rFonts w:ascii="Arial" w:hAnsi="Arial" w:cs="Arial"/>
          <w:bCs/>
          <w:color w:val="000000"/>
          <w:sz w:val="18"/>
          <w:szCs w:val="18"/>
        </w:rPr>
        <w:t xml:space="preserve"> </w:t>
      </w:r>
      <w:r w:rsidRPr="00957001">
        <w:rPr>
          <w:rFonts w:ascii="Arial" w:hAnsi="Arial" w:cs="Arial"/>
          <w:bCs/>
          <w:color w:val="000000"/>
          <w:sz w:val="18"/>
          <w:szCs w:val="18"/>
        </w:rPr>
        <w:t>povezano s predmetom javnega naročila.</w:t>
      </w:r>
    </w:p>
    <w:p w14:paraId="39F9176C" w14:textId="6C4C29AD" w:rsidR="005D61DF" w:rsidRPr="00D106BA" w:rsidRDefault="005D61DF" w:rsidP="008346DF">
      <w:pPr>
        <w:spacing w:before="240" w:after="120"/>
        <w:jc w:val="both"/>
        <w:rPr>
          <w:rFonts w:ascii="Arial" w:hAnsi="Arial" w:cs="Arial"/>
          <w:sz w:val="18"/>
          <w:szCs w:val="18"/>
        </w:rPr>
      </w:pPr>
      <w:r w:rsidRPr="00D106BA">
        <w:rPr>
          <w:rFonts w:ascii="Arial" w:hAnsi="Arial" w:cs="Arial"/>
          <w:sz w:val="18"/>
          <w:szCs w:val="18"/>
        </w:rPr>
        <w:t xml:space="preserve">Zavarovanje za </w:t>
      </w:r>
      <w:r>
        <w:rPr>
          <w:rFonts w:ascii="Arial" w:hAnsi="Arial" w:cs="Arial"/>
          <w:sz w:val="18"/>
          <w:szCs w:val="18"/>
        </w:rPr>
        <w:t>resnost ponudbe</w:t>
      </w:r>
      <w:r w:rsidRPr="00D106BA">
        <w:rPr>
          <w:rFonts w:ascii="Arial" w:hAnsi="Arial" w:cs="Arial"/>
          <w:sz w:val="18"/>
          <w:szCs w:val="18"/>
        </w:rPr>
        <w:t xml:space="preserve"> izda:</w:t>
      </w:r>
    </w:p>
    <w:p w14:paraId="24046607" w14:textId="77777777" w:rsidR="005D61DF" w:rsidRPr="00D106BA" w:rsidRDefault="005D61DF" w:rsidP="008346DF">
      <w:pPr>
        <w:spacing w:before="240" w:after="120"/>
        <w:ind w:left="708"/>
        <w:jc w:val="both"/>
        <w:rPr>
          <w:rFonts w:ascii="Arial" w:hAnsi="Arial" w:cs="Arial"/>
          <w:sz w:val="18"/>
          <w:szCs w:val="18"/>
        </w:rPr>
      </w:pPr>
      <w:r w:rsidRPr="00D106BA">
        <w:rPr>
          <w:rFonts w:ascii="Arial" w:hAnsi="Arial" w:cs="Arial"/>
          <w:sz w:val="18"/>
          <w:szCs w:val="18"/>
        </w:rPr>
        <w:t>- banka s sedežem v Republiki Sloveniji ali tujini</w:t>
      </w:r>
    </w:p>
    <w:p w14:paraId="57CAD237" w14:textId="15C0B828" w:rsidR="005D61DF" w:rsidRDefault="005D61DF" w:rsidP="008346DF">
      <w:pPr>
        <w:spacing w:before="240" w:after="120"/>
        <w:ind w:left="708"/>
        <w:jc w:val="both"/>
        <w:rPr>
          <w:rFonts w:ascii="Arial" w:hAnsi="Arial" w:cs="Arial"/>
          <w:sz w:val="18"/>
          <w:szCs w:val="18"/>
        </w:rPr>
      </w:pPr>
      <w:r w:rsidRPr="00D106BA">
        <w:rPr>
          <w:rFonts w:ascii="Arial" w:hAnsi="Arial" w:cs="Arial"/>
          <w:sz w:val="18"/>
          <w:szCs w:val="18"/>
        </w:rPr>
        <w:t>- zavarovalnica in/ali kreditna družba s sedežem v Republiki Sloveniji ali tujini</w:t>
      </w:r>
      <w:r>
        <w:rPr>
          <w:rFonts w:ascii="Arial" w:hAnsi="Arial" w:cs="Arial"/>
          <w:sz w:val="18"/>
          <w:szCs w:val="18"/>
        </w:rPr>
        <w:t>.</w:t>
      </w:r>
    </w:p>
    <w:p w14:paraId="1D659A7E" w14:textId="77777777" w:rsidR="008346DF" w:rsidRPr="00957001" w:rsidRDefault="008346DF" w:rsidP="008346DF">
      <w:pPr>
        <w:spacing w:before="240" w:after="120"/>
        <w:ind w:left="708"/>
        <w:jc w:val="both"/>
        <w:rPr>
          <w:rFonts w:ascii="Arial" w:hAnsi="Arial" w:cs="Arial"/>
          <w:sz w:val="18"/>
          <w:szCs w:val="18"/>
        </w:rPr>
      </w:pPr>
    </w:p>
    <w:tbl>
      <w:tblPr>
        <w:tblStyle w:val="NormalTablePHPDOCX"/>
        <w:tblW w:w="2872" w:type="pct"/>
        <w:tblInd w:w="108" w:type="dxa"/>
        <w:tblLook w:val="04A0" w:firstRow="1" w:lastRow="0" w:firstColumn="1" w:lastColumn="0" w:noHBand="0" w:noVBand="1"/>
      </w:tblPr>
      <w:tblGrid>
        <w:gridCol w:w="5210"/>
      </w:tblGrid>
      <w:tr w:rsidR="00ED72B8" w:rsidRPr="00957001" w14:paraId="6D316120" w14:textId="77777777" w:rsidTr="00957F75">
        <w:trPr>
          <w:trHeight w:val="295"/>
        </w:trPr>
        <w:tc>
          <w:tcPr>
            <w:tcW w:w="0" w:type="auto"/>
            <w:shd w:val="clear" w:color="auto" w:fill="000000"/>
            <w:tcMar>
              <w:top w:w="150" w:type="dxa"/>
              <w:bottom w:w="150" w:type="dxa"/>
            </w:tcMar>
            <w:vAlign w:val="center"/>
          </w:tcPr>
          <w:p w14:paraId="12EEC612" w14:textId="07FF9D83" w:rsidR="00ED72B8" w:rsidRPr="00957001" w:rsidRDefault="00565763">
            <w:pPr>
              <w:jc w:val="center"/>
              <w:rPr>
                <w:rFonts w:ascii="Arial" w:hAnsi="Arial" w:cs="Arial"/>
                <w:sz w:val="18"/>
                <w:szCs w:val="18"/>
              </w:rPr>
            </w:pPr>
            <w:r w:rsidRPr="00957001">
              <w:rPr>
                <w:rFonts w:ascii="Arial" w:hAnsi="Arial" w:cs="Arial"/>
                <w:b/>
                <w:bCs/>
                <w:color w:val="FFFFFF"/>
                <w:position w:val="-2"/>
                <w:sz w:val="18"/>
                <w:szCs w:val="18"/>
                <w:shd w:val="clear" w:color="auto" w:fill="000000"/>
              </w:rPr>
              <w:t>Zavarovanje za dobro izvedbo</w:t>
            </w:r>
            <w:r w:rsidR="004A364A" w:rsidRPr="00957001">
              <w:rPr>
                <w:rFonts w:ascii="Arial" w:hAnsi="Arial" w:cs="Arial"/>
                <w:b/>
                <w:bCs/>
                <w:color w:val="FFFFFF"/>
                <w:position w:val="-2"/>
                <w:sz w:val="18"/>
                <w:szCs w:val="18"/>
                <w:shd w:val="clear" w:color="auto" w:fill="000000"/>
              </w:rPr>
              <w:t xml:space="preserve"> pogodbenih obveznosti</w:t>
            </w:r>
          </w:p>
        </w:tc>
      </w:tr>
    </w:tbl>
    <w:p w14:paraId="6D3358A1" w14:textId="77777777" w:rsidR="00CE3729" w:rsidRPr="00957001" w:rsidRDefault="00CE3729" w:rsidP="00CE3729">
      <w:pPr>
        <w:spacing w:before="225" w:after="225" w:line="240" w:lineRule="auto"/>
        <w:jc w:val="both"/>
        <w:rPr>
          <w:rFonts w:ascii="Arial" w:eastAsia="Times New Roman" w:hAnsi="Arial" w:cs="Arial"/>
          <w:lang w:eastAsia="sl-SI"/>
        </w:rPr>
      </w:pPr>
      <w:r w:rsidRPr="00957001">
        <w:rPr>
          <w:rFonts w:ascii="Arial" w:eastAsia="Times New Roman" w:hAnsi="Arial" w:cs="Arial"/>
          <w:color w:val="000000"/>
          <w:sz w:val="18"/>
          <w:szCs w:val="18"/>
          <w:lang w:eastAsia="sl-SI"/>
        </w:rPr>
        <w:t xml:space="preserve">Instrument zavarovanja: </w:t>
      </w:r>
      <w:r>
        <w:rPr>
          <w:rFonts w:ascii="Arial" w:eastAsia="Times New Roman" w:hAnsi="Arial" w:cs="Arial"/>
          <w:color w:val="000000"/>
          <w:sz w:val="18"/>
          <w:szCs w:val="18"/>
          <w:lang w:eastAsia="sl-SI"/>
        </w:rPr>
        <w:tab/>
      </w:r>
      <w:r w:rsidRPr="00957001">
        <w:rPr>
          <w:rFonts w:ascii="Arial" w:hAnsi="Arial" w:cs="Arial"/>
          <w:color w:val="000000"/>
          <w:sz w:val="18"/>
          <w:szCs w:val="18"/>
        </w:rPr>
        <w:t>bančna garancija oz. kavcijsko zavarovanje pri zavarovalnici</w:t>
      </w:r>
    </w:p>
    <w:p w14:paraId="504E4051" w14:textId="77777777" w:rsidR="00CE3729" w:rsidRDefault="00CE3729" w:rsidP="00CE3729">
      <w:pPr>
        <w:spacing w:before="225" w:after="225" w:line="240" w:lineRule="auto"/>
        <w:jc w:val="both"/>
      </w:pPr>
      <w:r w:rsidRPr="007B1327">
        <w:rPr>
          <w:rFonts w:ascii="Arial" w:eastAsia="Times New Roman" w:hAnsi="Arial" w:cs="Arial"/>
          <w:color w:val="000000"/>
          <w:sz w:val="18"/>
          <w:szCs w:val="18"/>
          <w:lang w:eastAsia="sl-SI"/>
        </w:rPr>
        <w:t>Višina zavarovanja</w:t>
      </w:r>
      <w:r>
        <w:rPr>
          <w:rFonts w:ascii="Arial" w:eastAsia="Times New Roman" w:hAnsi="Arial" w:cs="Arial"/>
          <w:color w:val="000000"/>
          <w:sz w:val="18"/>
          <w:szCs w:val="18"/>
          <w:lang w:eastAsia="sl-SI"/>
        </w:rPr>
        <w:t>:</w:t>
      </w:r>
      <w:r>
        <w:rPr>
          <w:rFonts w:ascii="Arial" w:eastAsia="Times New Roman" w:hAnsi="Arial" w:cs="Arial"/>
          <w:color w:val="000000"/>
          <w:sz w:val="18"/>
          <w:szCs w:val="18"/>
          <w:lang w:eastAsia="sl-SI"/>
        </w:rPr>
        <w:tab/>
      </w:r>
      <w:r w:rsidRPr="00CE3729">
        <w:rPr>
          <w:rFonts w:ascii="Arial" w:hAnsi="Arial" w:cs="Arial"/>
          <w:sz w:val="18"/>
          <w:szCs w:val="18"/>
        </w:rPr>
        <w:t>5,00 % pogodbene vrednosti z DDV</w:t>
      </w:r>
    </w:p>
    <w:p w14:paraId="45F723B4" w14:textId="5E8CFCE2" w:rsidR="00CE3729" w:rsidRPr="00CE3729" w:rsidRDefault="00CE3729" w:rsidP="00CE3729">
      <w:pPr>
        <w:spacing w:before="225" w:after="225" w:line="240" w:lineRule="auto"/>
        <w:jc w:val="both"/>
        <w:rPr>
          <w:rFonts w:ascii="Arial" w:hAnsi="Arial" w:cs="Arial"/>
          <w:sz w:val="18"/>
          <w:szCs w:val="18"/>
        </w:rPr>
      </w:pPr>
      <w:r w:rsidRPr="00CE3729">
        <w:rPr>
          <w:rFonts w:ascii="Arial" w:eastAsia="Times New Roman" w:hAnsi="Arial" w:cs="Arial"/>
          <w:color w:val="000000"/>
          <w:sz w:val="18"/>
          <w:szCs w:val="18"/>
          <w:lang w:eastAsia="sl-SI"/>
        </w:rPr>
        <w:t xml:space="preserve">Veljavnosti zavarovanja: </w:t>
      </w:r>
      <w:r w:rsidRPr="00CE3729">
        <w:rPr>
          <w:rFonts w:ascii="Arial" w:eastAsia="Times New Roman" w:hAnsi="Arial" w:cs="Arial"/>
          <w:color w:val="000000"/>
          <w:sz w:val="18"/>
          <w:szCs w:val="18"/>
          <w:lang w:eastAsia="sl-SI"/>
        </w:rPr>
        <w:tab/>
        <w:t xml:space="preserve">najmanj 120 dni </w:t>
      </w:r>
      <w:r w:rsidRPr="00CE3729">
        <w:rPr>
          <w:rFonts w:ascii="Arial" w:hAnsi="Arial" w:cs="Arial"/>
          <w:sz w:val="18"/>
          <w:szCs w:val="18"/>
        </w:rPr>
        <w:t>po izdaji Potrdila o prevzemu objekta (Zavarovanje je izvajalec dolžan podaljšati v primeru, ko naročnik in izvajalec sporazumno podaljšata rok za izvedbo projekta. Podaljšana garancija mora biti veljavna še najmanj 120 dni po spremenjenem roku za izvedbo naročila oz. po izdaji Potrdila o prevzemu objekta.)</w:t>
      </w:r>
    </w:p>
    <w:p w14:paraId="70024D34" w14:textId="77777777" w:rsidR="00CE3729" w:rsidRDefault="00CE3729" w:rsidP="00CE3729">
      <w:pPr>
        <w:spacing w:before="225" w:after="225" w:line="240" w:lineRule="auto"/>
        <w:jc w:val="both"/>
        <w:rPr>
          <w:rFonts w:ascii="Arial" w:hAnsi="Arial" w:cs="Arial"/>
          <w:sz w:val="18"/>
          <w:szCs w:val="18"/>
        </w:rPr>
      </w:pPr>
      <w:r w:rsidRPr="00CE3729">
        <w:rPr>
          <w:rFonts w:ascii="Arial" w:hAnsi="Arial" w:cs="Arial"/>
          <w:sz w:val="18"/>
          <w:szCs w:val="18"/>
        </w:rPr>
        <w:t xml:space="preserve">Zahtevanje dokazila v ponudbi: parafiran vzorec zavarovanja za dobro izvedbo pogodbenih obveznosti. </w:t>
      </w:r>
    </w:p>
    <w:p w14:paraId="61CE5087" w14:textId="2C6D166E" w:rsidR="00CE3729" w:rsidRPr="00CE3729" w:rsidRDefault="00CE3729" w:rsidP="00CE3729">
      <w:pPr>
        <w:spacing w:before="225" w:after="225" w:line="240" w:lineRule="auto"/>
        <w:jc w:val="both"/>
        <w:rPr>
          <w:rFonts w:ascii="Arial" w:hAnsi="Arial" w:cs="Arial"/>
          <w:sz w:val="18"/>
          <w:szCs w:val="18"/>
        </w:rPr>
      </w:pPr>
      <w:r w:rsidRPr="00CE3729">
        <w:rPr>
          <w:rFonts w:ascii="Arial" w:hAnsi="Arial" w:cs="Arial"/>
          <w:sz w:val="18"/>
          <w:szCs w:val="18"/>
        </w:rPr>
        <w:t xml:space="preserve">Zahtevano zavarovanje mora ponudnik predložiti v štirinajstih (14) dneh po podpisu pogodbe s strani vseh pogodbenih strank. Pogodba velja pod </w:t>
      </w:r>
      <w:proofErr w:type="spellStart"/>
      <w:r w:rsidRPr="00CE3729">
        <w:rPr>
          <w:rFonts w:ascii="Arial" w:hAnsi="Arial" w:cs="Arial"/>
          <w:sz w:val="18"/>
          <w:szCs w:val="18"/>
        </w:rPr>
        <w:t>odložnim</w:t>
      </w:r>
      <w:proofErr w:type="spellEnd"/>
      <w:r w:rsidRPr="00CE3729">
        <w:rPr>
          <w:rFonts w:ascii="Arial" w:hAnsi="Arial" w:cs="Arial"/>
          <w:sz w:val="18"/>
          <w:szCs w:val="18"/>
        </w:rPr>
        <w:t xml:space="preserve"> pogojem predložitve zahtevanega zavarovanja.</w:t>
      </w:r>
    </w:p>
    <w:p w14:paraId="420FD58F" w14:textId="43AAE425" w:rsidR="00CE3729" w:rsidRDefault="00CE3729" w:rsidP="00CE3729">
      <w:pPr>
        <w:spacing w:before="225" w:after="225" w:line="240" w:lineRule="auto"/>
        <w:jc w:val="both"/>
        <w:rPr>
          <w:rFonts w:ascii="Arial" w:hAnsi="Arial" w:cs="Arial"/>
          <w:sz w:val="18"/>
          <w:szCs w:val="18"/>
        </w:rPr>
      </w:pPr>
      <w:r w:rsidRPr="00CE3729">
        <w:rPr>
          <w:rFonts w:ascii="Arial" w:hAnsi="Arial" w:cs="Arial"/>
          <w:sz w:val="18"/>
          <w:szCs w:val="18"/>
        </w:rPr>
        <w:t>Pri ponudbi s podizvajalci zahtevano zavarovanje predloži glavni ponudnik, pri skupni ponudbi pa vodilni partner (nosilec posla).</w:t>
      </w:r>
    </w:p>
    <w:p w14:paraId="29B2636B" w14:textId="77777777" w:rsidR="00CE3729" w:rsidRPr="00CE3729" w:rsidRDefault="00CE3729" w:rsidP="00CE3729">
      <w:pPr>
        <w:spacing w:before="225" w:after="225" w:line="240" w:lineRule="auto"/>
        <w:jc w:val="both"/>
        <w:rPr>
          <w:rFonts w:ascii="Arial" w:hAnsi="Arial" w:cs="Arial"/>
          <w:sz w:val="18"/>
          <w:szCs w:val="18"/>
        </w:rPr>
      </w:pPr>
      <w:r w:rsidRPr="00CE3729">
        <w:rPr>
          <w:rFonts w:ascii="Arial" w:hAnsi="Arial" w:cs="Arial"/>
          <w:sz w:val="18"/>
          <w:szCs w:val="18"/>
        </w:rPr>
        <w:lastRenderedPageBreak/>
        <w:t xml:space="preserve">Bančna garancija ali ustrezno kavcijsko zavarovanje se predloži za zavarovanje: </w:t>
      </w:r>
    </w:p>
    <w:p w14:paraId="0665A357" w14:textId="2D97492E" w:rsidR="00CE3729" w:rsidRPr="00CE3729" w:rsidRDefault="00CE3729" w:rsidP="00CE3729">
      <w:pPr>
        <w:pStyle w:val="Odstavekseznama"/>
        <w:numPr>
          <w:ilvl w:val="0"/>
          <w:numId w:val="17"/>
        </w:numPr>
        <w:spacing w:before="225" w:after="225" w:line="240" w:lineRule="auto"/>
        <w:jc w:val="both"/>
        <w:rPr>
          <w:rFonts w:ascii="Arial" w:hAnsi="Arial" w:cs="Arial"/>
          <w:sz w:val="18"/>
          <w:szCs w:val="18"/>
        </w:rPr>
      </w:pPr>
      <w:r w:rsidRPr="00CE3729">
        <w:rPr>
          <w:rFonts w:ascii="Arial" w:hAnsi="Arial" w:cs="Arial"/>
          <w:sz w:val="18"/>
          <w:szCs w:val="18"/>
        </w:rPr>
        <w:t xml:space="preserve">kvalitetne izvedbe pogodbenih del, </w:t>
      </w:r>
    </w:p>
    <w:p w14:paraId="12C45EEF" w14:textId="32ECC006" w:rsidR="00CE3729" w:rsidRPr="00CE3729" w:rsidRDefault="00CE3729" w:rsidP="00CE3729">
      <w:pPr>
        <w:pStyle w:val="Odstavekseznama"/>
        <w:numPr>
          <w:ilvl w:val="0"/>
          <w:numId w:val="17"/>
        </w:numPr>
        <w:spacing w:before="225" w:after="225" w:line="240" w:lineRule="auto"/>
        <w:jc w:val="both"/>
        <w:rPr>
          <w:rFonts w:ascii="Arial" w:hAnsi="Arial" w:cs="Arial"/>
          <w:sz w:val="18"/>
          <w:szCs w:val="18"/>
        </w:rPr>
      </w:pPr>
      <w:r w:rsidRPr="00CE3729">
        <w:rPr>
          <w:rFonts w:ascii="Arial" w:hAnsi="Arial" w:cs="Arial"/>
          <w:sz w:val="18"/>
          <w:szCs w:val="18"/>
        </w:rPr>
        <w:t xml:space="preserve">pravočasne izvedbe del v smislu določil razpisne dokumentacije in pogodbe, </w:t>
      </w:r>
    </w:p>
    <w:p w14:paraId="6FF7EE2E" w14:textId="379D1BBC" w:rsidR="00CE3729" w:rsidRPr="00CE3729" w:rsidRDefault="00CE3729" w:rsidP="00CE3729">
      <w:pPr>
        <w:pStyle w:val="Odstavekseznama"/>
        <w:numPr>
          <w:ilvl w:val="0"/>
          <w:numId w:val="17"/>
        </w:numPr>
        <w:spacing w:before="225" w:after="225" w:line="240" w:lineRule="auto"/>
        <w:jc w:val="both"/>
        <w:rPr>
          <w:rFonts w:ascii="Arial" w:hAnsi="Arial" w:cs="Arial"/>
          <w:sz w:val="18"/>
          <w:szCs w:val="18"/>
        </w:rPr>
      </w:pPr>
      <w:r w:rsidRPr="00CE3729">
        <w:rPr>
          <w:rFonts w:ascii="Arial" w:hAnsi="Arial" w:cs="Arial"/>
          <w:sz w:val="18"/>
          <w:szCs w:val="18"/>
        </w:rPr>
        <w:t xml:space="preserve">plačilo kazni v primeru odstopa od pogodbe pred izvedbo del ali med njo, </w:t>
      </w:r>
    </w:p>
    <w:p w14:paraId="0B0E3028" w14:textId="1C9CAC58" w:rsidR="00CE3729" w:rsidRPr="00CE3729" w:rsidRDefault="00CE3729" w:rsidP="00CE3729">
      <w:pPr>
        <w:pStyle w:val="Odstavekseznama"/>
        <w:numPr>
          <w:ilvl w:val="0"/>
          <w:numId w:val="17"/>
        </w:numPr>
        <w:spacing w:before="225" w:after="225" w:line="240" w:lineRule="auto"/>
        <w:jc w:val="both"/>
        <w:rPr>
          <w:rFonts w:ascii="Arial" w:hAnsi="Arial" w:cs="Arial"/>
          <w:sz w:val="18"/>
          <w:szCs w:val="18"/>
        </w:rPr>
      </w:pPr>
      <w:r w:rsidRPr="00CE3729">
        <w:rPr>
          <w:rFonts w:ascii="Arial" w:hAnsi="Arial" w:cs="Arial"/>
          <w:sz w:val="18"/>
          <w:szCs w:val="18"/>
        </w:rPr>
        <w:t xml:space="preserve">poplačilo pogodbene kazni zaradi prekoračitve pogodbenega roka, </w:t>
      </w:r>
    </w:p>
    <w:p w14:paraId="2D9586E2" w14:textId="4AFE8EE4" w:rsidR="00CE3729" w:rsidRPr="00CE3729" w:rsidRDefault="00CE3729" w:rsidP="00CE3729">
      <w:pPr>
        <w:pStyle w:val="Odstavekseznama"/>
        <w:numPr>
          <w:ilvl w:val="0"/>
          <w:numId w:val="17"/>
        </w:numPr>
        <w:spacing w:before="225" w:after="225" w:line="240" w:lineRule="auto"/>
        <w:jc w:val="both"/>
        <w:rPr>
          <w:rFonts w:ascii="Arial" w:hAnsi="Arial" w:cs="Arial"/>
          <w:sz w:val="18"/>
          <w:szCs w:val="18"/>
        </w:rPr>
      </w:pPr>
      <w:r w:rsidRPr="00CE3729">
        <w:rPr>
          <w:rFonts w:ascii="Arial" w:hAnsi="Arial" w:cs="Arial"/>
          <w:sz w:val="18"/>
          <w:szCs w:val="18"/>
        </w:rPr>
        <w:t xml:space="preserve">poplačilo pogodbene kazni zaradi opustitve pričetka del v roku od uvedbe v posel, </w:t>
      </w:r>
    </w:p>
    <w:p w14:paraId="69BEAA7B" w14:textId="7935FF4C" w:rsidR="00CE3729" w:rsidRPr="00CE3729" w:rsidRDefault="00CE3729" w:rsidP="00CE3729">
      <w:pPr>
        <w:pStyle w:val="Odstavekseznama"/>
        <w:numPr>
          <w:ilvl w:val="0"/>
          <w:numId w:val="17"/>
        </w:numPr>
        <w:spacing w:before="225" w:after="225" w:line="240" w:lineRule="auto"/>
        <w:jc w:val="both"/>
        <w:rPr>
          <w:rFonts w:ascii="Arial" w:hAnsi="Arial" w:cs="Arial"/>
          <w:sz w:val="18"/>
          <w:szCs w:val="18"/>
        </w:rPr>
      </w:pPr>
      <w:r w:rsidRPr="00CE3729">
        <w:rPr>
          <w:rFonts w:ascii="Arial" w:hAnsi="Arial" w:cs="Arial"/>
          <w:sz w:val="18"/>
          <w:szCs w:val="18"/>
        </w:rPr>
        <w:t xml:space="preserve">neposrednega poplačila podizvajalcem (v primeru, če izvajalec nastopa s podizvajalci), če izvajalec zahtevanih plačil ni izvedel, </w:t>
      </w:r>
    </w:p>
    <w:p w14:paraId="1609E6BA" w14:textId="36AFB221" w:rsidR="00CE3729" w:rsidRPr="00CE3729" w:rsidRDefault="00CE3729" w:rsidP="00CE3729">
      <w:pPr>
        <w:pStyle w:val="Odstavekseznama"/>
        <w:numPr>
          <w:ilvl w:val="0"/>
          <w:numId w:val="17"/>
        </w:numPr>
        <w:spacing w:before="225" w:after="225" w:line="240" w:lineRule="auto"/>
        <w:jc w:val="both"/>
        <w:rPr>
          <w:rFonts w:ascii="Arial" w:hAnsi="Arial" w:cs="Arial"/>
          <w:sz w:val="18"/>
          <w:szCs w:val="18"/>
        </w:rPr>
      </w:pPr>
      <w:r w:rsidRPr="00CE3729">
        <w:rPr>
          <w:rFonts w:ascii="Arial" w:hAnsi="Arial" w:cs="Arial"/>
          <w:sz w:val="18"/>
          <w:szCs w:val="18"/>
        </w:rPr>
        <w:t xml:space="preserve">če bo izvajalec kršil zaupnost podatkov. </w:t>
      </w:r>
    </w:p>
    <w:p w14:paraId="37BE1DAD" w14:textId="77777777" w:rsidR="00CE3729" w:rsidRPr="00CE3729" w:rsidRDefault="00CE3729" w:rsidP="00CE3729">
      <w:pPr>
        <w:spacing w:before="225" w:after="225" w:line="240" w:lineRule="auto"/>
        <w:jc w:val="both"/>
        <w:rPr>
          <w:rFonts w:ascii="Arial" w:hAnsi="Arial" w:cs="Arial"/>
          <w:sz w:val="18"/>
          <w:szCs w:val="18"/>
        </w:rPr>
      </w:pPr>
      <w:r w:rsidRPr="00CE3729">
        <w:rPr>
          <w:rFonts w:ascii="Arial" w:hAnsi="Arial" w:cs="Arial"/>
          <w:sz w:val="18"/>
          <w:szCs w:val="18"/>
        </w:rPr>
        <w:t xml:space="preserve">Zavarovanje za dobro izvedbo izda: </w:t>
      </w:r>
    </w:p>
    <w:p w14:paraId="3BA299FF" w14:textId="5B905A95" w:rsidR="00CE3729" w:rsidRPr="00CE3729" w:rsidRDefault="00CE3729" w:rsidP="00CE3729">
      <w:pPr>
        <w:pStyle w:val="Odstavekseznama"/>
        <w:numPr>
          <w:ilvl w:val="0"/>
          <w:numId w:val="17"/>
        </w:numPr>
        <w:spacing w:before="225" w:after="225" w:line="240" w:lineRule="auto"/>
        <w:jc w:val="both"/>
        <w:rPr>
          <w:rFonts w:ascii="Arial" w:hAnsi="Arial" w:cs="Arial"/>
          <w:sz w:val="18"/>
          <w:szCs w:val="18"/>
        </w:rPr>
      </w:pPr>
      <w:r w:rsidRPr="00CE3729">
        <w:rPr>
          <w:rFonts w:ascii="Arial" w:hAnsi="Arial" w:cs="Arial"/>
          <w:sz w:val="18"/>
          <w:szCs w:val="18"/>
        </w:rPr>
        <w:t xml:space="preserve">banka s sedežem v Republiki Sloveniji ali tujini </w:t>
      </w:r>
    </w:p>
    <w:p w14:paraId="0DFF4353" w14:textId="3D78B091" w:rsidR="00CE3729" w:rsidRPr="00CE3729" w:rsidRDefault="00CE3729" w:rsidP="00CE3729">
      <w:pPr>
        <w:pStyle w:val="Odstavekseznama"/>
        <w:numPr>
          <w:ilvl w:val="0"/>
          <w:numId w:val="17"/>
        </w:numPr>
        <w:spacing w:before="225" w:after="225" w:line="240" w:lineRule="auto"/>
        <w:jc w:val="both"/>
        <w:rPr>
          <w:rFonts w:ascii="Arial" w:eastAsia="Times New Roman" w:hAnsi="Arial" w:cs="Arial"/>
          <w:color w:val="000000"/>
          <w:sz w:val="18"/>
          <w:szCs w:val="18"/>
          <w:lang w:eastAsia="sl-SI"/>
        </w:rPr>
      </w:pPr>
      <w:r w:rsidRPr="00CE3729">
        <w:rPr>
          <w:rFonts w:ascii="Arial" w:hAnsi="Arial" w:cs="Arial"/>
          <w:sz w:val="18"/>
          <w:szCs w:val="18"/>
        </w:rPr>
        <w:t>zavarovalnica in/ali kreditna družba s sedežem v Republiki Sloveniji ali tujini</w:t>
      </w:r>
    </w:p>
    <w:p w14:paraId="1F73C557" w14:textId="77777777" w:rsidR="008346DF" w:rsidRPr="00957001" w:rsidRDefault="008346DF" w:rsidP="00400ED7">
      <w:pPr>
        <w:spacing w:before="240" w:after="120"/>
        <w:ind w:left="708"/>
        <w:rPr>
          <w:rFonts w:ascii="Arial" w:hAnsi="Arial" w:cs="Arial"/>
          <w:sz w:val="18"/>
          <w:szCs w:val="18"/>
        </w:rPr>
      </w:pPr>
    </w:p>
    <w:tbl>
      <w:tblPr>
        <w:tblStyle w:val="NormalTablePHPDOCX"/>
        <w:tblW w:w="2872" w:type="pct"/>
        <w:tblInd w:w="108" w:type="dxa"/>
        <w:tblLook w:val="04A0" w:firstRow="1" w:lastRow="0" w:firstColumn="1" w:lastColumn="0" w:noHBand="0" w:noVBand="1"/>
      </w:tblPr>
      <w:tblGrid>
        <w:gridCol w:w="5210"/>
      </w:tblGrid>
      <w:tr w:rsidR="0074727E" w:rsidRPr="00957001" w14:paraId="411B7081" w14:textId="77777777" w:rsidTr="00963C8B">
        <w:trPr>
          <w:trHeight w:val="295"/>
        </w:trPr>
        <w:tc>
          <w:tcPr>
            <w:tcW w:w="0" w:type="auto"/>
            <w:shd w:val="clear" w:color="auto" w:fill="000000"/>
            <w:tcMar>
              <w:top w:w="150" w:type="dxa"/>
              <w:bottom w:w="150" w:type="dxa"/>
            </w:tcMar>
            <w:vAlign w:val="center"/>
          </w:tcPr>
          <w:p w14:paraId="3E5795D2" w14:textId="287E0326" w:rsidR="0074727E" w:rsidRPr="00957001" w:rsidRDefault="0074727E" w:rsidP="0074727E">
            <w:pPr>
              <w:jc w:val="center"/>
              <w:rPr>
                <w:rFonts w:ascii="Arial" w:hAnsi="Arial" w:cs="Arial"/>
                <w:sz w:val="18"/>
                <w:szCs w:val="18"/>
              </w:rPr>
            </w:pPr>
            <w:r w:rsidRPr="00957001">
              <w:rPr>
                <w:rFonts w:ascii="Arial" w:hAnsi="Arial" w:cs="Arial"/>
                <w:b/>
                <w:bCs/>
                <w:color w:val="FFFFFF"/>
                <w:position w:val="-2"/>
                <w:sz w:val="18"/>
                <w:szCs w:val="18"/>
                <w:shd w:val="clear" w:color="auto" w:fill="000000"/>
              </w:rPr>
              <w:t>Zavarovanje za odpravo napak v garancijskem roku</w:t>
            </w:r>
          </w:p>
        </w:tc>
      </w:tr>
    </w:tbl>
    <w:p w14:paraId="3EC353F0" w14:textId="77777777" w:rsidR="00CE3729" w:rsidRPr="00957001" w:rsidRDefault="00CE3729" w:rsidP="00155112">
      <w:pPr>
        <w:spacing w:before="225" w:after="225" w:line="240" w:lineRule="auto"/>
        <w:jc w:val="both"/>
        <w:rPr>
          <w:rFonts w:ascii="Arial" w:eastAsia="Times New Roman" w:hAnsi="Arial" w:cs="Arial"/>
          <w:lang w:eastAsia="sl-SI"/>
        </w:rPr>
      </w:pPr>
      <w:r w:rsidRPr="00957001">
        <w:rPr>
          <w:rFonts w:ascii="Arial" w:eastAsia="Times New Roman" w:hAnsi="Arial" w:cs="Arial"/>
          <w:color w:val="000000"/>
          <w:sz w:val="18"/>
          <w:szCs w:val="18"/>
          <w:lang w:eastAsia="sl-SI"/>
        </w:rPr>
        <w:t xml:space="preserve">Instrument zavarovanja: </w:t>
      </w:r>
      <w:r>
        <w:rPr>
          <w:rFonts w:ascii="Arial" w:eastAsia="Times New Roman" w:hAnsi="Arial" w:cs="Arial"/>
          <w:color w:val="000000"/>
          <w:sz w:val="18"/>
          <w:szCs w:val="18"/>
          <w:lang w:eastAsia="sl-SI"/>
        </w:rPr>
        <w:tab/>
      </w:r>
      <w:r w:rsidRPr="00957001">
        <w:rPr>
          <w:rFonts w:ascii="Arial" w:hAnsi="Arial" w:cs="Arial"/>
          <w:color w:val="000000"/>
          <w:sz w:val="18"/>
          <w:szCs w:val="18"/>
        </w:rPr>
        <w:t>bančna garancija oz. kavcijsko zavarovanje pri zavarovalnici</w:t>
      </w:r>
    </w:p>
    <w:p w14:paraId="66780656" w14:textId="77777777" w:rsidR="00CE3729" w:rsidRDefault="00CE3729" w:rsidP="00155112">
      <w:pPr>
        <w:spacing w:before="225" w:after="225" w:line="240" w:lineRule="auto"/>
        <w:jc w:val="both"/>
      </w:pPr>
      <w:r w:rsidRPr="007B1327">
        <w:rPr>
          <w:rFonts w:ascii="Arial" w:eastAsia="Times New Roman" w:hAnsi="Arial" w:cs="Arial"/>
          <w:color w:val="000000"/>
          <w:sz w:val="18"/>
          <w:szCs w:val="18"/>
          <w:lang w:eastAsia="sl-SI"/>
        </w:rPr>
        <w:t>Višina zavarovanja</w:t>
      </w:r>
      <w:r>
        <w:rPr>
          <w:rFonts w:ascii="Arial" w:eastAsia="Times New Roman" w:hAnsi="Arial" w:cs="Arial"/>
          <w:color w:val="000000"/>
          <w:sz w:val="18"/>
          <w:szCs w:val="18"/>
          <w:lang w:eastAsia="sl-SI"/>
        </w:rPr>
        <w:t>:</w:t>
      </w:r>
      <w:r>
        <w:rPr>
          <w:rFonts w:ascii="Arial" w:eastAsia="Times New Roman" w:hAnsi="Arial" w:cs="Arial"/>
          <w:color w:val="000000"/>
          <w:sz w:val="18"/>
          <w:szCs w:val="18"/>
          <w:lang w:eastAsia="sl-SI"/>
        </w:rPr>
        <w:tab/>
      </w:r>
      <w:r w:rsidRPr="00CE3729">
        <w:rPr>
          <w:rFonts w:ascii="Arial" w:hAnsi="Arial" w:cs="Arial"/>
          <w:sz w:val="18"/>
          <w:szCs w:val="18"/>
        </w:rPr>
        <w:t>5,00 % pogodbene vrednosti z DDV</w:t>
      </w:r>
    </w:p>
    <w:p w14:paraId="768E1B81" w14:textId="24D5B184" w:rsidR="00CE3729" w:rsidRDefault="00CE3729" w:rsidP="00CE3729">
      <w:pPr>
        <w:spacing w:before="225" w:after="225" w:line="240" w:lineRule="auto"/>
        <w:jc w:val="both"/>
      </w:pPr>
      <w:r w:rsidRPr="00CE3729">
        <w:rPr>
          <w:rFonts w:ascii="Arial" w:eastAsia="Times New Roman" w:hAnsi="Arial" w:cs="Arial"/>
          <w:color w:val="000000"/>
          <w:sz w:val="18"/>
          <w:szCs w:val="18"/>
          <w:lang w:eastAsia="sl-SI"/>
        </w:rPr>
        <w:t xml:space="preserve">Veljavnosti zavarovanja: </w:t>
      </w:r>
      <w:r w:rsidRPr="00CE3729">
        <w:rPr>
          <w:rFonts w:ascii="Arial" w:eastAsia="Times New Roman" w:hAnsi="Arial" w:cs="Arial"/>
          <w:color w:val="000000"/>
          <w:sz w:val="18"/>
          <w:szCs w:val="18"/>
          <w:lang w:eastAsia="sl-SI"/>
        </w:rPr>
        <w:tab/>
      </w:r>
      <w:r w:rsidRPr="00CE3729">
        <w:rPr>
          <w:rFonts w:ascii="Arial" w:hAnsi="Arial" w:cs="Arial"/>
          <w:sz w:val="18"/>
          <w:szCs w:val="18"/>
        </w:rPr>
        <w:t>Veljavnost oziroma trajanje predmetnega zavarovanja za odpravo napak v garancijski dobi mora zajemati tako obdobje roka za reklamacijo napak, kot podaljšan garancijski rok, ki znaša 365 dni od izdaje Potrdila o izvedbi. Zavarovanje mora biti veljavno tako celotno obdobje roka za reklamacijo napak in dodatnega roka podaljšane garancije, skupaj dve leti, od tega 365 dni roka za reklamacijo napak. Garancijski rok začne teči z dnem predaje objekta</w:t>
      </w:r>
      <w:r w:rsidR="00F94C52">
        <w:rPr>
          <w:rFonts w:ascii="Arial" w:hAnsi="Arial" w:cs="Arial"/>
          <w:sz w:val="18"/>
          <w:szCs w:val="18"/>
        </w:rPr>
        <w:t>.</w:t>
      </w:r>
    </w:p>
    <w:p w14:paraId="52E5767C" w14:textId="2358BC87" w:rsidR="00CE3729" w:rsidRDefault="00CE3729" w:rsidP="00CE3729">
      <w:pPr>
        <w:spacing w:before="225" w:after="225" w:line="240" w:lineRule="auto"/>
        <w:jc w:val="both"/>
        <w:rPr>
          <w:rFonts w:ascii="Arial" w:hAnsi="Arial" w:cs="Arial"/>
          <w:sz w:val="18"/>
          <w:szCs w:val="18"/>
        </w:rPr>
      </w:pPr>
      <w:r w:rsidRPr="00CE3729">
        <w:rPr>
          <w:rFonts w:ascii="Arial" w:hAnsi="Arial" w:cs="Arial"/>
          <w:sz w:val="18"/>
          <w:szCs w:val="18"/>
        </w:rPr>
        <w:t>Zahtevanje dokazila v ponudbi: parafiran vzorec zavarovanja za odpravo napak v garancijskem roku.</w:t>
      </w:r>
    </w:p>
    <w:p w14:paraId="09053A17" w14:textId="77777777" w:rsidR="00F94C52" w:rsidRDefault="00CE3729" w:rsidP="00CE3729">
      <w:pPr>
        <w:spacing w:before="225" w:after="225" w:line="240" w:lineRule="auto"/>
        <w:jc w:val="both"/>
        <w:rPr>
          <w:rFonts w:ascii="Arial" w:hAnsi="Arial" w:cs="Arial"/>
          <w:sz w:val="18"/>
          <w:szCs w:val="18"/>
        </w:rPr>
      </w:pPr>
      <w:r w:rsidRPr="00CE3729">
        <w:rPr>
          <w:rFonts w:ascii="Arial" w:hAnsi="Arial" w:cs="Arial"/>
          <w:sz w:val="18"/>
          <w:szCs w:val="18"/>
        </w:rPr>
        <w:t xml:space="preserve">Izvajalec daje garancijo za kakovost izvedbenih del kot izhaja iz dodatka k ponudbi. </w:t>
      </w:r>
    </w:p>
    <w:p w14:paraId="7507A3A5" w14:textId="77777777" w:rsidR="00D86377" w:rsidRDefault="00CE3729" w:rsidP="00CE3729">
      <w:pPr>
        <w:spacing w:before="225" w:after="225" w:line="240" w:lineRule="auto"/>
        <w:jc w:val="both"/>
        <w:rPr>
          <w:rFonts w:ascii="Arial" w:hAnsi="Arial" w:cs="Arial"/>
          <w:sz w:val="18"/>
          <w:szCs w:val="18"/>
        </w:rPr>
      </w:pPr>
      <w:r w:rsidRPr="00CE3729">
        <w:rPr>
          <w:rFonts w:ascii="Arial" w:hAnsi="Arial" w:cs="Arial"/>
          <w:sz w:val="18"/>
          <w:szCs w:val="18"/>
        </w:rPr>
        <w:t xml:space="preserve">Izvajalec mora v 10 dneh od prejema Potrdila o prevzemu naročniku predložiti zavarovanje za odpravo napak v garancijskem roku v obliki bančne garancije oziroma ustreznega finančnega zavarovanja pri zavarovalnici, v višini 5 % vrednosti vseh del po pogodbi z DDV. Naročnik v roku 5 dni po prejemu zavarovanja za odpravo napak izvajalcu vrne zavarovanje za dobro izvedbo. </w:t>
      </w:r>
    </w:p>
    <w:p w14:paraId="37393708" w14:textId="1E95D48B" w:rsidR="00CE3729" w:rsidRPr="00CE3729" w:rsidRDefault="00CE3729" w:rsidP="00CE3729">
      <w:pPr>
        <w:spacing w:before="225" w:after="225" w:line="240" w:lineRule="auto"/>
        <w:jc w:val="both"/>
        <w:rPr>
          <w:rFonts w:ascii="Arial" w:hAnsi="Arial" w:cs="Arial"/>
          <w:sz w:val="18"/>
          <w:szCs w:val="18"/>
        </w:rPr>
      </w:pPr>
      <w:r w:rsidRPr="00CE3729">
        <w:rPr>
          <w:rFonts w:ascii="Arial" w:hAnsi="Arial" w:cs="Arial"/>
          <w:sz w:val="18"/>
          <w:szCs w:val="18"/>
        </w:rPr>
        <w:t xml:space="preserve">Pri ponudbi s podizvajalci zahtevano zavarovanje predloži glavni ponudnik, pri skupni ponudbi pa vodilni partner (nosilec posla). </w:t>
      </w:r>
    </w:p>
    <w:p w14:paraId="2517B8A4" w14:textId="77777777" w:rsidR="00CE3729" w:rsidRPr="00CE3729" w:rsidRDefault="00CE3729" w:rsidP="00CE3729">
      <w:pPr>
        <w:spacing w:before="225" w:after="225" w:line="240" w:lineRule="auto"/>
        <w:jc w:val="both"/>
        <w:rPr>
          <w:rFonts w:ascii="Arial" w:hAnsi="Arial" w:cs="Arial"/>
          <w:sz w:val="18"/>
          <w:szCs w:val="18"/>
        </w:rPr>
      </w:pPr>
      <w:r w:rsidRPr="00CE3729">
        <w:rPr>
          <w:rFonts w:ascii="Arial" w:hAnsi="Arial" w:cs="Arial"/>
          <w:sz w:val="18"/>
          <w:szCs w:val="18"/>
        </w:rPr>
        <w:t xml:space="preserve">Zavarovanje za odpravo napak v garancijskem roku lahko izda bodisi: </w:t>
      </w:r>
    </w:p>
    <w:p w14:paraId="6ECB5D84" w14:textId="353A011A" w:rsidR="00CE3729" w:rsidRPr="00CE3729" w:rsidRDefault="00CE3729" w:rsidP="00CE3729">
      <w:pPr>
        <w:pStyle w:val="Odstavekseznama"/>
        <w:numPr>
          <w:ilvl w:val="0"/>
          <w:numId w:val="17"/>
        </w:numPr>
        <w:spacing w:before="225" w:after="225" w:line="240" w:lineRule="auto"/>
        <w:jc w:val="both"/>
        <w:rPr>
          <w:rFonts w:ascii="Arial" w:hAnsi="Arial" w:cs="Arial"/>
          <w:sz w:val="18"/>
          <w:szCs w:val="18"/>
        </w:rPr>
      </w:pPr>
      <w:r w:rsidRPr="00CE3729">
        <w:rPr>
          <w:rFonts w:ascii="Arial" w:hAnsi="Arial" w:cs="Arial"/>
          <w:sz w:val="18"/>
          <w:szCs w:val="18"/>
        </w:rPr>
        <w:t xml:space="preserve">banka s sedežem v Republiki Sloveniji ali tujini </w:t>
      </w:r>
    </w:p>
    <w:p w14:paraId="578AA2A7" w14:textId="18EB2D37" w:rsidR="00CE3729" w:rsidRPr="00CE3729" w:rsidRDefault="00CE3729" w:rsidP="00CE3729">
      <w:pPr>
        <w:pStyle w:val="Odstavekseznama"/>
        <w:numPr>
          <w:ilvl w:val="0"/>
          <w:numId w:val="17"/>
        </w:numPr>
        <w:spacing w:before="225" w:after="225" w:line="240" w:lineRule="auto"/>
        <w:jc w:val="both"/>
        <w:rPr>
          <w:rFonts w:ascii="Arial" w:hAnsi="Arial" w:cs="Arial"/>
          <w:sz w:val="18"/>
          <w:szCs w:val="18"/>
        </w:rPr>
      </w:pPr>
      <w:r w:rsidRPr="00CE3729">
        <w:rPr>
          <w:rFonts w:ascii="Arial" w:hAnsi="Arial" w:cs="Arial"/>
          <w:sz w:val="18"/>
          <w:szCs w:val="18"/>
        </w:rPr>
        <w:t xml:space="preserve">zavarovalnica in/ali kreditna družba s sedežem v Republiki Sloveniji ali tujini. </w:t>
      </w:r>
    </w:p>
    <w:p w14:paraId="1E454B9B" w14:textId="0ACF8E16" w:rsidR="00CE3729" w:rsidRPr="00CE3729" w:rsidRDefault="00CE3729" w:rsidP="00CE3729">
      <w:pPr>
        <w:spacing w:before="225" w:after="225" w:line="240" w:lineRule="auto"/>
        <w:jc w:val="both"/>
        <w:rPr>
          <w:rFonts w:ascii="Arial" w:hAnsi="Arial" w:cs="Arial"/>
          <w:sz w:val="18"/>
          <w:szCs w:val="18"/>
        </w:rPr>
      </w:pPr>
      <w:r w:rsidRPr="00CE3729">
        <w:rPr>
          <w:rFonts w:ascii="Arial" w:hAnsi="Arial" w:cs="Arial"/>
          <w:sz w:val="18"/>
          <w:szCs w:val="18"/>
        </w:rPr>
        <w:t>Navedeno zavarovanje zaobjema vsa dela, ki izhajajo iz sestavnih delov razpisne dokumentacije.</w:t>
      </w:r>
    </w:p>
    <w:tbl>
      <w:tblPr>
        <w:tblStyle w:val="NormalTablePHPDOCX"/>
        <w:tblW w:w="2872" w:type="pct"/>
        <w:tblInd w:w="108" w:type="dxa"/>
        <w:tblLook w:val="04A0" w:firstRow="1" w:lastRow="0" w:firstColumn="1" w:lastColumn="0" w:noHBand="0" w:noVBand="1"/>
      </w:tblPr>
      <w:tblGrid>
        <w:gridCol w:w="5210"/>
      </w:tblGrid>
      <w:tr w:rsidR="008818A5" w:rsidRPr="00957001" w14:paraId="7DDC1A9F" w14:textId="77777777" w:rsidTr="00963C8B">
        <w:trPr>
          <w:trHeight w:val="295"/>
        </w:trPr>
        <w:tc>
          <w:tcPr>
            <w:tcW w:w="0" w:type="auto"/>
            <w:shd w:val="clear" w:color="auto" w:fill="000000"/>
            <w:tcMar>
              <w:top w:w="150" w:type="dxa"/>
              <w:bottom w:w="150" w:type="dxa"/>
            </w:tcMar>
            <w:vAlign w:val="center"/>
          </w:tcPr>
          <w:p w14:paraId="3734C0FA" w14:textId="7A9E10C5" w:rsidR="008818A5" w:rsidRPr="00957001" w:rsidRDefault="008818A5" w:rsidP="008A1CEC">
            <w:pPr>
              <w:jc w:val="center"/>
              <w:rPr>
                <w:rFonts w:ascii="Arial" w:hAnsi="Arial" w:cs="Arial"/>
                <w:sz w:val="18"/>
                <w:szCs w:val="18"/>
              </w:rPr>
            </w:pPr>
            <w:r w:rsidRPr="00957001">
              <w:rPr>
                <w:rFonts w:ascii="Arial" w:hAnsi="Arial" w:cs="Arial"/>
                <w:b/>
                <w:bCs/>
                <w:color w:val="FFFFFF"/>
                <w:position w:val="-2"/>
                <w:sz w:val="18"/>
                <w:szCs w:val="18"/>
                <w:shd w:val="clear" w:color="auto" w:fill="000000"/>
              </w:rPr>
              <w:t xml:space="preserve">Zavarovanje za </w:t>
            </w:r>
            <w:r w:rsidR="008A1CEC" w:rsidRPr="00957001">
              <w:rPr>
                <w:rFonts w:ascii="Arial" w:hAnsi="Arial" w:cs="Arial"/>
                <w:b/>
                <w:bCs/>
                <w:color w:val="FFFFFF"/>
                <w:position w:val="-2"/>
                <w:sz w:val="18"/>
                <w:szCs w:val="18"/>
                <w:shd w:val="clear" w:color="auto" w:fill="000000"/>
              </w:rPr>
              <w:t>primer poškodbe oseb in škode na premoženju</w:t>
            </w:r>
          </w:p>
        </w:tc>
      </w:tr>
    </w:tbl>
    <w:p w14:paraId="30020462" w14:textId="77777777" w:rsidR="003C7416" w:rsidRDefault="003C7416" w:rsidP="003C7416">
      <w:pPr>
        <w:spacing w:before="240" w:after="120"/>
        <w:jc w:val="both"/>
        <w:rPr>
          <w:rFonts w:ascii="Arial" w:hAnsi="Arial" w:cs="Arial"/>
          <w:sz w:val="18"/>
          <w:szCs w:val="18"/>
        </w:rPr>
      </w:pPr>
      <w:r w:rsidRPr="00535C3F">
        <w:rPr>
          <w:rFonts w:ascii="Arial" w:hAnsi="Arial" w:cs="Arial"/>
          <w:sz w:val="18"/>
          <w:szCs w:val="18"/>
        </w:rPr>
        <w:t xml:space="preserve">Višina zavarovanja: </w:t>
      </w:r>
      <w:r>
        <w:rPr>
          <w:rFonts w:ascii="Arial" w:hAnsi="Arial" w:cs="Arial"/>
          <w:sz w:val="18"/>
          <w:szCs w:val="18"/>
        </w:rPr>
        <w:t>najmanj 1.000.000,00 EUR</w:t>
      </w:r>
    </w:p>
    <w:p w14:paraId="586EFE90" w14:textId="58C8447D" w:rsidR="003C7416" w:rsidRDefault="003C7416" w:rsidP="003C7416">
      <w:pPr>
        <w:spacing w:before="240" w:after="120"/>
        <w:jc w:val="both"/>
        <w:rPr>
          <w:rFonts w:ascii="Arial" w:hAnsi="Arial" w:cs="Arial"/>
          <w:sz w:val="18"/>
          <w:szCs w:val="18"/>
        </w:rPr>
      </w:pPr>
      <w:r w:rsidRPr="00535C3F">
        <w:rPr>
          <w:rFonts w:ascii="Arial" w:hAnsi="Arial" w:cs="Arial"/>
          <w:sz w:val="18"/>
          <w:szCs w:val="18"/>
        </w:rPr>
        <w:t xml:space="preserve">Zahtevanje dokazila: ni zahtevano dokazilo, ponudnik s podpisom obrazca </w:t>
      </w:r>
      <w:r>
        <w:rPr>
          <w:rFonts w:ascii="Arial" w:hAnsi="Arial" w:cs="Arial"/>
          <w:sz w:val="18"/>
          <w:szCs w:val="18"/>
        </w:rPr>
        <w:t>K</w:t>
      </w:r>
      <w:r w:rsidRPr="00535C3F">
        <w:rPr>
          <w:rFonts w:ascii="Arial" w:hAnsi="Arial" w:cs="Arial"/>
          <w:sz w:val="18"/>
          <w:szCs w:val="18"/>
        </w:rPr>
        <w:t>rovna izjava potrjuje, da bo ob podpisu pogodbe naro</w:t>
      </w:r>
      <w:r w:rsidRPr="00535C3F">
        <w:rPr>
          <w:rFonts w:ascii="Arial" w:hAnsi="Arial" w:cs="Arial" w:hint="eastAsia"/>
          <w:sz w:val="18"/>
          <w:szCs w:val="18"/>
        </w:rPr>
        <w:t>č</w:t>
      </w:r>
      <w:r w:rsidRPr="00535C3F">
        <w:rPr>
          <w:rFonts w:ascii="Arial" w:hAnsi="Arial" w:cs="Arial"/>
          <w:sz w:val="18"/>
          <w:szCs w:val="18"/>
        </w:rPr>
        <w:t>niku izro</w:t>
      </w:r>
      <w:r w:rsidRPr="00535C3F">
        <w:rPr>
          <w:rFonts w:ascii="Arial" w:hAnsi="Arial" w:cs="Arial" w:hint="eastAsia"/>
          <w:sz w:val="18"/>
          <w:szCs w:val="18"/>
        </w:rPr>
        <w:t>č</w:t>
      </w:r>
      <w:r w:rsidRPr="00535C3F">
        <w:rPr>
          <w:rFonts w:ascii="Arial" w:hAnsi="Arial" w:cs="Arial"/>
          <w:sz w:val="18"/>
          <w:szCs w:val="18"/>
        </w:rPr>
        <w:t>il dokazila o sklenjenem zavarovanju</w:t>
      </w:r>
      <w:r>
        <w:rPr>
          <w:rFonts w:ascii="Arial" w:hAnsi="Arial" w:cs="Arial"/>
          <w:sz w:val="18"/>
          <w:szCs w:val="18"/>
        </w:rPr>
        <w:t>.</w:t>
      </w:r>
    </w:p>
    <w:p w14:paraId="3528C7C9" w14:textId="77777777" w:rsidR="003C7416" w:rsidRPr="00957001" w:rsidRDefault="003C7416" w:rsidP="003C7416">
      <w:pPr>
        <w:spacing w:before="240" w:after="120"/>
        <w:jc w:val="both"/>
        <w:rPr>
          <w:rFonts w:ascii="Arial" w:hAnsi="Arial" w:cs="Arial"/>
          <w:sz w:val="18"/>
          <w:szCs w:val="18"/>
        </w:rPr>
      </w:pPr>
      <w:r w:rsidRPr="00957001">
        <w:rPr>
          <w:rFonts w:ascii="Arial" w:hAnsi="Arial" w:cs="Arial"/>
          <w:sz w:val="18"/>
          <w:szCs w:val="18"/>
        </w:rPr>
        <w:lastRenderedPageBreak/>
        <w:t>Izvajalec</w:t>
      </w:r>
      <w:r>
        <w:rPr>
          <w:rFonts w:ascii="Arial" w:hAnsi="Arial" w:cs="Arial"/>
          <w:sz w:val="18"/>
          <w:szCs w:val="18"/>
        </w:rPr>
        <w:t xml:space="preserve"> (oz. v primeru skupne ponudbe, katerikoli izmed partnerjev)</w:t>
      </w:r>
      <w:r w:rsidRPr="00957001">
        <w:rPr>
          <w:rFonts w:ascii="Arial" w:hAnsi="Arial" w:cs="Arial"/>
          <w:sz w:val="18"/>
          <w:szCs w:val="18"/>
        </w:rPr>
        <w:t xml:space="preserve"> mora imeti sklenjeno veljavno zavarovanje za škodo, ki bi utegnila nastati investitorjem in tretjim osebam, v z</w:t>
      </w:r>
      <w:r>
        <w:rPr>
          <w:rFonts w:ascii="Arial" w:hAnsi="Arial" w:cs="Arial"/>
          <w:sz w:val="18"/>
          <w:szCs w:val="18"/>
        </w:rPr>
        <w:t>vezi z opravljanjem dejavnosti najmanj v zgoraj navedeni višini.</w:t>
      </w:r>
    </w:p>
    <w:p w14:paraId="49F752D3" w14:textId="78852BF4" w:rsidR="001B513A" w:rsidRDefault="003C7416" w:rsidP="003C7416">
      <w:pPr>
        <w:spacing w:before="225" w:after="225" w:line="240" w:lineRule="auto"/>
        <w:jc w:val="both"/>
        <w:rPr>
          <w:rFonts w:ascii="Arial" w:hAnsi="Arial" w:cs="Arial"/>
          <w:sz w:val="18"/>
          <w:szCs w:val="18"/>
        </w:rPr>
      </w:pPr>
      <w:r w:rsidRPr="00957001">
        <w:rPr>
          <w:rFonts w:ascii="Arial" w:hAnsi="Arial" w:cs="Arial"/>
          <w:sz w:val="18"/>
          <w:szCs w:val="18"/>
        </w:rPr>
        <w:t xml:space="preserve">V primeru, da zavarovalna polica vsebuje odbitno franšizo, se znesek odbitne franšize zavaruje iz naslova unovčenja bančne garancije za dobro izvedbo pogodbenih obveznosti. </w:t>
      </w:r>
      <w:r w:rsidR="001B513A">
        <w:rPr>
          <w:rFonts w:ascii="Arial" w:hAnsi="Arial" w:cs="Arial"/>
          <w:sz w:val="18"/>
          <w:szCs w:val="18"/>
        </w:rPr>
        <w:br w:type="page"/>
      </w:r>
    </w:p>
    <w:p w14:paraId="0DF9071D" w14:textId="77777777" w:rsidR="00870793" w:rsidRPr="00957001" w:rsidRDefault="00870793" w:rsidP="0087079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szCs w:val="26"/>
        </w:rPr>
      </w:pPr>
      <w:r w:rsidRPr="00957001">
        <w:rPr>
          <w:rFonts w:ascii="Arial" w:hAnsi="Arial" w:cs="Arial"/>
          <w:color w:val="FFFFFF" w:themeColor="background1"/>
          <w:szCs w:val="26"/>
        </w:rPr>
        <w:lastRenderedPageBreak/>
        <w:t>Tehnične specifikacije</w:t>
      </w:r>
    </w:p>
    <w:p w14:paraId="7073B247" w14:textId="6ABE2A65" w:rsidR="00A90A19" w:rsidRDefault="00A90A19" w:rsidP="00210FCA">
      <w:pPr>
        <w:pStyle w:val="Paragraf"/>
        <w:jc w:val="both"/>
        <w:rPr>
          <w:rFonts w:ascii="Arial" w:hAnsi="Arial" w:cs="Arial"/>
          <w:highlight w:val="yellow"/>
        </w:rPr>
      </w:pPr>
    </w:p>
    <w:p w14:paraId="1EA67B87" w14:textId="2FD6675B" w:rsidR="00DF6D71" w:rsidRPr="009F187C" w:rsidRDefault="00EA38FD" w:rsidP="009F187C">
      <w:pPr>
        <w:pStyle w:val="Paragraf"/>
        <w:jc w:val="both"/>
        <w:rPr>
          <w:rFonts w:ascii="Arial" w:hAnsi="Arial" w:cs="Arial"/>
          <w:u w:val="single"/>
        </w:rPr>
      </w:pPr>
      <w:r w:rsidRPr="008172BF">
        <w:rPr>
          <w:rFonts w:ascii="Arial" w:hAnsi="Arial" w:cs="Arial"/>
          <w:u w:val="single"/>
        </w:rPr>
        <w:t>KRATEK POVZETEK OPISA PROJEKTA:</w:t>
      </w:r>
    </w:p>
    <w:p w14:paraId="160D4CDB" w14:textId="77777777" w:rsidR="003938E7" w:rsidRDefault="00DF6D71" w:rsidP="003938E7">
      <w:pPr>
        <w:spacing w:after="0"/>
        <w:jc w:val="both"/>
        <w:rPr>
          <w:rFonts w:ascii="Arial" w:hAnsi="Arial" w:cs="Arial"/>
          <w:color w:val="000000"/>
          <w:sz w:val="18"/>
          <w:szCs w:val="18"/>
          <w:shd w:val="clear" w:color="auto" w:fill="FFFFFF"/>
        </w:rPr>
      </w:pPr>
      <w:r w:rsidRPr="003938E7">
        <w:rPr>
          <w:rFonts w:ascii="Arial" w:hAnsi="Arial" w:cs="Arial"/>
          <w:sz w:val="18"/>
          <w:szCs w:val="18"/>
        </w:rPr>
        <w:t xml:space="preserve">Predmet javnega naročila v okviru tega postopka je izvedba </w:t>
      </w:r>
      <w:r w:rsidR="009F187C" w:rsidRPr="003938E7">
        <w:rPr>
          <w:rFonts w:ascii="Arial" w:hAnsi="Arial" w:cs="Arial"/>
          <w:sz w:val="18"/>
          <w:szCs w:val="18"/>
        </w:rPr>
        <w:t xml:space="preserve">GOI </w:t>
      </w:r>
      <w:r w:rsidRPr="003938E7">
        <w:rPr>
          <w:rFonts w:ascii="Arial" w:hAnsi="Arial" w:cs="Arial"/>
          <w:sz w:val="18"/>
          <w:szCs w:val="18"/>
        </w:rPr>
        <w:t xml:space="preserve">del </w:t>
      </w:r>
      <w:r w:rsidR="009F187C" w:rsidRPr="003938E7">
        <w:rPr>
          <w:rFonts w:ascii="Arial" w:hAnsi="Arial" w:cs="Arial"/>
          <w:sz w:val="18"/>
          <w:szCs w:val="18"/>
        </w:rPr>
        <w:t>na o</w:t>
      </w:r>
      <w:r w:rsidR="009F187C" w:rsidRPr="003938E7">
        <w:rPr>
          <w:rFonts w:ascii="Arial" w:hAnsi="Arial" w:cs="Arial"/>
          <w:color w:val="000000"/>
          <w:sz w:val="18"/>
          <w:szCs w:val="18"/>
          <w:shd w:val="clear" w:color="auto" w:fill="FFFFFF"/>
        </w:rPr>
        <w:t>bjektu novogradnje Doma upokojencev Ptuj.</w:t>
      </w:r>
      <w:bookmarkStart w:id="2" w:name="_Hlk76987357"/>
    </w:p>
    <w:p w14:paraId="14746A54" w14:textId="77777777" w:rsidR="003938E7" w:rsidRDefault="003938E7" w:rsidP="003938E7">
      <w:pPr>
        <w:spacing w:after="0"/>
        <w:jc w:val="both"/>
        <w:rPr>
          <w:rFonts w:ascii="Arial" w:hAnsi="Arial" w:cs="Arial"/>
          <w:color w:val="000000"/>
          <w:sz w:val="18"/>
          <w:szCs w:val="18"/>
          <w:shd w:val="clear" w:color="auto" w:fill="FFFFFF"/>
        </w:rPr>
      </w:pPr>
    </w:p>
    <w:p w14:paraId="3A68227B" w14:textId="174A3232" w:rsidR="003938E7" w:rsidRPr="003938E7" w:rsidRDefault="003938E7" w:rsidP="003938E7">
      <w:pPr>
        <w:spacing w:after="0"/>
        <w:jc w:val="both"/>
        <w:rPr>
          <w:rFonts w:ascii="Arial" w:hAnsi="Arial" w:cs="Arial"/>
          <w:color w:val="000000"/>
          <w:sz w:val="18"/>
          <w:szCs w:val="18"/>
          <w:shd w:val="clear" w:color="auto" w:fill="FFFFFF"/>
        </w:rPr>
      </w:pPr>
      <w:r w:rsidRPr="003938E7">
        <w:rPr>
          <w:rFonts w:ascii="Arial" w:hAnsi="Arial" w:cs="Arial"/>
          <w:sz w:val="18"/>
          <w:szCs w:val="18"/>
        </w:rPr>
        <w:t>Naročnik/Investitor Dom upokojencev Ptuj bo na zemljišču s</w:t>
      </w:r>
      <w:r w:rsidRPr="003938E7">
        <w:rPr>
          <w:rFonts w:ascii="Arial" w:hAnsi="Arial" w:cs="Arial"/>
          <w:b/>
          <w:sz w:val="18"/>
          <w:szCs w:val="18"/>
        </w:rPr>
        <w:t xml:space="preserve"> </w:t>
      </w:r>
      <w:proofErr w:type="spellStart"/>
      <w:r w:rsidRPr="003938E7">
        <w:rPr>
          <w:rFonts w:ascii="Arial" w:hAnsi="Arial" w:cs="Arial"/>
          <w:sz w:val="18"/>
          <w:szCs w:val="18"/>
        </w:rPr>
        <w:t>parc</w:t>
      </w:r>
      <w:proofErr w:type="spellEnd"/>
      <w:r w:rsidRPr="003938E7">
        <w:rPr>
          <w:rFonts w:ascii="Arial" w:hAnsi="Arial" w:cs="Arial"/>
          <w:sz w:val="18"/>
          <w:szCs w:val="18"/>
        </w:rPr>
        <w:t xml:space="preserve">. št. 453/13 in 453/19, </w:t>
      </w:r>
      <w:proofErr w:type="spellStart"/>
      <w:r w:rsidRPr="003938E7">
        <w:rPr>
          <w:rFonts w:ascii="Arial" w:hAnsi="Arial" w:cs="Arial"/>
          <w:sz w:val="18"/>
          <w:szCs w:val="18"/>
        </w:rPr>
        <w:t>k.o</w:t>
      </w:r>
      <w:proofErr w:type="spellEnd"/>
      <w:r w:rsidRPr="003938E7">
        <w:rPr>
          <w:rFonts w:ascii="Arial" w:hAnsi="Arial" w:cs="Arial"/>
          <w:sz w:val="18"/>
          <w:szCs w:val="18"/>
        </w:rPr>
        <w:t>. Rogoznica izvedel novogradnjo Doma ostarelih občanov, dom upokojencev Ptuj, enota Žabjak.</w:t>
      </w:r>
    </w:p>
    <w:bookmarkEnd w:id="2"/>
    <w:p w14:paraId="0B2C37DF" w14:textId="77777777" w:rsidR="003938E7" w:rsidRPr="003938E7" w:rsidRDefault="003938E7" w:rsidP="0044449F">
      <w:pPr>
        <w:spacing w:after="0"/>
        <w:jc w:val="both"/>
        <w:rPr>
          <w:rFonts w:ascii="Arial" w:hAnsi="Arial" w:cs="Arial"/>
          <w:color w:val="000000"/>
          <w:sz w:val="20"/>
          <w:szCs w:val="20"/>
          <w:shd w:val="clear" w:color="auto" w:fill="FFFFFF"/>
        </w:rPr>
      </w:pPr>
    </w:p>
    <w:p w14:paraId="5DD6FFE9" w14:textId="57AEB6F0" w:rsidR="003938E7" w:rsidRPr="003938E7" w:rsidRDefault="003938E7" w:rsidP="003938E7">
      <w:pPr>
        <w:jc w:val="both"/>
        <w:rPr>
          <w:rFonts w:ascii="Arial" w:hAnsi="Arial" w:cs="Arial"/>
          <w:bCs/>
          <w:iCs/>
          <w:sz w:val="18"/>
          <w:szCs w:val="18"/>
        </w:rPr>
      </w:pPr>
      <w:r w:rsidRPr="003938E7">
        <w:rPr>
          <w:rFonts w:ascii="Arial" w:hAnsi="Arial" w:cs="Arial"/>
          <w:bCs/>
          <w:iCs/>
          <w:sz w:val="18"/>
          <w:szCs w:val="18"/>
        </w:rPr>
        <w:t xml:space="preserve">Zasnova objekta sledi zahtevam po optimalni izkoriščenosti volumna, tako v smislu funkcionalnosti kot v smislu energetske učinkovitosti in je statično deljena na dva dela. Del, ki se nahaja ob </w:t>
      </w:r>
      <w:proofErr w:type="spellStart"/>
      <w:r w:rsidRPr="003938E7">
        <w:rPr>
          <w:rFonts w:ascii="Arial" w:hAnsi="Arial" w:cs="Arial"/>
          <w:bCs/>
          <w:iCs/>
          <w:sz w:val="18"/>
          <w:szCs w:val="18"/>
        </w:rPr>
        <w:t>Svržnjakovi</w:t>
      </w:r>
      <w:proofErr w:type="spellEnd"/>
      <w:r w:rsidRPr="003938E7">
        <w:rPr>
          <w:rFonts w:ascii="Arial" w:hAnsi="Arial" w:cs="Arial"/>
          <w:bCs/>
          <w:iCs/>
          <w:sz w:val="18"/>
          <w:szCs w:val="18"/>
        </w:rPr>
        <w:t xml:space="preserve"> ulici in del, ki je lociran pravokotno na </w:t>
      </w:r>
      <w:proofErr w:type="spellStart"/>
      <w:r w:rsidRPr="003938E7">
        <w:rPr>
          <w:rFonts w:ascii="Arial" w:hAnsi="Arial" w:cs="Arial"/>
          <w:bCs/>
          <w:iCs/>
          <w:sz w:val="18"/>
          <w:szCs w:val="18"/>
        </w:rPr>
        <w:t>Svržnjakovo</w:t>
      </w:r>
      <w:proofErr w:type="spellEnd"/>
      <w:r w:rsidRPr="003938E7">
        <w:rPr>
          <w:rFonts w:ascii="Arial" w:hAnsi="Arial" w:cs="Arial"/>
          <w:bCs/>
          <w:iCs/>
          <w:sz w:val="18"/>
          <w:szCs w:val="18"/>
        </w:rPr>
        <w:t xml:space="preserve"> ulico.</w:t>
      </w:r>
    </w:p>
    <w:p w14:paraId="3C9FCDFA" w14:textId="7733B251" w:rsidR="009F187C" w:rsidRPr="003938E7" w:rsidRDefault="009F187C" w:rsidP="0044449F">
      <w:pPr>
        <w:spacing w:after="0"/>
        <w:jc w:val="both"/>
        <w:rPr>
          <w:rFonts w:ascii="Arial" w:hAnsi="Arial" w:cs="Arial"/>
          <w:sz w:val="18"/>
          <w:szCs w:val="18"/>
        </w:rPr>
      </w:pPr>
      <w:r w:rsidRPr="003938E7">
        <w:rPr>
          <w:rFonts w:ascii="Arial" w:hAnsi="Arial" w:cs="Arial"/>
          <w:color w:val="000000"/>
          <w:sz w:val="18"/>
          <w:szCs w:val="18"/>
          <w:shd w:val="clear" w:color="auto" w:fill="FFFFFF"/>
        </w:rPr>
        <w:t xml:space="preserve">Gradnja bo </w:t>
      </w:r>
      <w:r w:rsidR="003938E7">
        <w:rPr>
          <w:rFonts w:ascii="Arial" w:hAnsi="Arial" w:cs="Arial"/>
          <w:color w:val="000000"/>
          <w:sz w:val="18"/>
          <w:szCs w:val="18"/>
          <w:shd w:val="clear" w:color="auto" w:fill="FFFFFF"/>
        </w:rPr>
        <w:t xml:space="preserve">tako </w:t>
      </w:r>
      <w:r w:rsidRPr="003938E7">
        <w:rPr>
          <w:rFonts w:ascii="Arial" w:hAnsi="Arial" w:cs="Arial"/>
          <w:color w:val="000000"/>
          <w:sz w:val="18"/>
          <w:szCs w:val="18"/>
          <w:shd w:val="clear" w:color="auto" w:fill="FFFFFF"/>
        </w:rPr>
        <w:t>potekala v dveh fazah in sicer:</w:t>
      </w:r>
    </w:p>
    <w:p w14:paraId="4020AEED" w14:textId="77777777" w:rsidR="0044449F" w:rsidRPr="003938E7" w:rsidRDefault="0044449F" w:rsidP="0044449F">
      <w:pPr>
        <w:spacing w:after="0"/>
        <w:jc w:val="both"/>
        <w:rPr>
          <w:rFonts w:ascii="Arial" w:hAnsi="Arial" w:cs="Arial"/>
          <w:sz w:val="18"/>
          <w:szCs w:val="18"/>
        </w:rPr>
      </w:pPr>
    </w:p>
    <w:p w14:paraId="5948C932" w14:textId="053E4ABA" w:rsidR="00EA38FD" w:rsidRPr="003938E7" w:rsidRDefault="009F187C" w:rsidP="00431A2C">
      <w:pPr>
        <w:pStyle w:val="Odstavekseznama"/>
        <w:numPr>
          <w:ilvl w:val="0"/>
          <w:numId w:val="26"/>
        </w:numPr>
        <w:spacing w:after="0"/>
        <w:jc w:val="both"/>
        <w:rPr>
          <w:rFonts w:ascii="Arial" w:hAnsi="Arial" w:cs="Arial"/>
          <w:sz w:val="18"/>
          <w:szCs w:val="18"/>
        </w:rPr>
      </w:pPr>
      <w:r w:rsidRPr="003938E7">
        <w:rPr>
          <w:rFonts w:ascii="Arial" w:hAnsi="Arial" w:cs="Arial"/>
          <w:b/>
          <w:sz w:val="18"/>
          <w:szCs w:val="18"/>
        </w:rPr>
        <w:t>Faza</w:t>
      </w:r>
      <w:r w:rsidR="00EA38FD" w:rsidRPr="003938E7">
        <w:rPr>
          <w:rFonts w:ascii="Arial" w:hAnsi="Arial" w:cs="Arial"/>
          <w:b/>
          <w:sz w:val="18"/>
          <w:szCs w:val="18"/>
        </w:rPr>
        <w:t xml:space="preserve"> </w:t>
      </w:r>
      <w:r w:rsidR="00B74F3C" w:rsidRPr="003938E7">
        <w:rPr>
          <w:rFonts w:ascii="Arial" w:hAnsi="Arial" w:cs="Arial"/>
          <w:b/>
          <w:sz w:val="18"/>
          <w:szCs w:val="18"/>
        </w:rPr>
        <w:t>I</w:t>
      </w:r>
      <w:r w:rsidR="00EA38FD" w:rsidRPr="003938E7">
        <w:rPr>
          <w:rFonts w:ascii="Arial" w:hAnsi="Arial" w:cs="Arial"/>
          <w:b/>
          <w:sz w:val="18"/>
          <w:szCs w:val="18"/>
        </w:rPr>
        <w:t xml:space="preserve">: </w:t>
      </w:r>
    </w:p>
    <w:p w14:paraId="1AE37713" w14:textId="07B5702E" w:rsidR="003938E7" w:rsidRPr="003938E7" w:rsidRDefault="003938E7" w:rsidP="003938E7">
      <w:pPr>
        <w:jc w:val="both"/>
        <w:rPr>
          <w:rFonts w:cs="Arial"/>
          <w:bCs/>
          <w:iCs/>
          <w:sz w:val="18"/>
          <w:szCs w:val="18"/>
        </w:rPr>
      </w:pPr>
      <w:r w:rsidRPr="003938E7">
        <w:rPr>
          <w:rFonts w:cs="Arial"/>
          <w:bCs/>
          <w:iCs/>
          <w:sz w:val="18"/>
          <w:szCs w:val="18"/>
        </w:rPr>
        <w:t>Ker je investicija vezana na različne vire financiranja</w:t>
      </w:r>
      <w:r w:rsidR="00257DD1">
        <w:rPr>
          <w:rFonts w:cs="Arial"/>
          <w:bCs/>
          <w:iCs/>
          <w:sz w:val="18"/>
          <w:szCs w:val="18"/>
        </w:rPr>
        <w:t>,</w:t>
      </w:r>
      <w:r w:rsidRPr="003938E7">
        <w:rPr>
          <w:rFonts w:cs="Arial"/>
          <w:bCs/>
          <w:iCs/>
          <w:sz w:val="18"/>
          <w:szCs w:val="18"/>
        </w:rPr>
        <w:t xml:space="preserve"> je potrebno enoto, ki se nahaja vzporedno s </w:t>
      </w:r>
      <w:proofErr w:type="spellStart"/>
      <w:r w:rsidRPr="003938E7">
        <w:rPr>
          <w:rFonts w:cs="Arial"/>
          <w:bCs/>
          <w:iCs/>
          <w:sz w:val="18"/>
          <w:szCs w:val="18"/>
        </w:rPr>
        <w:t>Svržnjakovo</w:t>
      </w:r>
      <w:proofErr w:type="spellEnd"/>
      <w:r w:rsidRPr="003938E7">
        <w:rPr>
          <w:rFonts w:cs="Arial"/>
          <w:bCs/>
          <w:iCs/>
          <w:sz w:val="18"/>
          <w:szCs w:val="18"/>
        </w:rPr>
        <w:t xml:space="preserve"> ulico</w:t>
      </w:r>
      <w:r w:rsidR="00257DD1">
        <w:rPr>
          <w:rFonts w:cs="Arial"/>
          <w:bCs/>
          <w:iCs/>
          <w:sz w:val="18"/>
          <w:szCs w:val="18"/>
        </w:rPr>
        <w:t>,</w:t>
      </w:r>
      <w:r w:rsidRPr="003938E7">
        <w:rPr>
          <w:rFonts w:cs="Arial"/>
          <w:bCs/>
          <w:iCs/>
          <w:sz w:val="18"/>
          <w:szCs w:val="18"/>
        </w:rPr>
        <w:t xml:space="preserve"> dokončati v prvi fazi in sicer tako</w:t>
      </w:r>
      <w:r w:rsidR="00257DD1">
        <w:rPr>
          <w:rFonts w:cs="Arial"/>
          <w:bCs/>
          <w:iCs/>
          <w:sz w:val="18"/>
          <w:szCs w:val="18"/>
        </w:rPr>
        <w:t>,</w:t>
      </w:r>
      <w:r w:rsidRPr="003938E7">
        <w:rPr>
          <w:rFonts w:cs="Arial"/>
          <w:bCs/>
          <w:iCs/>
          <w:sz w:val="18"/>
          <w:szCs w:val="18"/>
        </w:rPr>
        <w:t xml:space="preserve"> da predstavlja funkcionalno zaključeno celoto. </w:t>
      </w:r>
    </w:p>
    <w:p w14:paraId="565CFAB3" w14:textId="226BC14D" w:rsidR="003938E7" w:rsidRPr="003938E7" w:rsidRDefault="003938E7" w:rsidP="003938E7">
      <w:pPr>
        <w:jc w:val="both"/>
        <w:rPr>
          <w:rFonts w:cs="Arial"/>
          <w:bCs/>
          <w:iCs/>
          <w:sz w:val="18"/>
          <w:szCs w:val="18"/>
        </w:rPr>
      </w:pPr>
      <w:r w:rsidRPr="003938E7">
        <w:rPr>
          <w:rFonts w:cs="Arial"/>
          <w:bCs/>
          <w:iCs/>
          <w:sz w:val="18"/>
          <w:szCs w:val="18"/>
        </w:rPr>
        <w:t xml:space="preserve">Opremljen in tehnično prevzet mora biti del vezan na vir financiranja, ki se nanaša na začasne namestitve in dnevno varstvo. To pomeni, da se mora dokončati in finalno izvesti pritličje objekta – krak ob </w:t>
      </w:r>
      <w:proofErr w:type="spellStart"/>
      <w:r w:rsidRPr="003938E7">
        <w:rPr>
          <w:rFonts w:cs="Arial"/>
          <w:bCs/>
          <w:iCs/>
          <w:sz w:val="18"/>
          <w:szCs w:val="18"/>
        </w:rPr>
        <w:t>Svržnjakovi</w:t>
      </w:r>
      <w:proofErr w:type="spellEnd"/>
      <w:r w:rsidRPr="003938E7">
        <w:rPr>
          <w:rFonts w:cs="Arial"/>
          <w:bCs/>
          <w:iCs/>
          <w:sz w:val="18"/>
          <w:szCs w:val="18"/>
        </w:rPr>
        <w:t xml:space="preserve"> ulici pritličje in  prvo nadstropje istega dela objekta.</w:t>
      </w:r>
    </w:p>
    <w:p w14:paraId="3DE9B63D" w14:textId="77777777" w:rsidR="003938E7" w:rsidRDefault="003938E7" w:rsidP="003938E7">
      <w:pPr>
        <w:jc w:val="both"/>
        <w:rPr>
          <w:rFonts w:cs="Arial"/>
          <w:bCs/>
          <w:iCs/>
          <w:sz w:val="18"/>
          <w:szCs w:val="18"/>
        </w:rPr>
      </w:pPr>
      <w:r w:rsidRPr="003938E7">
        <w:rPr>
          <w:rFonts w:cs="Arial"/>
          <w:bCs/>
          <w:iCs/>
          <w:sz w:val="18"/>
          <w:szCs w:val="18"/>
        </w:rPr>
        <w:t>To zajema</w:t>
      </w:r>
      <w:r>
        <w:rPr>
          <w:rFonts w:cs="Arial"/>
          <w:bCs/>
          <w:iCs/>
          <w:sz w:val="18"/>
          <w:szCs w:val="18"/>
        </w:rPr>
        <w:t>:</w:t>
      </w:r>
    </w:p>
    <w:p w14:paraId="5901D62B" w14:textId="2CE186CA" w:rsidR="003938E7" w:rsidRPr="003938E7" w:rsidRDefault="003938E7" w:rsidP="003938E7">
      <w:pPr>
        <w:pStyle w:val="Odstavekseznama"/>
        <w:numPr>
          <w:ilvl w:val="0"/>
          <w:numId w:val="17"/>
        </w:numPr>
        <w:jc w:val="both"/>
        <w:rPr>
          <w:rFonts w:cs="Arial"/>
          <w:bCs/>
          <w:iCs/>
          <w:sz w:val="18"/>
          <w:szCs w:val="18"/>
        </w:rPr>
      </w:pPr>
      <w:r w:rsidRPr="003938E7">
        <w:rPr>
          <w:rFonts w:cs="Arial"/>
          <w:bCs/>
          <w:iCs/>
          <w:sz w:val="18"/>
          <w:szCs w:val="18"/>
        </w:rPr>
        <w:t>sledeče prostore pritličja:</w:t>
      </w:r>
    </w:p>
    <w:p w14:paraId="09A48E54" w14:textId="60D68E24" w:rsidR="003938E7" w:rsidRDefault="003938E7" w:rsidP="003938E7">
      <w:pPr>
        <w:pStyle w:val="Odstavekseznama"/>
        <w:numPr>
          <w:ilvl w:val="1"/>
          <w:numId w:val="17"/>
        </w:numPr>
        <w:jc w:val="both"/>
        <w:rPr>
          <w:rFonts w:cs="Arial"/>
          <w:bCs/>
          <w:iCs/>
          <w:sz w:val="18"/>
          <w:szCs w:val="18"/>
        </w:rPr>
      </w:pPr>
      <w:r w:rsidRPr="003938E7">
        <w:rPr>
          <w:rFonts w:cs="Arial"/>
          <w:bCs/>
          <w:iCs/>
          <w:sz w:val="18"/>
          <w:szCs w:val="18"/>
        </w:rPr>
        <w:t xml:space="preserve">P6 KOMUNIKACIJE: stopnišče, požarni hodnik, hodnik in dvigalo; P7 Avla; P8 SANITARIJE: sanitarije, predprostor, WC moški, WC invalidi, WC ženski in P9 Frizer, pedikura, </w:t>
      </w:r>
      <w:proofErr w:type="spellStart"/>
      <w:r w:rsidRPr="003938E7">
        <w:rPr>
          <w:rFonts w:cs="Arial"/>
          <w:bCs/>
          <w:iCs/>
          <w:sz w:val="18"/>
          <w:szCs w:val="18"/>
        </w:rPr>
        <w:t>manikur</w:t>
      </w:r>
      <w:r>
        <w:rPr>
          <w:rFonts w:cs="Arial"/>
          <w:bCs/>
          <w:iCs/>
          <w:sz w:val="18"/>
          <w:szCs w:val="18"/>
        </w:rPr>
        <w:t>a</w:t>
      </w:r>
      <w:proofErr w:type="spellEnd"/>
      <w:r>
        <w:rPr>
          <w:rFonts w:cs="Arial"/>
          <w:bCs/>
          <w:iCs/>
          <w:sz w:val="18"/>
          <w:szCs w:val="18"/>
        </w:rPr>
        <w:t>,</w:t>
      </w:r>
    </w:p>
    <w:p w14:paraId="3A2954C4" w14:textId="77777777" w:rsidR="003938E7" w:rsidRDefault="003938E7" w:rsidP="003938E7">
      <w:pPr>
        <w:pStyle w:val="Odstavekseznama"/>
        <w:numPr>
          <w:ilvl w:val="0"/>
          <w:numId w:val="17"/>
        </w:numPr>
        <w:jc w:val="both"/>
        <w:rPr>
          <w:rFonts w:cs="Arial"/>
          <w:bCs/>
          <w:iCs/>
          <w:sz w:val="18"/>
          <w:szCs w:val="18"/>
        </w:rPr>
      </w:pPr>
      <w:r>
        <w:rPr>
          <w:rFonts w:cs="Arial"/>
          <w:bCs/>
          <w:iCs/>
          <w:sz w:val="18"/>
          <w:szCs w:val="18"/>
        </w:rPr>
        <w:t>i</w:t>
      </w:r>
      <w:r w:rsidRPr="003938E7">
        <w:rPr>
          <w:rFonts w:cs="Arial"/>
          <w:bCs/>
          <w:iCs/>
          <w:sz w:val="18"/>
          <w:szCs w:val="18"/>
        </w:rPr>
        <w:t>n sledeče prostore prvega nadstropja, ki zajema:</w:t>
      </w:r>
    </w:p>
    <w:p w14:paraId="622D397D" w14:textId="052D6932" w:rsidR="003938E7" w:rsidRPr="003938E7" w:rsidRDefault="003938E7" w:rsidP="003938E7">
      <w:pPr>
        <w:pStyle w:val="Odstavekseznama"/>
        <w:numPr>
          <w:ilvl w:val="1"/>
          <w:numId w:val="17"/>
        </w:numPr>
        <w:jc w:val="both"/>
        <w:rPr>
          <w:rFonts w:cs="Arial"/>
          <w:bCs/>
          <w:iCs/>
          <w:sz w:val="18"/>
          <w:szCs w:val="18"/>
        </w:rPr>
      </w:pPr>
      <w:r w:rsidRPr="003938E7">
        <w:rPr>
          <w:rFonts w:cs="Arial"/>
          <w:bCs/>
          <w:iCs/>
          <w:sz w:val="18"/>
          <w:szCs w:val="18"/>
        </w:rPr>
        <w:t>1N7 balkon; 1N3 Komunikacija; 1N8: Zdravstvena oskrba, zdravniška ordinacija, sprejemna soba, sestrska soba; 1N6: Dnevno varstvo bivalni prostor, Garderoba in predprostor, negovalna kopalnica, Hodnik, WC invalidi, WC Ženski, WC Moški, Umazano perilo, Čisto perilo, Dnevno varstvo skupni prostor; 1N5: negovalna kopalnica; 1N3: komunikacije, stopnišče, dvigalo; 1N1 ENOTA 5: prostor za umazano perilo, prostor za čistila, WC zaposleni, prostor za čisto perilo, hodnik, dnevni prostor, loža, shramba, S1 kopalnica, S2 kopalnica, S3 kopalnica, S4 kopalnica, S5 kopalnica, S6 kopalnica, S7 kopalnica, S8 kopalnica, S9 kopalnica, S10 kopalnica, S1 soba začasna, S2 soba začasna, S3 soba začasna, S4 soba začasna, S5 soba začasna, S6 soba začasna, S7 soba začasna, S8 soba začasna, S9 soba začasna, S10 soba začasna; 1N1 loža; 1N2 požarno stopnišče.</w:t>
      </w:r>
    </w:p>
    <w:p w14:paraId="7C035BEE" w14:textId="11016B07" w:rsidR="003938E7" w:rsidRPr="003938E7" w:rsidRDefault="003938E7" w:rsidP="003938E7">
      <w:pPr>
        <w:jc w:val="both"/>
        <w:rPr>
          <w:rFonts w:cs="Arial"/>
          <w:bCs/>
          <w:iCs/>
          <w:sz w:val="18"/>
          <w:szCs w:val="18"/>
        </w:rPr>
      </w:pPr>
      <w:r w:rsidRPr="003938E7">
        <w:rPr>
          <w:rFonts w:cs="Arial"/>
          <w:bCs/>
          <w:iCs/>
          <w:sz w:val="18"/>
          <w:szCs w:val="18"/>
        </w:rPr>
        <w:t>Vsi opisani deli objekta morajo biti izvedeni tako, da so komunikacije vezane na ostale dele objekta zaprte s predvidenimi vrati v obsegu in velikosti kot to predvidevajo grafične priloge tega projekta (gledati arhitekturni del projektne dokumentacije).</w:t>
      </w:r>
      <w:r w:rsidR="00BD1E6E">
        <w:rPr>
          <w:rFonts w:cs="Arial"/>
          <w:bCs/>
          <w:iCs/>
          <w:sz w:val="18"/>
          <w:szCs w:val="18"/>
        </w:rPr>
        <w:t xml:space="preserve"> Dela v okviru Faze I morajo biti zaključena tako, da omogočajo polno funkcionalnost objekta in nameščanje oskrbovancev.</w:t>
      </w:r>
    </w:p>
    <w:p w14:paraId="16B4B2C8" w14:textId="77777777" w:rsidR="003938E7" w:rsidRPr="003938E7" w:rsidRDefault="003938E7" w:rsidP="003938E7">
      <w:pPr>
        <w:spacing w:after="0"/>
        <w:jc w:val="both"/>
        <w:rPr>
          <w:rFonts w:ascii="Arial" w:hAnsi="Arial" w:cs="Arial"/>
          <w:sz w:val="18"/>
          <w:szCs w:val="18"/>
        </w:rPr>
      </w:pPr>
    </w:p>
    <w:p w14:paraId="211DE09A" w14:textId="4796D696" w:rsidR="0044449F" w:rsidRPr="00BD1E6E" w:rsidRDefault="00B74F3C" w:rsidP="00431A2C">
      <w:pPr>
        <w:pStyle w:val="Odstavekseznama"/>
        <w:numPr>
          <w:ilvl w:val="0"/>
          <w:numId w:val="26"/>
        </w:numPr>
        <w:spacing w:after="0"/>
        <w:jc w:val="both"/>
        <w:rPr>
          <w:rFonts w:ascii="Arial" w:hAnsi="Arial" w:cs="Arial"/>
          <w:sz w:val="18"/>
          <w:szCs w:val="18"/>
        </w:rPr>
      </w:pPr>
      <w:r w:rsidRPr="00BD1E6E">
        <w:rPr>
          <w:rFonts w:ascii="Arial" w:hAnsi="Arial" w:cs="Arial"/>
          <w:b/>
          <w:sz w:val="18"/>
          <w:szCs w:val="18"/>
        </w:rPr>
        <w:t xml:space="preserve">Faza II: </w:t>
      </w:r>
    </w:p>
    <w:p w14:paraId="00B3094E" w14:textId="77777777" w:rsidR="003938E7" w:rsidRPr="00D94BD6" w:rsidRDefault="003938E7" w:rsidP="003938E7">
      <w:pPr>
        <w:pStyle w:val="Odstavekseznama"/>
        <w:spacing w:after="0"/>
        <w:jc w:val="both"/>
        <w:rPr>
          <w:rFonts w:ascii="Arial" w:hAnsi="Arial" w:cs="Arial"/>
          <w:sz w:val="18"/>
          <w:szCs w:val="18"/>
          <w:highlight w:val="yellow"/>
        </w:rPr>
      </w:pPr>
    </w:p>
    <w:p w14:paraId="70901741" w14:textId="14A48379" w:rsidR="0044449F" w:rsidRDefault="00517459" w:rsidP="00BD1E6E">
      <w:pPr>
        <w:spacing w:after="0" w:line="240" w:lineRule="auto"/>
        <w:contextualSpacing/>
        <w:jc w:val="both"/>
        <w:rPr>
          <w:rFonts w:ascii="Arial" w:hAnsi="Arial" w:cs="Arial"/>
          <w:sz w:val="18"/>
          <w:szCs w:val="18"/>
        </w:rPr>
      </w:pPr>
      <w:r>
        <w:rPr>
          <w:rFonts w:ascii="Arial" w:hAnsi="Arial" w:cs="Arial"/>
          <w:sz w:val="18"/>
          <w:szCs w:val="18"/>
        </w:rPr>
        <w:t>Vsa ostala GOI dela, ki niso vključena v Fazo I in izhajajo iz opisov projektne dokumentacije, predstavljajo dela v okviru Faze II.</w:t>
      </w:r>
    </w:p>
    <w:p w14:paraId="7B696069" w14:textId="77777777" w:rsidR="00517459" w:rsidRPr="009F187C" w:rsidRDefault="00517459" w:rsidP="00BD1E6E">
      <w:pPr>
        <w:spacing w:after="0" w:line="240" w:lineRule="auto"/>
        <w:contextualSpacing/>
        <w:jc w:val="both"/>
        <w:rPr>
          <w:rFonts w:ascii="Arial" w:hAnsi="Arial" w:cs="Arial"/>
          <w:sz w:val="18"/>
          <w:szCs w:val="18"/>
        </w:rPr>
      </w:pPr>
    </w:p>
    <w:p w14:paraId="260B22F3" w14:textId="77777777" w:rsidR="00BD1E6E" w:rsidRPr="00BD1E6E" w:rsidRDefault="00BD1E6E" w:rsidP="00BD1E6E">
      <w:pPr>
        <w:pStyle w:val="Paragraf"/>
        <w:jc w:val="both"/>
        <w:rPr>
          <w:rFonts w:ascii="Arial" w:hAnsi="Arial" w:cs="Arial"/>
          <w:b/>
          <w:bCs/>
        </w:rPr>
      </w:pPr>
      <w:r w:rsidRPr="00BD1E6E">
        <w:rPr>
          <w:rFonts w:ascii="Arial" w:hAnsi="Arial" w:cs="Arial"/>
          <w:b/>
          <w:bCs/>
        </w:rPr>
        <w:t>Izvedbeni roki:</w:t>
      </w:r>
    </w:p>
    <w:p w14:paraId="1E57CE7A" w14:textId="65AFD855" w:rsidR="00BD1E6E" w:rsidRPr="0094783A" w:rsidRDefault="00BD1E6E" w:rsidP="00BD1E6E">
      <w:pPr>
        <w:pStyle w:val="Paragraf"/>
        <w:jc w:val="both"/>
        <w:rPr>
          <w:rFonts w:ascii="Arial" w:hAnsi="Arial" w:cs="Arial"/>
          <w:color w:val="000000"/>
          <w:position w:val="-2"/>
        </w:rPr>
      </w:pPr>
      <w:r w:rsidRPr="00506F85">
        <w:rPr>
          <w:rFonts w:ascii="Arial" w:hAnsi="Arial" w:cs="Arial"/>
        </w:rPr>
        <w:lastRenderedPageBreak/>
        <w:t>Izbrani izvajalec je zavezan razpisana dela za predmetno javno naročilo izvesti v roku, ki ga zahteva naročnik, kar pomeni</w:t>
      </w:r>
      <w:r>
        <w:rPr>
          <w:rFonts w:ascii="Arial" w:hAnsi="Arial" w:cs="Arial"/>
        </w:rPr>
        <w:t>:</w:t>
      </w:r>
    </w:p>
    <w:p w14:paraId="2998CFDA" w14:textId="07619BA8" w:rsidR="00BD1E6E" w:rsidRPr="0094783A" w:rsidRDefault="00BD1E6E" w:rsidP="00431A2C">
      <w:pPr>
        <w:pStyle w:val="Paragraf"/>
        <w:numPr>
          <w:ilvl w:val="0"/>
          <w:numId w:val="28"/>
        </w:numPr>
        <w:jc w:val="both"/>
        <w:rPr>
          <w:rFonts w:ascii="Arial" w:hAnsi="Arial" w:cs="Arial"/>
          <w:color w:val="000000"/>
          <w:position w:val="-2"/>
        </w:rPr>
      </w:pPr>
      <w:r w:rsidRPr="00BD1E6E">
        <w:rPr>
          <w:rFonts w:ascii="Arial" w:hAnsi="Arial" w:cs="Arial"/>
          <w:b/>
          <w:bCs/>
        </w:rPr>
        <w:t>Za Fazo I:</w:t>
      </w:r>
      <w:r>
        <w:rPr>
          <w:rFonts w:ascii="Arial" w:hAnsi="Arial" w:cs="Arial"/>
        </w:rPr>
        <w:t xml:space="preserve"> zaključek del najkasneje do 31.10.2022 in pridobitev </w:t>
      </w:r>
      <w:r w:rsidRPr="00506F85">
        <w:rPr>
          <w:rFonts w:ascii="Arial" w:hAnsi="Arial" w:cs="Arial"/>
        </w:rPr>
        <w:t xml:space="preserve">uporabnega dovoljenja </w:t>
      </w:r>
      <w:r w:rsidRPr="0094783A">
        <w:rPr>
          <w:rFonts w:ascii="Arial" w:hAnsi="Arial" w:cs="Arial"/>
        </w:rPr>
        <w:t>najkasneje do 15.11.2022.</w:t>
      </w:r>
      <w:r w:rsidR="00257DD1">
        <w:rPr>
          <w:rFonts w:ascii="Arial" w:hAnsi="Arial" w:cs="Arial"/>
        </w:rPr>
        <w:t xml:space="preserve"> Izvajalec je delovni proces dolžan prilagoditi na način, da upošteva izvedljivost obeh rokov opredeljenih v okviru Faze I.</w:t>
      </w:r>
    </w:p>
    <w:p w14:paraId="666A9424" w14:textId="29A106E9" w:rsidR="00BD1E6E" w:rsidRPr="00257DD1" w:rsidRDefault="00BD1E6E" w:rsidP="00431A2C">
      <w:pPr>
        <w:pStyle w:val="Paragraf"/>
        <w:numPr>
          <w:ilvl w:val="0"/>
          <w:numId w:val="28"/>
        </w:numPr>
        <w:jc w:val="both"/>
        <w:rPr>
          <w:rFonts w:ascii="Arial" w:hAnsi="Arial" w:cs="Arial"/>
          <w:color w:val="000000"/>
          <w:position w:val="-2"/>
        </w:rPr>
      </w:pPr>
      <w:r w:rsidRPr="00BD1E6E">
        <w:rPr>
          <w:rFonts w:ascii="Arial" w:hAnsi="Arial" w:cs="Arial"/>
          <w:b/>
          <w:bCs/>
        </w:rPr>
        <w:t>Za Fazo II:</w:t>
      </w:r>
      <w:r>
        <w:rPr>
          <w:rFonts w:ascii="Arial" w:hAnsi="Arial" w:cs="Arial"/>
        </w:rPr>
        <w:t xml:space="preserve"> zaključek del najkasneje do 30.6.2023 in pridobitev </w:t>
      </w:r>
      <w:r w:rsidRPr="00506F85">
        <w:rPr>
          <w:rFonts w:ascii="Arial" w:hAnsi="Arial" w:cs="Arial"/>
        </w:rPr>
        <w:t xml:space="preserve">uporabnega dovoljenja </w:t>
      </w:r>
      <w:r w:rsidRPr="0094783A">
        <w:rPr>
          <w:rFonts w:ascii="Arial" w:hAnsi="Arial" w:cs="Arial"/>
        </w:rPr>
        <w:t>najkasneje do 15.</w:t>
      </w:r>
      <w:r>
        <w:rPr>
          <w:rFonts w:ascii="Arial" w:hAnsi="Arial" w:cs="Arial"/>
        </w:rPr>
        <w:t>7</w:t>
      </w:r>
      <w:r w:rsidRPr="0094783A">
        <w:rPr>
          <w:rFonts w:ascii="Arial" w:hAnsi="Arial" w:cs="Arial"/>
        </w:rPr>
        <w:t>.202</w:t>
      </w:r>
      <w:r>
        <w:rPr>
          <w:rFonts w:ascii="Arial" w:hAnsi="Arial" w:cs="Arial"/>
        </w:rPr>
        <w:t>3</w:t>
      </w:r>
      <w:r w:rsidRPr="0094783A">
        <w:rPr>
          <w:rFonts w:ascii="Arial" w:hAnsi="Arial" w:cs="Arial"/>
        </w:rPr>
        <w:t>.</w:t>
      </w:r>
      <w:r w:rsidR="00257DD1" w:rsidRPr="00257DD1">
        <w:rPr>
          <w:rFonts w:ascii="Arial" w:hAnsi="Arial" w:cs="Arial"/>
        </w:rPr>
        <w:t xml:space="preserve"> </w:t>
      </w:r>
      <w:r w:rsidR="00257DD1">
        <w:rPr>
          <w:rFonts w:ascii="Arial" w:hAnsi="Arial" w:cs="Arial"/>
        </w:rPr>
        <w:t>Izvajalec je delovni proces dolžan prilagoditi na način, da upošteva izvedljivost obeh rokov opredeljenih v okviru Faze II.</w:t>
      </w:r>
    </w:p>
    <w:p w14:paraId="02177F47" w14:textId="77777777" w:rsidR="00257DD1" w:rsidRDefault="00257DD1" w:rsidP="00257DD1">
      <w:pPr>
        <w:pStyle w:val="Paragraf"/>
        <w:ind w:left="1080"/>
        <w:jc w:val="both"/>
        <w:rPr>
          <w:rFonts w:ascii="Arial" w:hAnsi="Arial" w:cs="Arial"/>
          <w:color w:val="000000"/>
          <w:position w:val="-2"/>
        </w:rPr>
      </w:pPr>
    </w:p>
    <w:p w14:paraId="21C220E4" w14:textId="46F826E0" w:rsidR="00BD1E6E" w:rsidRPr="00C23C7C" w:rsidRDefault="00BD1E6E" w:rsidP="00BD1E6E">
      <w:pPr>
        <w:pStyle w:val="Paragraf"/>
        <w:jc w:val="both"/>
        <w:rPr>
          <w:rFonts w:ascii="Arial" w:hAnsi="Arial" w:cs="Arial"/>
          <w:b/>
          <w:bCs/>
          <w:color w:val="000000"/>
          <w:position w:val="-2"/>
        </w:rPr>
      </w:pPr>
      <w:r w:rsidRPr="00C23C7C">
        <w:rPr>
          <w:rFonts w:ascii="Arial" w:hAnsi="Arial" w:cs="Arial"/>
          <w:b/>
          <w:bCs/>
          <w:color w:val="000000"/>
          <w:position w:val="-2"/>
        </w:rPr>
        <w:t>Izbrani ponudnik bo dolžan v polnosti upoštevati navedene roke po pogodbi z</w:t>
      </w:r>
      <w:r w:rsidR="00671F47">
        <w:rPr>
          <w:rFonts w:ascii="Arial" w:hAnsi="Arial" w:cs="Arial"/>
          <w:b/>
          <w:bCs/>
          <w:color w:val="000000"/>
          <w:position w:val="-2"/>
        </w:rPr>
        <w:t>a</w:t>
      </w:r>
      <w:r w:rsidRPr="00C23C7C">
        <w:rPr>
          <w:rFonts w:ascii="Arial" w:hAnsi="Arial" w:cs="Arial"/>
          <w:b/>
          <w:bCs/>
          <w:color w:val="000000"/>
          <w:position w:val="-2"/>
        </w:rPr>
        <w:t xml:space="preserve"> zaključek del in pogodbenih obveznosti in je naročniku odgovoren za morebitne zamude. Naročnik ima postavljene roke za dokončanje del po predmetnem javnem naročilu vezane na obveznosti, ki jih ima </w:t>
      </w:r>
      <w:r w:rsidR="00C23C7C" w:rsidRPr="00C23C7C">
        <w:rPr>
          <w:rFonts w:ascii="Arial" w:hAnsi="Arial" w:cs="Arial"/>
          <w:b/>
          <w:bCs/>
          <w:color w:val="000000"/>
          <w:position w:val="-2"/>
        </w:rPr>
        <w:t>v okviru sofinanciranja projekta</w:t>
      </w:r>
      <w:r w:rsidRPr="00C23C7C">
        <w:rPr>
          <w:rFonts w:ascii="Arial" w:hAnsi="Arial" w:cs="Arial"/>
          <w:b/>
          <w:bCs/>
          <w:color w:val="000000"/>
          <w:position w:val="-2"/>
        </w:rPr>
        <w:t>.</w:t>
      </w:r>
    </w:p>
    <w:p w14:paraId="6A3E1525" w14:textId="77777777" w:rsidR="00EA38FD" w:rsidRDefault="00EA38FD" w:rsidP="00210FCA">
      <w:pPr>
        <w:pStyle w:val="Paragraf"/>
        <w:jc w:val="both"/>
        <w:rPr>
          <w:rFonts w:ascii="Arial" w:hAnsi="Arial" w:cs="Arial"/>
          <w:highlight w:val="yellow"/>
        </w:rPr>
      </w:pPr>
    </w:p>
    <w:p w14:paraId="72B1BF97" w14:textId="77777777" w:rsidR="00513213" w:rsidRPr="008172BF" w:rsidRDefault="00513213" w:rsidP="00210FCA">
      <w:pPr>
        <w:pStyle w:val="Paragraf"/>
        <w:jc w:val="both"/>
        <w:rPr>
          <w:u w:val="single"/>
        </w:rPr>
      </w:pPr>
      <w:r w:rsidRPr="008172BF">
        <w:rPr>
          <w:u w:val="single"/>
        </w:rPr>
        <w:t>TEHNIČNA DOKUMENTACIJA:</w:t>
      </w:r>
    </w:p>
    <w:p w14:paraId="2A80DF36" w14:textId="4A320D98" w:rsidR="00517459" w:rsidRDefault="00517459" w:rsidP="00517459">
      <w:pPr>
        <w:spacing w:before="225" w:after="225" w:line="240" w:lineRule="auto"/>
        <w:jc w:val="both"/>
        <w:rPr>
          <w:rFonts w:ascii="Arial" w:hAnsi="Arial" w:cs="Arial"/>
          <w:color w:val="000000"/>
          <w:sz w:val="18"/>
          <w:szCs w:val="18"/>
        </w:rPr>
      </w:pPr>
      <w:r>
        <w:rPr>
          <w:rFonts w:ascii="Arial" w:hAnsi="Arial" w:cs="Arial"/>
          <w:color w:val="000000"/>
          <w:sz w:val="18"/>
          <w:szCs w:val="18"/>
        </w:rPr>
        <w:t>Priloga in sestavni del te razpisne dokumentacije je sledeča tehnična in projektna dokumentacija:</w:t>
      </w:r>
    </w:p>
    <w:p w14:paraId="6F579128" w14:textId="77777777" w:rsidR="00411C46" w:rsidRPr="00411C46" w:rsidRDefault="00411C46" w:rsidP="00431A2C">
      <w:pPr>
        <w:pStyle w:val="Odstavekseznama"/>
        <w:numPr>
          <w:ilvl w:val="0"/>
          <w:numId w:val="29"/>
        </w:numPr>
        <w:spacing w:before="225" w:after="225" w:line="240" w:lineRule="auto"/>
        <w:jc w:val="both"/>
        <w:rPr>
          <w:rFonts w:ascii="Arial" w:hAnsi="Arial" w:cs="Arial"/>
        </w:rPr>
      </w:pPr>
      <w:r w:rsidRPr="00411C46">
        <w:rPr>
          <w:rFonts w:ascii="Arial" w:eastAsia="Times New Roman" w:hAnsi="Arial" w:cs="Arial"/>
          <w:color w:val="000000" w:themeColor="text1"/>
          <w:sz w:val="18"/>
          <w:szCs w:val="18"/>
        </w:rPr>
        <w:t xml:space="preserve">Novogradnja DSO DUP Enota Žabjak: </w:t>
      </w:r>
      <w:r w:rsidR="00517459" w:rsidRPr="00411C46">
        <w:rPr>
          <w:rFonts w:ascii="Arial" w:eastAsia="Times New Roman" w:hAnsi="Arial" w:cs="Arial"/>
          <w:color w:val="000000" w:themeColor="text1"/>
          <w:sz w:val="18"/>
          <w:szCs w:val="18"/>
        </w:rPr>
        <w:t xml:space="preserve">PZI – projektna dokumentacija za izvedbo gradnje, projektant: SOKPRO d.o.o., Gorišnica 56, 2272 Gorišnica, številka projekta: </w:t>
      </w:r>
      <w:r w:rsidRPr="00411C46">
        <w:rPr>
          <w:rFonts w:ascii="Arial" w:eastAsia="Times New Roman" w:hAnsi="Arial" w:cs="Arial"/>
          <w:color w:val="000000" w:themeColor="text1"/>
          <w:sz w:val="18"/>
          <w:szCs w:val="18"/>
        </w:rPr>
        <w:t>53-PZI/2020-s</w:t>
      </w:r>
      <w:r w:rsidR="00517459" w:rsidRPr="00411C46">
        <w:rPr>
          <w:rFonts w:ascii="Arial" w:eastAsia="Times New Roman" w:hAnsi="Arial" w:cs="Arial"/>
          <w:color w:val="000000" w:themeColor="text1"/>
          <w:sz w:val="18"/>
          <w:szCs w:val="18"/>
        </w:rPr>
        <w:t xml:space="preserve">, datum izdelave načrta: </w:t>
      </w:r>
      <w:r w:rsidRPr="00411C46">
        <w:rPr>
          <w:rFonts w:ascii="Arial" w:eastAsia="Times New Roman" w:hAnsi="Arial" w:cs="Arial"/>
          <w:color w:val="000000" w:themeColor="text1"/>
          <w:sz w:val="18"/>
          <w:szCs w:val="18"/>
        </w:rPr>
        <w:t>september 2021</w:t>
      </w:r>
      <w:r w:rsidR="00517459" w:rsidRPr="00411C46">
        <w:rPr>
          <w:rFonts w:ascii="Arial" w:eastAsia="Times New Roman" w:hAnsi="Arial" w:cs="Arial"/>
          <w:color w:val="000000" w:themeColor="text1"/>
          <w:sz w:val="18"/>
          <w:szCs w:val="18"/>
        </w:rPr>
        <w:t>,</w:t>
      </w:r>
    </w:p>
    <w:p w14:paraId="0BAE6544" w14:textId="35433BBD" w:rsidR="00513213" w:rsidRPr="00411C46" w:rsidRDefault="00513213" w:rsidP="00411C46">
      <w:pPr>
        <w:spacing w:before="225" w:after="225" w:line="240" w:lineRule="auto"/>
        <w:jc w:val="both"/>
        <w:rPr>
          <w:rFonts w:ascii="Arial" w:hAnsi="Arial" w:cs="Arial"/>
          <w:sz w:val="18"/>
          <w:szCs w:val="18"/>
        </w:rPr>
      </w:pPr>
      <w:r w:rsidRPr="00411C46">
        <w:rPr>
          <w:rFonts w:ascii="Arial" w:hAnsi="Arial" w:cs="Arial"/>
          <w:sz w:val="18"/>
          <w:szCs w:val="18"/>
        </w:rPr>
        <w:t xml:space="preserve">in je dostopna na </w:t>
      </w:r>
      <w:r w:rsidR="00DF6D71" w:rsidRPr="00411C46">
        <w:rPr>
          <w:rFonts w:ascii="Arial" w:hAnsi="Arial" w:cs="Arial"/>
          <w:sz w:val="18"/>
          <w:szCs w:val="18"/>
        </w:rPr>
        <w:t xml:space="preserve">spletni strani naročnika </w:t>
      </w:r>
      <w:hyperlink r:id="rId23" w:history="1">
        <w:r w:rsidR="003938E7" w:rsidRPr="00411C46">
          <w:rPr>
            <w:rStyle w:val="Hiperpovezava"/>
            <w:rFonts w:ascii="Arial" w:hAnsi="Arial" w:cs="Arial"/>
            <w:sz w:val="18"/>
            <w:szCs w:val="18"/>
          </w:rPr>
          <w:t>https://www.dom-upokojencev.si/o-nas/javna-narocila/</w:t>
        </w:r>
      </w:hyperlink>
      <w:r w:rsidR="003938E7" w:rsidRPr="00411C46">
        <w:rPr>
          <w:rFonts w:ascii="Arial" w:hAnsi="Arial" w:cs="Arial"/>
          <w:sz w:val="18"/>
          <w:szCs w:val="18"/>
        </w:rPr>
        <w:t xml:space="preserve"> </w:t>
      </w:r>
      <w:hyperlink r:id="rId24" w:history="1"/>
      <w:r w:rsidR="00DF6D71" w:rsidRPr="00411C46">
        <w:rPr>
          <w:rFonts w:ascii="Arial" w:hAnsi="Arial" w:cs="Arial"/>
          <w:sz w:val="18"/>
          <w:szCs w:val="18"/>
        </w:rPr>
        <w:t xml:space="preserve">v okviru objave </w:t>
      </w:r>
      <w:r w:rsidR="00AE4135" w:rsidRPr="00411C46">
        <w:rPr>
          <w:rFonts w:ascii="Arial" w:hAnsi="Arial" w:cs="Arial"/>
          <w:sz w:val="18"/>
          <w:szCs w:val="18"/>
        </w:rPr>
        <w:t>predmetnega javnega naročila</w:t>
      </w:r>
      <w:r w:rsidR="00687401" w:rsidRPr="00411C46">
        <w:rPr>
          <w:rFonts w:ascii="Arial" w:hAnsi="Arial" w:cs="Arial"/>
          <w:sz w:val="18"/>
          <w:szCs w:val="18"/>
        </w:rPr>
        <w:t>.</w:t>
      </w:r>
    </w:p>
    <w:p w14:paraId="5813998A" w14:textId="77777777" w:rsidR="00517459" w:rsidRDefault="00517459" w:rsidP="00517459">
      <w:pPr>
        <w:spacing w:before="225" w:after="225" w:line="240" w:lineRule="auto"/>
        <w:jc w:val="both"/>
      </w:pPr>
      <w:r>
        <w:rPr>
          <w:rFonts w:ascii="Arial" w:hAnsi="Arial" w:cs="Arial"/>
          <w:color w:val="000000"/>
          <w:sz w:val="18"/>
          <w:szCs w:val="18"/>
        </w:rPr>
        <w:t>Prav tako so sestavni del razpisne dokumentacije tudi Popisi del s ponudbenim predračunom.</w:t>
      </w:r>
    </w:p>
    <w:p w14:paraId="5DA94614" w14:textId="43F94BC6" w:rsidR="00FC5D0B" w:rsidRDefault="00517459" w:rsidP="00517459">
      <w:pPr>
        <w:spacing w:before="225" w:after="225" w:line="240" w:lineRule="auto"/>
        <w:jc w:val="both"/>
      </w:pPr>
      <w:r>
        <w:rPr>
          <w:rFonts w:ascii="Arial" w:hAnsi="Arial" w:cs="Arial"/>
          <w:color w:val="000000"/>
          <w:sz w:val="18"/>
          <w:szCs w:val="18"/>
        </w:rPr>
        <w:t>Navedeno dokumentacijo so ponudniki dolžni v celoti upoštevati pri pripravi ponudbe. V primeru, da posamezne postavke niso natančno opredeljene ali opisane v okviru Popisa del s ponudbenim predračunom, njihova vsebina pa izhaja iz razpisne dokumentacije ali njenih prilog, se smatra, da je ponudnik v polnosti seznanjen s predmetom javnega naročila ter da je v okviru ponudbenega predračuna upošteval vse projektne rešitve iz celotne dokumentacije. </w:t>
      </w:r>
    </w:p>
    <w:p w14:paraId="1B8218F8" w14:textId="4AE71685" w:rsidR="00210FCA" w:rsidRPr="00E64767" w:rsidRDefault="00BD1E6E" w:rsidP="00210FCA">
      <w:pPr>
        <w:pStyle w:val="Paragraf"/>
        <w:jc w:val="both"/>
        <w:rPr>
          <w:rFonts w:ascii="Arial" w:hAnsi="Arial" w:cs="Arial"/>
          <w:u w:val="single"/>
        </w:rPr>
      </w:pPr>
      <w:r>
        <w:rPr>
          <w:rFonts w:ascii="Arial" w:hAnsi="Arial" w:cs="Arial"/>
          <w:u w:val="single"/>
        </w:rPr>
        <w:t>OSTALE</w:t>
      </w:r>
      <w:r w:rsidR="00A90A19" w:rsidRPr="00E64767">
        <w:rPr>
          <w:rFonts w:ascii="Arial" w:hAnsi="Arial" w:cs="Arial"/>
          <w:u w:val="single"/>
        </w:rPr>
        <w:t xml:space="preserve"> </w:t>
      </w:r>
      <w:r w:rsidR="008539FB" w:rsidRPr="00E64767">
        <w:rPr>
          <w:rFonts w:ascii="Arial" w:hAnsi="Arial" w:cs="Arial"/>
          <w:u w:val="single"/>
        </w:rPr>
        <w:t>ZAHTEVE NAROČNIKA:</w:t>
      </w:r>
    </w:p>
    <w:p w14:paraId="54F4F239" w14:textId="77777777" w:rsidR="00053458" w:rsidRPr="00000901" w:rsidRDefault="00053458" w:rsidP="00431A2C">
      <w:pPr>
        <w:pStyle w:val="Naslov1"/>
        <w:numPr>
          <w:ilvl w:val="0"/>
          <w:numId w:val="19"/>
        </w:numPr>
        <w:jc w:val="both"/>
        <w:rPr>
          <w:rFonts w:ascii="Arial" w:hAnsi="Arial" w:cs="Arial"/>
          <w:b w:val="0"/>
          <w:sz w:val="18"/>
          <w:szCs w:val="18"/>
        </w:rPr>
      </w:pPr>
      <w:bookmarkStart w:id="3" w:name="_Hlk530735885"/>
      <w:r w:rsidRPr="00000901">
        <w:rPr>
          <w:rFonts w:ascii="Arial" w:hAnsi="Arial" w:cs="Arial"/>
          <w:b w:val="0"/>
          <w:sz w:val="18"/>
          <w:szCs w:val="18"/>
        </w:rPr>
        <w:t>Plačila na podlagi mesečnih situacij</w:t>
      </w:r>
    </w:p>
    <w:p w14:paraId="6FCE191B" w14:textId="77777777" w:rsidR="0000652F" w:rsidRPr="0000652F" w:rsidRDefault="00053458" w:rsidP="0000652F">
      <w:pPr>
        <w:pStyle w:val="Naslov1"/>
        <w:ind w:left="720"/>
        <w:jc w:val="both"/>
        <w:rPr>
          <w:rFonts w:ascii="Arial" w:hAnsi="Arial" w:cs="Arial"/>
          <w:b w:val="0"/>
          <w:sz w:val="18"/>
          <w:szCs w:val="18"/>
        </w:rPr>
      </w:pPr>
      <w:r w:rsidRPr="00053458">
        <w:rPr>
          <w:rFonts w:ascii="Arial" w:hAnsi="Arial" w:cs="Arial"/>
          <w:b w:val="0"/>
          <w:sz w:val="18"/>
          <w:szCs w:val="18"/>
        </w:rPr>
        <w:t xml:space="preserve">Če je določen element v razčlembi cen naveden kot »vsota«, bo plačilo </w:t>
      </w:r>
      <w:r>
        <w:rPr>
          <w:rFonts w:ascii="Arial" w:hAnsi="Arial" w:cs="Arial"/>
          <w:b w:val="0"/>
          <w:sz w:val="18"/>
          <w:szCs w:val="18"/>
        </w:rPr>
        <w:t xml:space="preserve">s strani naročnika </w:t>
      </w:r>
      <w:r w:rsidRPr="00053458">
        <w:rPr>
          <w:rFonts w:ascii="Arial" w:hAnsi="Arial" w:cs="Arial"/>
          <w:b w:val="0"/>
          <w:sz w:val="18"/>
          <w:szCs w:val="18"/>
        </w:rPr>
        <w:t xml:space="preserve">izvršeno, ko bo ta element dejansko dokončan. Če je določen element v Popisu del naveden na enoto, bo plačilo izvršeno, ko bo posamezna enota dejansko dokončana. V primeru, da se dela izvajajo na podlagi dnevnega dela, </w:t>
      </w:r>
      <w:r w:rsidRPr="0000652F">
        <w:rPr>
          <w:rFonts w:ascii="Arial" w:hAnsi="Arial" w:cs="Arial"/>
          <w:b w:val="0"/>
          <w:sz w:val="18"/>
          <w:szCs w:val="18"/>
        </w:rPr>
        <w:t>bo plačilo izvršeno po potrditvi opravljenega dela.</w:t>
      </w:r>
    </w:p>
    <w:p w14:paraId="1B67DD23" w14:textId="0AB2D233" w:rsidR="0000652F" w:rsidRPr="0000652F" w:rsidRDefault="00172906" w:rsidP="0000652F">
      <w:pPr>
        <w:pStyle w:val="Naslov1"/>
        <w:ind w:left="720"/>
        <w:jc w:val="both"/>
        <w:rPr>
          <w:rFonts w:ascii="Arial" w:hAnsi="Arial" w:cs="Arial"/>
          <w:b w:val="0"/>
          <w:sz w:val="18"/>
          <w:szCs w:val="18"/>
        </w:rPr>
      </w:pPr>
      <w:r>
        <w:rPr>
          <w:rFonts w:ascii="Arial" w:hAnsi="Arial" w:cs="Arial"/>
          <w:b w:val="0"/>
          <w:sz w:val="18"/>
          <w:szCs w:val="18"/>
        </w:rPr>
        <w:t xml:space="preserve">Ker se investicija financira iz treh različnih finančnih virov (lastni vir naročnika, </w:t>
      </w:r>
      <w:r w:rsidR="003938E7" w:rsidRPr="003938E7">
        <w:rPr>
          <w:rFonts w:ascii="Arial" w:hAnsi="Arial" w:cs="Arial"/>
          <w:b w:val="0"/>
          <w:bCs w:val="0"/>
          <w:color w:val="000000" w:themeColor="text1"/>
          <w:sz w:val="18"/>
          <w:szCs w:val="18"/>
        </w:rPr>
        <w:t>REACT EU – ESRR</w:t>
      </w:r>
      <w:r>
        <w:rPr>
          <w:rFonts w:ascii="Arial" w:hAnsi="Arial" w:cs="Arial"/>
          <w:b w:val="0"/>
          <w:sz w:val="18"/>
          <w:szCs w:val="18"/>
        </w:rPr>
        <w:t xml:space="preserve"> </w:t>
      </w:r>
      <w:r w:rsidRPr="00172906">
        <w:rPr>
          <w:rFonts w:ascii="Arial" w:hAnsi="Arial" w:cs="Arial"/>
          <w:b w:val="0"/>
          <w:sz w:val="18"/>
          <w:szCs w:val="18"/>
        </w:rPr>
        <w:t xml:space="preserve">in </w:t>
      </w:r>
      <w:r w:rsidR="003938E7">
        <w:rPr>
          <w:rFonts w:ascii="Arial" w:hAnsi="Arial" w:cs="Arial"/>
          <w:b w:val="0"/>
          <w:color w:val="000000"/>
          <w:sz w:val="18"/>
          <w:szCs w:val="18"/>
          <w:shd w:val="clear" w:color="auto" w:fill="FFFFFF"/>
        </w:rPr>
        <w:t>ESRR</w:t>
      </w:r>
      <w:r w:rsidRPr="00172906">
        <w:rPr>
          <w:rFonts w:ascii="Arial" w:hAnsi="Arial" w:cs="Arial"/>
          <w:b w:val="0"/>
          <w:sz w:val="18"/>
          <w:szCs w:val="18"/>
          <w:shd w:val="clear" w:color="auto" w:fill="FFFFFF"/>
        </w:rPr>
        <w:t>), je izbrani</w:t>
      </w:r>
      <w:r w:rsidR="0000652F" w:rsidRPr="00172906">
        <w:rPr>
          <w:rFonts w:ascii="Arial" w:hAnsi="Arial" w:cs="Arial"/>
          <w:b w:val="0"/>
          <w:sz w:val="18"/>
          <w:szCs w:val="18"/>
        </w:rPr>
        <w:t xml:space="preserve"> </w:t>
      </w:r>
      <w:r w:rsidR="0000652F" w:rsidRPr="0000652F">
        <w:rPr>
          <w:rFonts w:ascii="Arial" w:hAnsi="Arial" w:cs="Arial"/>
          <w:b w:val="0"/>
          <w:sz w:val="18"/>
          <w:szCs w:val="18"/>
        </w:rPr>
        <w:t xml:space="preserve">ponudnik dolžan izstavljati </w:t>
      </w:r>
      <w:r w:rsidR="0000652F">
        <w:rPr>
          <w:rFonts w:ascii="Arial" w:hAnsi="Arial" w:cs="Arial"/>
          <w:b w:val="0"/>
          <w:sz w:val="18"/>
          <w:szCs w:val="18"/>
        </w:rPr>
        <w:t>posamezne situacije na način, da bo iz njih razvidna delitev zneskov po posameznih virih financiranja.</w:t>
      </w:r>
      <w:r w:rsidR="00257DD1">
        <w:rPr>
          <w:rFonts w:ascii="Arial" w:hAnsi="Arial" w:cs="Arial"/>
          <w:b w:val="0"/>
          <w:sz w:val="18"/>
          <w:szCs w:val="18"/>
        </w:rPr>
        <w:t xml:space="preserve"> </w:t>
      </w:r>
    </w:p>
    <w:bookmarkEnd w:id="3"/>
    <w:p w14:paraId="7D8F0C0D" w14:textId="77777777" w:rsidR="00321F09" w:rsidRDefault="00321F09" w:rsidP="00321F09">
      <w:pPr>
        <w:pStyle w:val="Paragraf"/>
        <w:jc w:val="both"/>
        <w:rPr>
          <w:rFonts w:ascii="Arial" w:hAnsi="Arial" w:cs="Arial"/>
          <w:u w:val="single"/>
        </w:rPr>
      </w:pPr>
    </w:p>
    <w:p w14:paraId="53697479" w14:textId="77777777" w:rsidR="003938E7" w:rsidRPr="000732BD" w:rsidRDefault="003938E7" w:rsidP="00431A2C">
      <w:pPr>
        <w:pStyle w:val="Odstavekseznama"/>
        <w:numPr>
          <w:ilvl w:val="0"/>
          <w:numId w:val="19"/>
        </w:numPr>
        <w:autoSpaceDE w:val="0"/>
        <w:autoSpaceDN w:val="0"/>
        <w:adjustRightInd w:val="0"/>
        <w:spacing w:after="0" w:line="240" w:lineRule="auto"/>
        <w:jc w:val="both"/>
        <w:rPr>
          <w:rFonts w:ascii="Arial" w:hAnsi="Arial" w:cs="Arial"/>
        </w:rPr>
      </w:pPr>
      <w:r w:rsidRPr="000732BD">
        <w:rPr>
          <w:rFonts w:ascii="Arial" w:hAnsi="Arial" w:cs="Arial"/>
          <w:color w:val="000000"/>
          <w:position w:val="-2"/>
          <w:sz w:val="18"/>
          <w:szCs w:val="18"/>
          <w:shd w:val="clear" w:color="auto" w:fill="FFFFFF"/>
        </w:rPr>
        <w:t xml:space="preserve">Temeljne </w:t>
      </w:r>
      <w:proofErr w:type="spellStart"/>
      <w:r w:rsidRPr="000732BD">
        <w:rPr>
          <w:rFonts w:ascii="Arial" w:hAnsi="Arial" w:cs="Arial"/>
          <w:color w:val="000000"/>
          <w:position w:val="-2"/>
          <w:sz w:val="18"/>
          <w:szCs w:val="18"/>
          <w:shd w:val="clear" w:color="auto" w:fill="FFFFFF"/>
        </w:rPr>
        <w:t>okoljske</w:t>
      </w:r>
      <w:proofErr w:type="spellEnd"/>
      <w:r w:rsidRPr="000732BD">
        <w:rPr>
          <w:rFonts w:ascii="Arial" w:hAnsi="Arial" w:cs="Arial"/>
          <w:color w:val="000000"/>
          <w:position w:val="-2"/>
          <w:sz w:val="18"/>
          <w:szCs w:val="18"/>
          <w:shd w:val="clear" w:color="auto" w:fill="FFFFFF"/>
        </w:rPr>
        <w:t xml:space="preserve"> zahteve in druge zahteve naročnika</w:t>
      </w:r>
      <w:r w:rsidRPr="000732BD">
        <w:rPr>
          <w:rFonts w:ascii="Arial" w:hAnsi="Arial" w:cs="Arial"/>
          <w:sz w:val="18"/>
          <w:szCs w:val="18"/>
        </w:rPr>
        <w:t xml:space="preserve"> </w:t>
      </w:r>
    </w:p>
    <w:p w14:paraId="0FA61D54" w14:textId="77777777" w:rsidR="003938E7" w:rsidRDefault="003938E7" w:rsidP="003938E7">
      <w:pPr>
        <w:autoSpaceDE w:val="0"/>
        <w:autoSpaceDN w:val="0"/>
        <w:adjustRightInd w:val="0"/>
        <w:spacing w:after="0" w:line="240" w:lineRule="auto"/>
        <w:ind w:left="360"/>
        <w:jc w:val="both"/>
        <w:rPr>
          <w:rFonts w:ascii="Arial" w:hAnsi="Arial" w:cs="Arial"/>
          <w:sz w:val="18"/>
          <w:szCs w:val="18"/>
        </w:rPr>
      </w:pPr>
    </w:p>
    <w:p w14:paraId="72BFCB0C" w14:textId="77777777" w:rsidR="003938E7" w:rsidRDefault="003938E7" w:rsidP="003938E7">
      <w:pPr>
        <w:autoSpaceDE w:val="0"/>
        <w:autoSpaceDN w:val="0"/>
        <w:adjustRightInd w:val="0"/>
        <w:spacing w:after="0" w:line="240" w:lineRule="auto"/>
        <w:ind w:left="360"/>
        <w:jc w:val="both"/>
        <w:rPr>
          <w:rFonts w:ascii="Arial" w:hAnsi="Arial" w:cs="Arial"/>
          <w:sz w:val="18"/>
          <w:szCs w:val="18"/>
        </w:rPr>
      </w:pPr>
      <w:r w:rsidRPr="000732BD">
        <w:rPr>
          <w:rFonts w:ascii="Arial" w:hAnsi="Arial" w:cs="Arial"/>
          <w:sz w:val="18"/>
          <w:szCs w:val="18"/>
        </w:rPr>
        <w:t>Ponudniki morajo pri podaji ponudb, rešitev oziroma ponudb v celoti upoštevati določbe Uredbe o zelenem javnem naročanju (Uradni list RS, št. 51/17, 64/19 in 121/21).</w:t>
      </w:r>
    </w:p>
    <w:p w14:paraId="42DD79A7" w14:textId="77777777" w:rsidR="003938E7" w:rsidRDefault="003938E7" w:rsidP="003938E7">
      <w:pPr>
        <w:autoSpaceDE w:val="0"/>
        <w:autoSpaceDN w:val="0"/>
        <w:adjustRightInd w:val="0"/>
        <w:spacing w:after="0" w:line="240" w:lineRule="auto"/>
        <w:ind w:left="360"/>
        <w:jc w:val="both"/>
        <w:rPr>
          <w:rFonts w:ascii="Arial" w:hAnsi="Arial" w:cs="Arial"/>
          <w:sz w:val="18"/>
          <w:szCs w:val="18"/>
        </w:rPr>
      </w:pPr>
    </w:p>
    <w:p w14:paraId="4590E3E5" w14:textId="26144DF7" w:rsidR="003938E7" w:rsidRDefault="003938E7" w:rsidP="003938E7">
      <w:pPr>
        <w:autoSpaceDE w:val="0"/>
        <w:autoSpaceDN w:val="0"/>
        <w:adjustRightInd w:val="0"/>
        <w:spacing w:after="0" w:line="240" w:lineRule="auto"/>
        <w:ind w:left="360"/>
        <w:jc w:val="both"/>
        <w:rPr>
          <w:rFonts w:ascii="Arial" w:hAnsi="Arial" w:cs="Arial"/>
          <w:sz w:val="18"/>
          <w:szCs w:val="18"/>
        </w:rPr>
      </w:pPr>
      <w:r w:rsidRPr="000732BD">
        <w:rPr>
          <w:rFonts w:ascii="Arial" w:hAnsi="Arial" w:cs="Arial"/>
          <w:sz w:val="18"/>
          <w:szCs w:val="18"/>
        </w:rPr>
        <w:t xml:space="preserve">Ponudnik se s predložitvijo podpisanega obrazca ESPD zavezuje, da bo pri gradnji izpolnil vse zahteve naročnika, ki se nanašajo na izpolnjevanje zahtev Uredbe o zelenem javnem naročanju in drugih zahtev </w:t>
      </w:r>
      <w:r w:rsidRPr="000732BD">
        <w:rPr>
          <w:rFonts w:ascii="Arial" w:hAnsi="Arial" w:cs="Arial"/>
          <w:sz w:val="18"/>
          <w:szCs w:val="18"/>
        </w:rPr>
        <w:lastRenderedPageBreak/>
        <w:t>naročnika glede na predmet naročila. V kolikor bi naročnik dvomil v ponujeno pa si pridržuje pravico, da ponudnika pozove na predložitev dodatnih dokazil.</w:t>
      </w:r>
    </w:p>
    <w:p w14:paraId="73FFC209" w14:textId="77777777" w:rsidR="003938E7" w:rsidRDefault="003938E7" w:rsidP="003938E7">
      <w:pPr>
        <w:autoSpaceDE w:val="0"/>
        <w:autoSpaceDN w:val="0"/>
        <w:adjustRightInd w:val="0"/>
        <w:spacing w:after="0" w:line="240" w:lineRule="auto"/>
        <w:ind w:left="360"/>
        <w:jc w:val="both"/>
        <w:rPr>
          <w:rFonts w:ascii="Arial" w:hAnsi="Arial" w:cs="Arial"/>
          <w:sz w:val="18"/>
          <w:szCs w:val="18"/>
        </w:rPr>
      </w:pPr>
    </w:p>
    <w:p w14:paraId="5853DDE1" w14:textId="4E4ED97B" w:rsidR="00321F09" w:rsidRDefault="00321F09" w:rsidP="00431A2C">
      <w:pPr>
        <w:pStyle w:val="Paragraf"/>
        <w:numPr>
          <w:ilvl w:val="0"/>
          <w:numId w:val="19"/>
        </w:numPr>
        <w:jc w:val="both"/>
        <w:rPr>
          <w:rFonts w:ascii="Arial" w:hAnsi="Arial" w:cs="Arial"/>
        </w:rPr>
      </w:pPr>
      <w:r>
        <w:rPr>
          <w:rFonts w:ascii="Arial" w:hAnsi="Arial" w:cs="Arial"/>
        </w:rPr>
        <w:t>Izbrani ponudnik</w:t>
      </w:r>
      <w:r w:rsidRPr="00E21DB0">
        <w:rPr>
          <w:rFonts w:ascii="Arial" w:hAnsi="Arial" w:cs="Arial"/>
        </w:rPr>
        <w:t xml:space="preserve"> mora v skladu z UREDBO (EU) št. 1303/2013 EVROPSKEGA PARLAMENTA IN SVETA, z dne 17. decembra 2013, o skupnih dolo</w:t>
      </w:r>
      <w:r w:rsidRPr="00E21DB0">
        <w:rPr>
          <w:rFonts w:ascii="Arial" w:hAnsi="Arial" w:cs="Arial" w:hint="eastAsia"/>
        </w:rPr>
        <w:t>č</w:t>
      </w:r>
      <w:r w:rsidRPr="00E21DB0">
        <w:rPr>
          <w:rFonts w:ascii="Arial" w:hAnsi="Arial" w:cs="Arial"/>
        </w:rPr>
        <w:t>bah o Evropskem skladu za regionalni razvoj, Evropskem socialnem skladu, Kohezijskem skladu, Evropskem kmetijskem skladu za razvoj podeželja in Evropskem skladu za pomorstvo in ribištvo, o splošnih dolo</w:t>
      </w:r>
      <w:r w:rsidRPr="00E21DB0">
        <w:rPr>
          <w:rFonts w:ascii="Arial" w:hAnsi="Arial" w:cs="Arial" w:hint="eastAsia"/>
        </w:rPr>
        <w:t>č</w:t>
      </w:r>
      <w:r w:rsidRPr="00E21DB0">
        <w:rPr>
          <w:rFonts w:ascii="Arial" w:hAnsi="Arial" w:cs="Arial"/>
        </w:rPr>
        <w:t>bah o Evropskem skladu za regionalni razvoj, Evropskem socialnem skladu, Kohezijskem skladu in Evropskem skladu za pomorstvo in ribištvo ter o razveljavitvi Uredbe Sveta (ES) št. 1083/2006 (Ul. EU L 347/320) ter Navodili Organa upravljanja za izvajanje tehni</w:t>
      </w:r>
      <w:r w:rsidRPr="00E21DB0">
        <w:rPr>
          <w:rFonts w:ascii="Arial" w:hAnsi="Arial" w:cs="Arial" w:hint="eastAsia"/>
        </w:rPr>
        <w:t>č</w:t>
      </w:r>
      <w:r w:rsidRPr="00E21DB0">
        <w:rPr>
          <w:rFonts w:ascii="Arial" w:hAnsi="Arial" w:cs="Arial"/>
        </w:rPr>
        <w:t>ne podpore Operativnega programa evropske kohezijske politike za programsko obdobje 2014–2020 izpolnjevati dolo</w:t>
      </w:r>
      <w:r w:rsidRPr="00E21DB0">
        <w:rPr>
          <w:rFonts w:ascii="Arial" w:hAnsi="Arial" w:cs="Arial" w:hint="eastAsia"/>
        </w:rPr>
        <w:t>č</w:t>
      </w:r>
      <w:r w:rsidRPr="00E21DB0">
        <w:rPr>
          <w:rFonts w:ascii="Arial" w:hAnsi="Arial" w:cs="Arial"/>
        </w:rPr>
        <w:t xml:space="preserve">ila: </w:t>
      </w:r>
    </w:p>
    <w:p w14:paraId="2473D75B" w14:textId="77777777" w:rsidR="00321F09" w:rsidRDefault="00321F09" w:rsidP="00431A2C">
      <w:pPr>
        <w:pStyle w:val="Paragraf"/>
        <w:numPr>
          <w:ilvl w:val="0"/>
          <w:numId w:val="20"/>
        </w:numPr>
        <w:jc w:val="both"/>
        <w:rPr>
          <w:rFonts w:ascii="Arial" w:hAnsi="Arial" w:cs="Arial"/>
        </w:rPr>
      </w:pPr>
      <w:r w:rsidRPr="00E21DB0">
        <w:rPr>
          <w:rFonts w:ascii="Arial" w:hAnsi="Arial" w:cs="Arial"/>
        </w:rPr>
        <w:t>o ozna</w:t>
      </w:r>
      <w:r w:rsidRPr="00E21DB0">
        <w:rPr>
          <w:rFonts w:ascii="Arial" w:hAnsi="Arial" w:cs="Arial" w:hint="eastAsia"/>
        </w:rPr>
        <w:t>č</w:t>
      </w:r>
      <w:r w:rsidRPr="00E21DB0">
        <w:rPr>
          <w:rFonts w:ascii="Arial" w:hAnsi="Arial" w:cs="Arial"/>
        </w:rPr>
        <w:t>evanju operacij, informiranju in obveš</w:t>
      </w:r>
      <w:r w:rsidRPr="00E21DB0">
        <w:rPr>
          <w:rFonts w:ascii="Arial" w:hAnsi="Arial" w:cs="Arial" w:hint="eastAsia"/>
        </w:rPr>
        <w:t>č</w:t>
      </w:r>
      <w:r w:rsidRPr="00E21DB0">
        <w:rPr>
          <w:rFonts w:ascii="Arial" w:hAnsi="Arial" w:cs="Arial"/>
        </w:rPr>
        <w:t xml:space="preserve">anju javnosti skladno z Navodili organa upravljanja, </w:t>
      </w:r>
    </w:p>
    <w:p w14:paraId="0B199701" w14:textId="77777777" w:rsidR="00321F09" w:rsidRDefault="00321F09" w:rsidP="00431A2C">
      <w:pPr>
        <w:pStyle w:val="Paragraf"/>
        <w:numPr>
          <w:ilvl w:val="0"/>
          <w:numId w:val="20"/>
        </w:numPr>
        <w:jc w:val="both"/>
        <w:rPr>
          <w:rFonts w:ascii="Arial" w:hAnsi="Arial" w:cs="Arial"/>
        </w:rPr>
      </w:pPr>
      <w:r w:rsidRPr="00E21DB0">
        <w:rPr>
          <w:rFonts w:ascii="Arial" w:hAnsi="Arial" w:cs="Arial"/>
        </w:rPr>
        <w:t xml:space="preserve">o hranjenju dokumentacije na operaciji ter upoštevanju omejitev glede sprememb na operaciji, </w:t>
      </w:r>
    </w:p>
    <w:p w14:paraId="6FC2A5C7" w14:textId="77777777" w:rsidR="00321F09" w:rsidRPr="00957001" w:rsidRDefault="00321F09" w:rsidP="00431A2C">
      <w:pPr>
        <w:pStyle w:val="Paragraf"/>
        <w:numPr>
          <w:ilvl w:val="0"/>
          <w:numId w:val="20"/>
        </w:numPr>
        <w:jc w:val="both"/>
        <w:rPr>
          <w:rFonts w:ascii="Arial" w:hAnsi="Arial" w:cs="Arial"/>
        </w:rPr>
      </w:pPr>
      <w:r w:rsidRPr="00E21DB0">
        <w:rPr>
          <w:rFonts w:ascii="Arial" w:hAnsi="Arial" w:cs="Arial"/>
        </w:rPr>
        <w:t>o dostopnosti dokumentacije operacije posredniškemu organu, organu upravljanja, organu za potrjevanje, revizijskemu organu ter drugim nadzornim organom in zagotavljanju ustrezne revizijske sledi.</w:t>
      </w:r>
    </w:p>
    <w:p w14:paraId="7CAC89B3" w14:textId="77777777" w:rsidR="00F03A65" w:rsidRDefault="00F03A65" w:rsidP="00F03A65">
      <w:pPr>
        <w:pStyle w:val="Paragraf"/>
        <w:ind w:left="1068"/>
        <w:jc w:val="both"/>
        <w:rPr>
          <w:rFonts w:ascii="Arial" w:hAnsi="Arial" w:cs="Arial"/>
          <w:b/>
        </w:rPr>
      </w:pPr>
    </w:p>
    <w:p w14:paraId="0350277A" w14:textId="27880615" w:rsidR="003064AC" w:rsidRPr="00957001" w:rsidRDefault="00F03A65" w:rsidP="00905338">
      <w:pPr>
        <w:pStyle w:val="Odstavekseznama"/>
        <w:autoSpaceDE w:val="0"/>
        <w:autoSpaceDN w:val="0"/>
        <w:adjustRightInd w:val="0"/>
        <w:spacing w:after="0" w:line="240" w:lineRule="auto"/>
        <w:jc w:val="both"/>
        <w:rPr>
          <w:rFonts w:ascii="Arial" w:hAnsi="Arial" w:cs="Arial"/>
        </w:rPr>
      </w:pPr>
      <w:r w:rsidRPr="00F03A65">
        <w:rPr>
          <w:rFonts w:ascii="Arial" w:hAnsi="Arial" w:cs="Arial"/>
          <w:b/>
          <w:bCs/>
          <w:sz w:val="18"/>
          <w:szCs w:val="18"/>
        </w:rPr>
        <w:t xml:space="preserve"> </w:t>
      </w:r>
    </w:p>
    <w:sectPr w:rsidR="003064AC" w:rsidRPr="00957001" w:rsidSect="00FD6FF5">
      <w:pgSz w:w="11906" w:h="16838"/>
      <w:pgMar w:top="2127"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42776" w14:textId="77777777" w:rsidR="00DC6524" w:rsidRDefault="00DC6524" w:rsidP="006975C6">
      <w:pPr>
        <w:spacing w:after="0" w:line="240" w:lineRule="auto"/>
      </w:pPr>
      <w:r>
        <w:separator/>
      </w:r>
    </w:p>
  </w:endnote>
  <w:endnote w:type="continuationSeparator" w:id="0">
    <w:p w14:paraId="1E93CBE2" w14:textId="77777777" w:rsidR="00DC6524" w:rsidRDefault="00DC6524"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 w:name="Open Sans">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1C310" w14:textId="51D01128" w:rsidR="006B4A85" w:rsidRPr="002F68BC" w:rsidRDefault="006B4A85" w:rsidP="002F68BC">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5BA1E" w14:textId="77777777" w:rsidR="006B4A85" w:rsidRPr="00330F78" w:rsidRDefault="00DC6524" w:rsidP="00D86CDE">
    <w:pPr>
      <w:pStyle w:val="Noga"/>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6B4A85" w:rsidRPr="00330F78">
          <w:rPr>
            <w:rFonts w:ascii="Arial" w:hAnsi="Arial" w:cs="Arial"/>
            <w:sz w:val="18"/>
            <w:szCs w:val="18"/>
          </w:rPr>
          <w:fldChar w:fldCharType="begin"/>
        </w:r>
        <w:r w:rsidR="006B4A85" w:rsidRPr="00330F78">
          <w:rPr>
            <w:rFonts w:ascii="Arial" w:hAnsi="Arial" w:cs="Arial"/>
            <w:sz w:val="18"/>
            <w:szCs w:val="18"/>
          </w:rPr>
          <w:instrText xml:space="preserve"> PAGE   \* MERGEFORMAT </w:instrText>
        </w:r>
        <w:r w:rsidR="006B4A85" w:rsidRPr="00330F78">
          <w:rPr>
            <w:rFonts w:ascii="Arial" w:hAnsi="Arial" w:cs="Arial"/>
            <w:sz w:val="18"/>
            <w:szCs w:val="18"/>
          </w:rPr>
          <w:fldChar w:fldCharType="separate"/>
        </w:r>
        <w:r w:rsidR="006B4A85">
          <w:rPr>
            <w:rFonts w:ascii="Arial" w:hAnsi="Arial" w:cs="Arial"/>
            <w:sz w:val="18"/>
            <w:szCs w:val="18"/>
          </w:rPr>
          <w:t>1</w:t>
        </w:r>
        <w:r w:rsidR="006B4A85" w:rsidRPr="00330F78">
          <w:rPr>
            <w:rFonts w:ascii="Arial" w:hAnsi="Arial" w:cs="Arial"/>
            <w:noProof/>
            <w:sz w:val="18"/>
            <w:szCs w:val="18"/>
          </w:rPr>
          <w:fldChar w:fldCharType="end"/>
        </w:r>
      </w:sdtContent>
    </w:sdt>
  </w:p>
  <w:p w14:paraId="50E37C64" w14:textId="77777777" w:rsidR="00715F2C" w:rsidRDefault="006B4A85" w:rsidP="00715F2C">
    <w:pPr>
      <w:pStyle w:val="Noga"/>
      <w:spacing w:after="120"/>
      <w:jc w:val="center"/>
      <w:rPr>
        <w:rFonts w:ascii="Arial" w:hAnsi="Arial" w:cs="Arial"/>
        <w:sz w:val="18"/>
        <w:szCs w:val="18"/>
      </w:rPr>
    </w:pPr>
    <w:r>
      <w:rPr>
        <w:rFonts w:ascii="Arial" w:hAnsi="Arial" w:cs="Arial"/>
        <w:sz w:val="18"/>
        <w:szCs w:val="18"/>
      </w:rPr>
      <w:t>Razpisna dokumentacija</w:t>
    </w:r>
  </w:p>
  <w:p w14:paraId="0040D309" w14:textId="2BA0BF9C" w:rsidR="006B4A85" w:rsidRPr="00715F2C" w:rsidRDefault="00715F2C" w:rsidP="00715F2C">
    <w:pPr>
      <w:pStyle w:val="Noga"/>
      <w:spacing w:after="120"/>
      <w:jc w:val="center"/>
      <w:rPr>
        <w:rFonts w:ascii="Arial" w:hAnsi="Arial" w:cs="Arial"/>
        <w:sz w:val="18"/>
        <w:szCs w:val="18"/>
      </w:rPr>
    </w:pPr>
    <w:r w:rsidRPr="00715F2C">
      <w:rPr>
        <w:rFonts w:ascii="Arial" w:hAnsi="Arial" w:cs="Arial"/>
        <w:bCs/>
        <w:sz w:val="18"/>
        <w:szCs w:val="18"/>
      </w:rPr>
      <w:t>Izbira izvajalca za izvedbo GOI del na objektu novogradnje Doma upokojencev Ptuj</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2222C" w14:textId="77777777" w:rsidR="00DC6524" w:rsidRDefault="00DC6524" w:rsidP="006975C6">
      <w:pPr>
        <w:spacing w:after="0" w:line="240" w:lineRule="auto"/>
      </w:pPr>
      <w:r>
        <w:separator/>
      </w:r>
    </w:p>
  </w:footnote>
  <w:footnote w:type="continuationSeparator" w:id="0">
    <w:p w14:paraId="253D994A" w14:textId="77777777" w:rsidR="00DC6524" w:rsidRDefault="00DC6524" w:rsidP="006975C6">
      <w:pPr>
        <w:spacing w:after="0" w:line="240" w:lineRule="auto"/>
      </w:pPr>
      <w:r>
        <w:continuationSeparator/>
      </w:r>
    </w:p>
  </w:footnote>
  <w:footnote w:id="1">
    <w:p w14:paraId="383D6BA7" w14:textId="77777777" w:rsidR="00B71FF5" w:rsidRPr="00C91082" w:rsidRDefault="00B71FF5" w:rsidP="00B71FF5">
      <w:pPr>
        <w:pStyle w:val="Sprotnaopomba-besedilo"/>
        <w:jc w:val="both"/>
        <w:rPr>
          <w:rFonts w:ascii="Arial" w:hAnsi="Arial" w:cs="Arial"/>
          <w:sz w:val="16"/>
          <w:szCs w:val="16"/>
        </w:rPr>
      </w:pPr>
      <w:r w:rsidRPr="00C91082">
        <w:rPr>
          <w:rStyle w:val="Sprotnaopomba-sklic"/>
          <w:rFonts w:ascii="Arial" w:hAnsi="Arial" w:cs="Arial"/>
          <w:sz w:val="16"/>
          <w:szCs w:val="16"/>
        </w:rPr>
        <w:footnoteRef/>
      </w:r>
      <w:r w:rsidRPr="00C91082">
        <w:rPr>
          <w:rFonts w:ascii="Arial" w:hAnsi="Arial" w:cs="Arial"/>
          <w:sz w:val="16"/>
          <w:szCs w:val="16"/>
        </w:rPr>
        <w:t xml:space="preserve"> </w:t>
      </w:r>
      <w:hyperlink r:id="rId1" w:history="1">
        <w:r w:rsidRPr="00492FB7">
          <w:rPr>
            <w:rStyle w:val="Hiperpovezava"/>
            <w:rFonts w:ascii="Arial" w:hAnsi="Arial" w:cs="Arial"/>
            <w:color w:val="000000" w:themeColor="text1"/>
            <w:sz w:val="16"/>
            <w:szCs w:val="16"/>
            <w:u w:val="none"/>
          </w:rPr>
          <w:t>Obligacijski zakonik</w:t>
        </w:r>
      </w:hyperlink>
      <w:r w:rsidRPr="00492FB7">
        <w:rPr>
          <w:rFonts w:ascii="Arial" w:hAnsi="Arial" w:cs="Arial"/>
          <w:color w:val="000000" w:themeColor="text1"/>
          <w:sz w:val="16"/>
          <w:szCs w:val="16"/>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27FB4" w14:textId="606E9780" w:rsidR="006B4A85" w:rsidRDefault="006B4A85" w:rsidP="002F68BC">
    <w:pPr>
      <w:pStyle w:val="Glava"/>
      <w:ind w:firstLine="708"/>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A79B1" w14:textId="40A5FF74" w:rsidR="006B4A85" w:rsidRDefault="006B4A8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48D1A" w14:textId="2C9F0058" w:rsidR="006B4A85" w:rsidRPr="00D86CDE" w:rsidRDefault="00F80647" w:rsidP="00F80647">
    <w:pPr>
      <w:pStyle w:val="Glava"/>
      <w:jc w:val="center"/>
    </w:pPr>
    <w:r>
      <w:rPr>
        <w:noProof/>
      </w:rPr>
      <w:drawing>
        <wp:inline distT="0" distB="0" distL="0" distR="0" wp14:anchorId="33E2D682" wp14:editId="204C16AA">
          <wp:extent cx="1009650" cy="542925"/>
          <wp:effectExtent l="0" t="0" r="0" b="952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009650" cy="542925"/>
                  </a:xfrm>
                  <a:prstGeom prst="rect">
                    <a:avLst/>
                  </a:prstGeom>
                </pic:spPr>
              </pic:pic>
            </a:graphicData>
          </a:graphic>
        </wp:inline>
      </w:drawing>
    </w:r>
    <w:r>
      <w:t xml:space="preserve">    </w:t>
    </w:r>
    <w:r>
      <w:rPr>
        <w:noProof/>
      </w:rPr>
      <w:drawing>
        <wp:inline distT="0" distB="0" distL="0" distR="0" wp14:anchorId="5BDEE363" wp14:editId="66354815">
          <wp:extent cx="3124200" cy="596633"/>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3190162" cy="60923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D58AE" w14:textId="0DB700CA" w:rsidR="006B4A85" w:rsidRDefault="006B4A8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1"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2" w15:restartNumberingAfterBreak="0">
    <w:nsid w:val="0A760462"/>
    <w:multiLevelType w:val="hybridMultilevel"/>
    <w:tmpl w:val="9DB2369A"/>
    <w:lvl w:ilvl="0" w:tplc="145EE14E">
      <w:start w:val="1"/>
      <w:numFmt w:val="bullet"/>
      <w:lvlText w:val=""/>
      <w:lvlJc w:val="left"/>
      <w:pPr>
        <w:ind w:left="720" w:hanging="360"/>
      </w:pPr>
      <w:rPr>
        <w:rFonts w:ascii="Symbol" w:hAnsi="Symbol" w:cs="Symbol" w:hint="default"/>
        <w:sz w:val="18"/>
        <w:szCs w:val="18"/>
      </w:rPr>
    </w:lvl>
    <w:lvl w:ilvl="1" w:tplc="1DA6ABDA">
      <w:start w:val="1"/>
      <w:numFmt w:val="bullet"/>
      <w:lvlText w:val="o"/>
      <w:lvlJc w:val="left"/>
      <w:pPr>
        <w:ind w:left="1440" w:hanging="360"/>
      </w:pPr>
      <w:rPr>
        <w:rFonts w:ascii="Courier New" w:hAnsi="Courier New" w:cs="Courier New" w:hint="default"/>
      </w:rPr>
    </w:lvl>
    <w:lvl w:ilvl="2" w:tplc="37008726">
      <w:start w:val="1"/>
      <w:numFmt w:val="bullet"/>
      <w:lvlText w:val=""/>
      <w:lvlJc w:val="left"/>
      <w:pPr>
        <w:ind w:left="2160" w:hanging="360"/>
      </w:pPr>
      <w:rPr>
        <w:rFonts w:ascii="Wingdings" w:hAnsi="Wingdings" w:cs="Wingdings" w:hint="default"/>
      </w:rPr>
    </w:lvl>
    <w:lvl w:ilvl="3" w:tplc="49D25D38">
      <w:start w:val="1"/>
      <w:numFmt w:val="bullet"/>
      <w:lvlText w:val=""/>
      <w:lvlJc w:val="left"/>
      <w:pPr>
        <w:ind w:left="2880" w:hanging="360"/>
      </w:pPr>
      <w:rPr>
        <w:rFonts w:ascii="Symbol" w:hAnsi="Symbol" w:cs="Symbol" w:hint="default"/>
      </w:rPr>
    </w:lvl>
    <w:lvl w:ilvl="4" w:tplc="91644704">
      <w:start w:val="1"/>
      <w:numFmt w:val="bullet"/>
      <w:lvlText w:val="o"/>
      <w:lvlJc w:val="left"/>
      <w:pPr>
        <w:ind w:left="3600" w:hanging="360"/>
      </w:pPr>
      <w:rPr>
        <w:rFonts w:ascii="Courier New" w:hAnsi="Courier New" w:cs="Courier New" w:hint="default"/>
      </w:rPr>
    </w:lvl>
    <w:lvl w:ilvl="5" w:tplc="ED569470">
      <w:start w:val="1"/>
      <w:numFmt w:val="bullet"/>
      <w:lvlText w:val=""/>
      <w:lvlJc w:val="left"/>
      <w:pPr>
        <w:ind w:left="4320" w:hanging="360"/>
      </w:pPr>
      <w:rPr>
        <w:rFonts w:ascii="Wingdings" w:hAnsi="Wingdings" w:cs="Wingdings" w:hint="default"/>
      </w:rPr>
    </w:lvl>
    <w:lvl w:ilvl="6" w:tplc="06AA168E">
      <w:start w:val="1"/>
      <w:numFmt w:val="bullet"/>
      <w:lvlText w:val=""/>
      <w:lvlJc w:val="left"/>
      <w:pPr>
        <w:ind w:left="5040" w:hanging="360"/>
      </w:pPr>
      <w:rPr>
        <w:rFonts w:ascii="Symbol" w:hAnsi="Symbol" w:cs="Symbol" w:hint="default"/>
      </w:rPr>
    </w:lvl>
    <w:lvl w:ilvl="7" w:tplc="ACCA5DEA">
      <w:start w:val="1"/>
      <w:numFmt w:val="bullet"/>
      <w:lvlText w:val="o"/>
      <w:lvlJc w:val="left"/>
      <w:pPr>
        <w:ind w:left="5760" w:hanging="360"/>
      </w:pPr>
      <w:rPr>
        <w:rFonts w:ascii="Courier New" w:hAnsi="Courier New" w:cs="Courier New" w:hint="default"/>
      </w:rPr>
    </w:lvl>
    <w:lvl w:ilvl="8" w:tplc="574EB05C">
      <w:start w:val="1"/>
      <w:numFmt w:val="bullet"/>
      <w:lvlText w:val=""/>
      <w:lvlJc w:val="left"/>
      <w:pPr>
        <w:ind w:left="6480" w:hanging="360"/>
      </w:pPr>
      <w:rPr>
        <w:rFonts w:ascii="Wingdings" w:hAnsi="Wingdings" w:cs="Wingdings" w:hint="default"/>
      </w:rPr>
    </w:lvl>
  </w:abstractNum>
  <w:abstractNum w:abstractNumId="3"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4"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5"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6"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7" w15:restartNumberingAfterBreak="0">
    <w:nsid w:val="216E2A8A"/>
    <w:multiLevelType w:val="multilevel"/>
    <w:tmpl w:val="E64A3F7C"/>
    <w:lvl w:ilvl="0">
      <w:start w:val="1"/>
      <w:numFmt w:val="decimal"/>
      <w:pStyle w:val="Volume"/>
      <w:lvlText w:val="%1."/>
      <w:lvlJc w:val="left"/>
      <w:pPr>
        <w:tabs>
          <w:tab w:val="num" w:pos="720"/>
        </w:tabs>
        <w:ind w:left="720" w:hanging="360"/>
      </w:pPr>
      <w:rPr>
        <w:rFonts w:hint="default"/>
        <w:sz w:val="20"/>
        <w:szCs w:val="20"/>
      </w:rPr>
    </w:lvl>
    <w:lvl w:ilvl="1">
      <w:start w:val="1"/>
      <w:numFmt w:val="decimal"/>
      <w:isLgl/>
      <w:lvlText w:val="%1.%2"/>
      <w:lvlJc w:val="left"/>
      <w:pPr>
        <w:tabs>
          <w:tab w:val="num" w:pos="930"/>
        </w:tabs>
        <w:ind w:left="930" w:hanging="57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8" w15:restartNumberingAfterBreak="0">
    <w:nsid w:val="29E562FD"/>
    <w:multiLevelType w:val="hybridMultilevel"/>
    <w:tmpl w:val="80BA0218"/>
    <w:lvl w:ilvl="0" w:tplc="53D8E072">
      <w:start w:val="15"/>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33D6822"/>
    <w:multiLevelType w:val="hybridMultilevel"/>
    <w:tmpl w:val="389AEC06"/>
    <w:lvl w:ilvl="0" w:tplc="2DE86F26">
      <w:start w:val="1"/>
      <w:numFmt w:val="bullet"/>
      <w:lvlText w:val=""/>
      <w:lvlJc w:val="left"/>
      <w:pPr>
        <w:ind w:left="720" w:hanging="360"/>
      </w:pPr>
      <w:rPr>
        <w:rFonts w:ascii="Symbol" w:hAnsi="Symbol" w:cs="Symbol" w:hint="default"/>
        <w:sz w:val="18"/>
        <w:szCs w:val="18"/>
      </w:rPr>
    </w:lvl>
    <w:lvl w:ilvl="1" w:tplc="A0ECF762">
      <w:start w:val="1"/>
      <w:numFmt w:val="bullet"/>
      <w:lvlText w:val="o"/>
      <w:lvlJc w:val="left"/>
      <w:pPr>
        <w:ind w:left="1440" w:hanging="360"/>
      </w:pPr>
      <w:rPr>
        <w:rFonts w:ascii="Courier New" w:hAnsi="Courier New" w:cs="Courier New" w:hint="default"/>
      </w:rPr>
    </w:lvl>
    <w:lvl w:ilvl="2" w:tplc="0DC0EAE0">
      <w:start w:val="1"/>
      <w:numFmt w:val="bullet"/>
      <w:lvlText w:val=""/>
      <w:lvlJc w:val="left"/>
      <w:pPr>
        <w:ind w:left="2160" w:hanging="360"/>
      </w:pPr>
      <w:rPr>
        <w:rFonts w:ascii="Wingdings" w:hAnsi="Wingdings" w:cs="Wingdings" w:hint="default"/>
      </w:rPr>
    </w:lvl>
    <w:lvl w:ilvl="3" w:tplc="1C5E9DE0">
      <w:start w:val="1"/>
      <w:numFmt w:val="bullet"/>
      <w:lvlText w:val=""/>
      <w:lvlJc w:val="left"/>
      <w:pPr>
        <w:ind w:left="2880" w:hanging="360"/>
      </w:pPr>
      <w:rPr>
        <w:rFonts w:ascii="Symbol" w:hAnsi="Symbol" w:cs="Symbol" w:hint="default"/>
      </w:rPr>
    </w:lvl>
    <w:lvl w:ilvl="4" w:tplc="49D0329A">
      <w:start w:val="1"/>
      <w:numFmt w:val="bullet"/>
      <w:lvlText w:val="o"/>
      <w:lvlJc w:val="left"/>
      <w:pPr>
        <w:ind w:left="3600" w:hanging="360"/>
      </w:pPr>
      <w:rPr>
        <w:rFonts w:ascii="Courier New" w:hAnsi="Courier New" w:cs="Courier New" w:hint="default"/>
      </w:rPr>
    </w:lvl>
    <w:lvl w:ilvl="5" w:tplc="A1CA516C">
      <w:start w:val="1"/>
      <w:numFmt w:val="bullet"/>
      <w:lvlText w:val=""/>
      <w:lvlJc w:val="left"/>
      <w:pPr>
        <w:ind w:left="4320" w:hanging="360"/>
      </w:pPr>
      <w:rPr>
        <w:rFonts w:ascii="Wingdings" w:hAnsi="Wingdings" w:cs="Wingdings" w:hint="default"/>
      </w:rPr>
    </w:lvl>
    <w:lvl w:ilvl="6" w:tplc="0E86894C">
      <w:start w:val="1"/>
      <w:numFmt w:val="bullet"/>
      <w:lvlText w:val=""/>
      <w:lvlJc w:val="left"/>
      <w:pPr>
        <w:ind w:left="5040" w:hanging="360"/>
      </w:pPr>
      <w:rPr>
        <w:rFonts w:ascii="Symbol" w:hAnsi="Symbol" w:cs="Symbol" w:hint="default"/>
      </w:rPr>
    </w:lvl>
    <w:lvl w:ilvl="7" w:tplc="BF408AD4">
      <w:start w:val="1"/>
      <w:numFmt w:val="bullet"/>
      <w:lvlText w:val="o"/>
      <w:lvlJc w:val="left"/>
      <w:pPr>
        <w:ind w:left="5760" w:hanging="360"/>
      </w:pPr>
      <w:rPr>
        <w:rFonts w:ascii="Courier New" w:hAnsi="Courier New" w:cs="Courier New" w:hint="default"/>
      </w:rPr>
    </w:lvl>
    <w:lvl w:ilvl="8" w:tplc="5CAA6352">
      <w:start w:val="1"/>
      <w:numFmt w:val="bullet"/>
      <w:lvlText w:val=""/>
      <w:lvlJc w:val="left"/>
      <w:pPr>
        <w:ind w:left="6480" w:hanging="360"/>
      </w:pPr>
      <w:rPr>
        <w:rFonts w:ascii="Wingdings" w:hAnsi="Wingdings" w:cs="Wingdings" w:hint="default"/>
      </w:rPr>
    </w:lvl>
  </w:abstractNum>
  <w:abstractNum w:abstractNumId="10"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11" w15:restartNumberingAfterBreak="0">
    <w:nsid w:val="39CB631C"/>
    <w:multiLevelType w:val="hybridMultilevel"/>
    <w:tmpl w:val="F4C27D22"/>
    <w:lvl w:ilvl="0" w:tplc="23C495F2">
      <w:start w:val="1"/>
      <w:numFmt w:val="bullet"/>
      <w:lvlText w:val=""/>
      <w:lvlJc w:val="left"/>
      <w:pPr>
        <w:ind w:left="1068" w:hanging="360"/>
      </w:pPr>
      <w:rPr>
        <w:rFonts w:ascii="Symbol" w:hAnsi="Symbol" w:cs="Symbol" w:hint="default"/>
        <w:sz w:val="18"/>
        <w:szCs w:val="18"/>
      </w:rPr>
    </w:lvl>
    <w:lvl w:ilvl="1" w:tplc="D518B230">
      <w:start w:val="1"/>
      <w:numFmt w:val="bullet"/>
      <w:lvlText w:val="o"/>
      <w:lvlJc w:val="left"/>
      <w:pPr>
        <w:ind w:left="1788" w:hanging="360"/>
      </w:pPr>
      <w:rPr>
        <w:rFonts w:ascii="Courier New" w:hAnsi="Courier New" w:cs="Courier New" w:hint="default"/>
      </w:rPr>
    </w:lvl>
    <w:lvl w:ilvl="2" w:tplc="7B7A7410">
      <w:start w:val="1"/>
      <w:numFmt w:val="bullet"/>
      <w:lvlText w:val=""/>
      <w:lvlJc w:val="left"/>
      <w:pPr>
        <w:ind w:left="2508" w:hanging="360"/>
      </w:pPr>
      <w:rPr>
        <w:rFonts w:ascii="Wingdings" w:hAnsi="Wingdings" w:cs="Wingdings" w:hint="default"/>
      </w:rPr>
    </w:lvl>
    <w:lvl w:ilvl="3" w:tplc="0EB8067C">
      <w:start w:val="1"/>
      <w:numFmt w:val="bullet"/>
      <w:lvlText w:val=""/>
      <w:lvlJc w:val="left"/>
      <w:pPr>
        <w:ind w:left="3228" w:hanging="360"/>
      </w:pPr>
      <w:rPr>
        <w:rFonts w:ascii="Symbol" w:hAnsi="Symbol" w:cs="Symbol" w:hint="default"/>
      </w:rPr>
    </w:lvl>
    <w:lvl w:ilvl="4" w:tplc="3B04779C">
      <w:start w:val="1"/>
      <w:numFmt w:val="bullet"/>
      <w:lvlText w:val="o"/>
      <w:lvlJc w:val="left"/>
      <w:pPr>
        <w:ind w:left="3948" w:hanging="360"/>
      </w:pPr>
      <w:rPr>
        <w:rFonts w:ascii="Courier New" w:hAnsi="Courier New" w:cs="Courier New" w:hint="default"/>
      </w:rPr>
    </w:lvl>
    <w:lvl w:ilvl="5" w:tplc="41FE2550">
      <w:start w:val="1"/>
      <w:numFmt w:val="bullet"/>
      <w:lvlText w:val=""/>
      <w:lvlJc w:val="left"/>
      <w:pPr>
        <w:ind w:left="4668" w:hanging="360"/>
      </w:pPr>
      <w:rPr>
        <w:rFonts w:ascii="Wingdings" w:hAnsi="Wingdings" w:cs="Wingdings" w:hint="default"/>
      </w:rPr>
    </w:lvl>
    <w:lvl w:ilvl="6" w:tplc="BBC62BA6">
      <w:start w:val="1"/>
      <w:numFmt w:val="bullet"/>
      <w:lvlText w:val=""/>
      <w:lvlJc w:val="left"/>
      <w:pPr>
        <w:ind w:left="5388" w:hanging="360"/>
      </w:pPr>
      <w:rPr>
        <w:rFonts w:ascii="Symbol" w:hAnsi="Symbol" w:cs="Symbol" w:hint="default"/>
      </w:rPr>
    </w:lvl>
    <w:lvl w:ilvl="7" w:tplc="EE48FD8E">
      <w:start w:val="1"/>
      <w:numFmt w:val="bullet"/>
      <w:lvlText w:val="o"/>
      <w:lvlJc w:val="left"/>
      <w:pPr>
        <w:ind w:left="6108" w:hanging="360"/>
      </w:pPr>
      <w:rPr>
        <w:rFonts w:ascii="Courier New" w:hAnsi="Courier New" w:cs="Courier New" w:hint="default"/>
      </w:rPr>
    </w:lvl>
    <w:lvl w:ilvl="8" w:tplc="C29C97AA">
      <w:start w:val="1"/>
      <w:numFmt w:val="bullet"/>
      <w:lvlText w:val=""/>
      <w:lvlJc w:val="left"/>
      <w:pPr>
        <w:ind w:left="6828" w:hanging="360"/>
      </w:pPr>
      <w:rPr>
        <w:rFonts w:ascii="Wingdings" w:hAnsi="Wingdings" w:cs="Wingdings" w:hint="default"/>
      </w:rPr>
    </w:lvl>
  </w:abstractNum>
  <w:abstractNum w:abstractNumId="12"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13" w15:restartNumberingAfterBreak="0">
    <w:nsid w:val="40E3734F"/>
    <w:multiLevelType w:val="hybridMultilevel"/>
    <w:tmpl w:val="47C24D9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5A5AFD"/>
    <w:multiLevelType w:val="hybridMultilevel"/>
    <w:tmpl w:val="41F61018"/>
    <w:lvl w:ilvl="0" w:tplc="301AA40A">
      <w:start w:val="5"/>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96B43EA"/>
    <w:multiLevelType w:val="hybridMultilevel"/>
    <w:tmpl w:val="E49E48AE"/>
    <w:lvl w:ilvl="0" w:tplc="95623716">
      <w:start w:val="1"/>
      <w:numFmt w:val="lowerLetter"/>
      <w:lvlText w:val="%1)"/>
      <w:lvlJc w:val="left"/>
      <w:pPr>
        <w:ind w:left="720" w:hanging="360"/>
      </w:pPr>
      <w:rPr>
        <w:rFonts w:hint="default"/>
        <w:sz w:val="18"/>
        <w:szCs w:val="18"/>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17" w15:restartNumberingAfterBreak="0">
    <w:nsid w:val="4F861337"/>
    <w:multiLevelType w:val="hybridMultilevel"/>
    <w:tmpl w:val="BC7C998A"/>
    <w:lvl w:ilvl="0" w:tplc="77DA529C">
      <w:start w:val="15"/>
      <w:numFmt w:val="bullet"/>
      <w:lvlText w:val="-"/>
      <w:lvlJc w:val="left"/>
      <w:pPr>
        <w:ind w:left="1080" w:hanging="360"/>
      </w:pPr>
      <w:rPr>
        <w:rFonts w:ascii="Arial" w:eastAsiaTheme="minorHAnsi" w:hAnsi="Arial" w:cs="Arial" w:hint="default"/>
        <w:color w:val="000000"/>
        <w:sz w:val="18"/>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19"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20" w15:restartNumberingAfterBreak="0">
    <w:nsid w:val="5F520FA0"/>
    <w:multiLevelType w:val="hybridMultilevel"/>
    <w:tmpl w:val="3F6C5EB6"/>
    <w:lvl w:ilvl="0" w:tplc="7312E50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F773614"/>
    <w:multiLevelType w:val="hybridMultilevel"/>
    <w:tmpl w:val="11D43A68"/>
    <w:lvl w:ilvl="0" w:tplc="53D8E072">
      <w:start w:val="15"/>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23"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24" w15:restartNumberingAfterBreak="0">
    <w:nsid w:val="77025B23"/>
    <w:multiLevelType w:val="hybridMultilevel"/>
    <w:tmpl w:val="44C6BB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70A083A"/>
    <w:multiLevelType w:val="multilevel"/>
    <w:tmpl w:val="CF1C135C"/>
    <w:lvl w:ilvl="0">
      <w:start w:val="1"/>
      <w:numFmt w:val="decimal"/>
      <w:pStyle w:val="PODNASLOVI"/>
      <w:lvlText w:val="%1."/>
      <w:lvlJc w:val="left"/>
      <w:pPr>
        <w:ind w:left="4330" w:hanging="360"/>
      </w:pPr>
      <w:rPr>
        <w:rFonts w:hint="default"/>
      </w:rPr>
    </w:lvl>
    <w:lvl w:ilvl="1">
      <w:start w:val="1"/>
      <w:numFmt w:val="decimal"/>
      <w:isLgl/>
      <w:lvlText w:val="%1.%2."/>
      <w:lvlJc w:val="left"/>
      <w:pPr>
        <w:ind w:left="4465" w:hanging="495"/>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4690" w:hanging="72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26"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27" w15:restartNumberingAfterBreak="0">
    <w:nsid w:val="7A0866BC"/>
    <w:multiLevelType w:val="hybridMultilevel"/>
    <w:tmpl w:val="67D25252"/>
    <w:lvl w:ilvl="0" w:tplc="C0BC9AE2">
      <w:start w:val="2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num w:numId="1">
    <w:abstractNumId w:val="26"/>
  </w:num>
  <w:num w:numId="2">
    <w:abstractNumId w:val="16"/>
  </w:num>
  <w:num w:numId="3">
    <w:abstractNumId w:val="5"/>
  </w:num>
  <w:num w:numId="4">
    <w:abstractNumId w:val="12"/>
  </w:num>
  <w:num w:numId="5">
    <w:abstractNumId w:val="0"/>
  </w:num>
  <w:num w:numId="6">
    <w:abstractNumId w:val="19"/>
  </w:num>
  <w:num w:numId="7">
    <w:abstractNumId w:val="18"/>
  </w:num>
  <w:num w:numId="8">
    <w:abstractNumId w:val="3"/>
  </w:num>
  <w:num w:numId="9">
    <w:abstractNumId w:val="4"/>
  </w:num>
  <w:num w:numId="10">
    <w:abstractNumId w:val="22"/>
  </w:num>
  <w:num w:numId="11">
    <w:abstractNumId w:val="1"/>
  </w:num>
  <w:num w:numId="12">
    <w:abstractNumId w:val="2"/>
  </w:num>
  <w:num w:numId="13">
    <w:abstractNumId w:val="6"/>
  </w:num>
  <w:num w:numId="14">
    <w:abstractNumId w:val="28"/>
  </w:num>
  <w:num w:numId="15">
    <w:abstractNumId w:val="10"/>
  </w:num>
  <w:num w:numId="16">
    <w:abstractNumId w:val="24"/>
  </w:num>
  <w:num w:numId="17">
    <w:abstractNumId w:val="21"/>
  </w:num>
  <w:num w:numId="18">
    <w:abstractNumId w:val="14"/>
  </w:num>
  <w:num w:numId="19">
    <w:abstractNumId w:val="15"/>
  </w:num>
  <w:num w:numId="20">
    <w:abstractNumId w:val="11"/>
  </w:num>
  <w:num w:numId="21">
    <w:abstractNumId w:val="25"/>
  </w:num>
  <w:num w:numId="22">
    <w:abstractNumId w:val="23"/>
  </w:num>
  <w:num w:numId="23">
    <w:abstractNumId w:val="7"/>
  </w:num>
  <w:num w:numId="24">
    <w:abstractNumId w:val="20"/>
  </w:num>
  <w:num w:numId="25">
    <w:abstractNumId w:val="9"/>
  </w:num>
  <w:num w:numId="26">
    <w:abstractNumId w:val="13"/>
  </w:num>
  <w:num w:numId="27">
    <w:abstractNumId w:val="27"/>
  </w:num>
  <w:num w:numId="28">
    <w:abstractNumId w:val="17"/>
  </w:num>
  <w:num w:numId="29">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it-IT" w:vendorID="64" w:dllVersion="0" w:nlCheck="1" w:checkStyle="0"/>
  <w:activeWritingStyle w:appName="MSWord" w:lang="en-US" w:vendorID="64" w:dllVersion="6" w:nlCheck="1" w:checkStyle="1"/>
  <w:activeWritingStyle w:appName="MSWord" w:lang="de-DE" w:vendorID="64" w:dllVersion="6" w:nlCheck="1" w:checkStyle="1"/>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it-IT" w:vendorID="64" w:dllVersion="4096" w:nlCheck="1" w:checkStyle="0"/>
  <w:activeWritingStyle w:appName="MSWord" w:lang="pl-PL" w:vendorID="64" w:dllVersion="4096" w:nlCheck="1" w:checkStyle="0"/>
  <w:activeWritingStyle w:appName="MSWord" w:lang="sv-SE"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0901"/>
    <w:rsid w:val="000025E3"/>
    <w:rsid w:val="00002A13"/>
    <w:rsid w:val="00003179"/>
    <w:rsid w:val="00003AB5"/>
    <w:rsid w:val="000040A0"/>
    <w:rsid w:val="000044EF"/>
    <w:rsid w:val="0000652F"/>
    <w:rsid w:val="00021212"/>
    <w:rsid w:val="00027911"/>
    <w:rsid w:val="00027D2D"/>
    <w:rsid w:val="00027F41"/>
    <w:rsid w:val="00032703"/>
    <w:rsid w:val="00034D36"/>
    <w:rsid w:val="00035008"/>
    <w:rsid w:val="00037A49"/>
    <w:rsid w:val="00042BD8"/>
    <w:rsid w:val="00043098"/>
    <w:rsid w:val="00043885"/>
    <w:rsid w:val="00043DDE"/>
    <w:rsid w:val="00043F5B"/>
    <w:rsid w:val="00044243"/>
    <w:rsid w:val="0004430C"/>
    <w:rsid w:val="00047004"/>
    <w:rsid w:val="0005004C"/>
    <w:rsid w:val="000530F8"/>
    <w:rsid w:val="00053180"/>
    <w:rsid w:val="00053458"/>
    <w:rsid w:val="000569C8"/>
    <w:rsid w:val="00056CDB"/>
    <w:rsid w:val="00062EEB"/>
    <w:rsid w:val="00064129"/>
    <w:rsid w:val="000647DC"/>
    <w:rsid w:val="00064AE5"/>
    <w:rsid w:val="00073CD6"/>
    <w:rsid w:val="00074046"/>
    <w:rsid w:val="000745B2"/>
    <w:rsid w:val="000800EC"/>
    <w:rsid w:val="00081218"/>
    <w:rsid w:val="000814EE"/>
    <w:rsid w:val="00081912"/>
    <w:rsid w:val="00084E17"/>
    <w:rsid w:val="00092C7C"/>
    <w:rsid w:val="00094233"/>
    <w:rsid w:val="00094AD2"/>
    <w:rsid w:val="00094CE9"/>
    <w:rsid w:val="000965C4"/>
    <w:rsid w:val="00096899"/>
    <w:rsid w:val="00097E50"/>
    <w:rsid w:val="00097F4A"/>
    <w:rsid w:val="000A19AA"/>
    <w:rsid w:val="000A20B2"/>
    <w:rsid w:val="000A59F6"/>
    <w:rsid w:val="000A69A6"/>
    <w:rsid w:val="000A7708"/>
    <w:rsid w:val="000B0414"/>
    <w:rsid w:val="000B0F56"/>
    <w:rsid w:val="000B1409"/>
    <w:rsid w:val="000B39E4"/>
    <w:rsid w:val="000B532C"/>
    <w:rsid w:val="000B552C"/>
    <w:rsid w:val="000C110D"/>
    <w:rsid w:val="000C1193"/>
    <w:rsid w:val="000C40D4"/>
    <w:rsid w:val="000C5527"/>
    <w:rsid w:val="000C5EC4"/>
    <w:rsid w:val="000C758B"/>
    <w:rsid w:val="000D0125"/>
    <w:rsid w:val="000D18EF"/>
    <w:rsid w:val="000D559E"/>
    <w:rsid w:val="000D571D"/>
    <w:rsid w:val="000D7C90"/>
    <w:rsid w:val="000E1FA5"/>
    <w:rsid w:val="000E5262"/>
    <w:rsid w:val="000E76C6"/>
    <w:rsid w:val="00101ABF"/>
    <w:rsid w:val="00111578"/>
    <w:rsid w:val="0011343C"/>
    <w:rsid w:val="001154BA"/>
    <w:rsid w:val="00115901"/>
    <w:rsid w:val="00123704"/>
    <w:rsid w:val="00127127"/>
    <w:rsid w:val="0012729E"/>
    <w:rsid w:val="00131CEF"/>
    <w:rsid w:val="00134892"/>
    <w:rsid w:val="00134EBF"/>
    <w:rsid w:val="00135179"/>
    <w:rsid w:val="0013558B"/>
    <w:rsid w:val="00135C61"/>
    <w:rsid w:val="00137967"/>
    <w:rsid w:val="00140B98"/>
    <w:rsid w:val="00143C11"/>
    <w:rsid w:val="00146621"/>
    <w:rsid w:val="00147492"/>
    <w:rsid w:val="00151B2C"/>
    <w:rsid w:val="00151FAC"/>
    <w:rsid w:val="001529CE"/>
    <w:rsid w:val="00156307"/>
    <w:rsid w:val="001572F0"/>
    <w:rsid w:val="001616DB"/>
    <w:rsid w:val="00162714"/>
    <w:rsid w:val="001640C1"/>
    <w:rsid w:val="00164554"/>
    <w:rsid w:val="001679BD"/>
    <w:rsid w:val="00170AA4"/>
    <w:rsid w:val="001721E6"/>
    <w:rsid w:val="00172906"/>
    <w:rsid w:val="0017365C"/>
    <w:rsid w:val="00174449"/>
    <w:rsid w:val="0017455B"/>
    <w:rsid w:val="0017463D"/>
    <w:rsid w:val="001A0147"/>
    <w:rsid w:val="001B32E2"/>
    <w:rsid w:val="001B4AC2"/>
    <w:rsid w:val="001B513A"/>
    <w:rsid w:val="001B6606"/>
    <w:rsid w:val="001B7E9A"/>
    <w:rsid w:val="001B7F22"/>
    <w:rsid w:val="001C08D5"/>
    <w:rsid w:val="001C1993"/>
    <w:rsid w:val="001C2ADB"/>
    <w:rsid w:val="001C491D"/>
    <w:rsid w:val="001D0DC0"/>
    <w:rsid w:val="001D46EE"/>
    <w:rsid w:val="001E13FD"/>
    <w:rsid w:val="001E27EF"/>
    <w:rsid w:val="001E3F3F"/>
    <w:rsid w:val="001F17CE"/>
    <w:rsid w:val="001F2CF5"/>
    <w:rsid w:val="001F3685"/>
    <w:rsid w:val="001F5816"/>
    <w:rsid w:val="001F6F6D"/>
    <w:rsid w:val="00201B5C"/>
    <w:rsid w:val="002047B4"/>
    <w:rsid w:val="00204EDB"/>
    <w:rsid w:val="00207DA6"/>
    <w:rsid w:val="00210FCA"/>
    <w:rsid w:val="00211DD6"/>
    <w:rsid w:val="00213682"/>
    <w:rsid w:val="002137D8"/>
    <w:rsid w:val="002168BD"/>
    <w:rsid w:val="00217B96"/>
    <w:rsid w:val="00220C72"/>
    <w:rsid w:val="00220CC9"/>
    <w:rsid w:val="0022202F"/>
    <w:rsid w:val="00223CFF"/>
    <w:rsid w:val="00223FEA"/>
    <w:rsid w:val="002245E3"/>
    <w:rsid w:val="0022639B"/>
    <w:rsid w:val="00233A94"/>
    <w:rsid w:val="002349C7"/>
    <w:rsid w:val="00236C1F"/>
    <w:rsid w:val="00236EAF"/>
    <w:rsid w:val="00242FAD"/>
    <w:rsid w:val="00246C88"/>
    <w:rsid w:val="00251044"/>
    <w:rsid w:val="00253319"/>
    <w:rsid w:val="00253C8E"/>
    <w:rsid w:val="00254684"/>
    <w:rsid w:val="00256F71"/>
    <w:rsid w:val="00257887"/>
    <w:rsid w:val="00257DD1"/>
    <w:rsid w:val="00261311"/>
    <w:rsid w:val="002617B1"/>
    <w:rsid w:val="002634AA"/>
    <w:rsid w:val="0026578A"/>
    <w:rsid w:val="00266013"/>
    <w:rsid w:val="00267243"/>
    <w:rsid w:val="002706D1"/>
    <w:rsid w:val="00271540"/>
    <w:rsid w:val="002725CA"/>
    <w:rsid w:val="0027495C"/>
    <w:rsid w:val="00275FB7"/>
    <w:rsid w:val="00276799"/>
    <w:rsid w:val="00276CE8"/>
    <w:rsid w:val="00277592"/>
    <w:rsid w:val="00286485"/>
    <w:rsid w:val="00286650"/>
    <w:rsid w:val="00293374"/>
    <w:rsid w:val="0029489A"/>
    <w:rsid w:val="00294B42"/>
    <w:rsid w:val="0029527D"/>
    <w:rsid w:val="00295A1F"/>
    <w:rsid w:val="00295FD2"/>
    <w:rsid w:val="002A2A48"/>
    <w:rsid w:val="002A431F"/>
    <w:rsid w:val="002A4449"/>
    <w:rsid w:val="002B1613"/>
    <w:rsid w:val="002B4E58"/>
    <w:rsid w:val="002B6574"/>
    <w:rsid w:val="002B74E6"/>
    <w:rsid w:val="002C01CB"/>
    <w:rsid w:val="002C06DF"/>
    <w:rsid w:val="002C2981"/>
    <w:rsid w:val="002C6C4A"/>
    <w:rsid w:val="002D043B"/>
    <w:rsid w:val="002D4475"/>
    <w:rsid w:val="002D56DF"/>
    <w:rsid w:val="002D58B5"/>
    <w:rsid w:val="002D6CBC"/>
    <w:rsid w:val="002E22DE"/>
    <w:rsid w:val="002E57AB"/>
    <w:rsid w:val="002E742F"/>
    <w:rsid w:val="002F2FA0"/>
    <w:rsid w:val="002F671B"/>
    <w:rsid w:val="002F68BC"/>
    <w:rsid w:val="00300635"/>
    <w:rsid w:val="003041D9"/>
    <w:rsid w:val="00305088"/>
    <w:rsid w:val="0030600A"/>
    <w:rsid w:val="003064AC"/>
    <w:rsid w:val="00306C57"/>
    <w:rsid w:val="003107D6"/>
    <w:rsid w:val="003158CB"/>
    <w:rsid w:val="00317E5B"/>
    <w:rsid w:val="00320A1F"/>
    <w:rsid w:val="00321F09"/>
    <w:rsid w:val="00323E8F"/>
    <w:rsid w:val="00324CC5"/>
    <w:rsid w:val="003265F5"/>
    <w:rsid w:val="00326918"/>
    <w:rsid w:val="00327960"/>
    <w:rsid w:val="00330D38"/>
    <w:rsid w:val="0033249E"/>
    <w:rsid w:val="00335011"/>
    <w:rsid w:val="00337E4D"/>
    <w:rsid w:val="00341D26"/>
    <w:rsid w:val="00342FD8"/>
    <w:rsid w:val="00343395"/>
    <w:rsid w:val="00344377"/>
    <w:rsid w:val="003462EA"/>
    <w:rsid w:val="003463A0"/>
    <w:rsid w:val="003478E6"/>
    <w:rsid w:val="00352785"/>
    <w:rsid w:val="00352E92"/>
    <w:rsid w:val="0036450A"/>
    <w:rsid w:val="00364771"/>
    <w:rsid w:val="00364B2E"/>
    <w:rsid w:val="00366044"/>
    <w:rsid w:val="003667F6"/>
    <w:rsid w:val="00371D90"/>
    <w:rsid w:val="00372B7B"/>
    <w:rsid w:val="00373754"/>
    <w:rsid w:val="00373F65"/>
    <w:rsid w:val="003755AD"/>
    <w:rsid w:val="00376B3F"/>
    <w:rsid w:val="00392721"/>
    <w:rsid w:val="003938E7"/>
    <w:rsid w:val="003956A4"/>
    <w:rsid w:val="00396C83"/>
    <w:rsid w:val="003A0895"/>
    <w:rsid w:val="003A1AA2"/>
    <w:rsid w:val="003A21D9"/>
    <w:rsid w:val="003A3837"/>
    <w:rsid w:val="003A44DE"/>
    <w:rsid w:val="003A4D64"/>
    <w:rsid w:val="003A6A03"/>
    <w:rsid w:val="003B6FAA"/>
    <w:rsid w:val="003B754C"/>
    <w:rsid w:val="003B7917"/>
    <w:rsid w:val="003C1E57"/>
    <w:rsid w:val="003C50BD"/>
    <w:rsid w:val="003C701A"/>
    <w:rsid w:val="003C7416"/>
    <w:rsid w:val="003D7C20"/>
    <w:rsid w:val="003E47D2"/>
    <w:rsid w:val="003E7AF5"/>
    <w:rsid w:val="003F0F53"/>
    <w:rsid w:val="003F2A55"/>
    <w:rsid w:val="003F5EC8"/>
    <w:rsid w:val="003F6190"/>
    <w:rsid w:val="003F61E6"/>
    <w:rsid w:val="003F654B"/>
    <w:rsid w:val="003F685C"/>
    <w:rsid w:val="00400ED7"/>
    <w:rsid w:val="004027F8"/>
    <w:rsid w:val="00404F90"/>
    <w:rsid w:val="004077CE"/>
    <w:rsid w:val="00411C46"/>
    <w:rsid w:val="004134B7"/>
    <w:rsid w:val="004142F2"/>
    <w:rsid w:val="004148FA"/>
    <w:rsid w:val="0041741E"/>
    <w:rsid w:val="00417C2B"/>
    <w:rsid w:val="004210F0"/>
    <w:rsid w:val="00425A26"/>
    <w:rsid w:val="004260F7"/>
    <w:rsid w:val="004309F1"/>
    <w:rsid w:val="00430B0F"/>
    <w:rsid w:val="00431A2C"/>
    <w:rsid w:val="00431D81"/>
    <w:rsid w:val="00440A1D"/>
    <w:rsid w:val="004424D1"/>
    <w:rsid w:val="00442FB5"/>
    <w:rsid w:val="004433BD"/>
    <w:rsid w:val="00443EDC"/>
    <w:rsid w:val="0044449F"/>
    <w:rsid w:val="004511E3"/>
    <w:rsid w:val="0045162F"/>
    <w:rsid w:val="004528F3"/>
    <w:rsid w:val="0045441E"/>
    <w:rsid w:val="00454FD1"/>
    <w:rsid w:val="00455DCA"/>
    <w:rsid w:val="00461472"/>
    <w:rsid w:val="00462AA2"/>
    <w:rsid w:val="00462CA2"/>
    <w:rsid w:val="00463013"/>
    <w:rsid w:val="00463D93"/>
    <w:rsid w:val="004643F1"/>
    <w:rsid w:val="00465F93"/>
    <w:rsid w:val="00466EBA"/>
    <w:rsid w:val="00467FEA"/>
    <w:rsid w:val="004702FB"/>
    <w:rsid w:val="00471503"/>
    <w:rsid w:val="00471786"/>
    <w:rsid w:val="00474122"/>
    <w:rsid w:val="00475B24"/>
    <w:rsid w:val="00476D4A"/>
    <w:rsid w:val="00481C9D"/>
    <w:rsid w:val="00483B00"/>
    <w:rsid w:val="00485F6F"/>
    <w:rsid w:val="00492FB7"/>
    <w:rsid w:val="0049479E"/>
    <w:rsid w:val="00495EE3"/>
    <w:rsid w:val="004968F8"/>
    <w:rsid w:val="00497190"/>
    <w:rsid w:val="004A1267"/>
    <w:rsid w:val="004A364A"/>
    <w:rsid w:val="004A4949"/>
    <w:rsid w:val="004A5524"/>
    <w:rsid w:val="004A559E"/>
    <w:rsid w:val="004B4570"/>
    <w:rsid w:val="004B4FCD"/>
    <w:rsid w:val="004C0174"/>
    <w:rsid w:val="004C01F9"/>
    <w:rsid w:val="004C45AA"/>
    <w:rsid w:val="004C4D88"/>
    <w:rsid w:val="004C64CD"/>
    <w:rsid w:val="004D2F9F"/>
    <w:rsid w:val="004D4C86"/>
    <w:rsid w:val="004E0820"/>
    <w:rsid w:val="004E27CE"/>
    <w:rsid w:val="004E3EE8"/>
    <w:rsid w:val="004E5606"/>
    <w:rsid w:val="004E7181"/>
    <w:rsid w:val="004F1D15"/>
    <w:rsid w:val="004F2927"/>
    <w:rsid w:val="004F4497"/>
    <w:rsid w:val="00511BE1"/>
    <w:rsid w:val="00512569"/>
    <w:rsid w:val="00513213"/>
    <w:rsid w:val="00514BBB"/>
    <w:rsid w:val="0051506F"/>
    <w:rsid w:val="00517459"/>
    <w:rsid w:val="0052142A"/>
    <w:rsid w:val="005216FE"/>
    <w:rsid w:val="005233A3"/>
    <w:rsid w:val="005336CD"/>
    <w:rsid w:val="0053510E"/>
    <w:rsid w:val="00535C3F"/>
    <w:rsid w:val="0053622B"/>
    <w:rsid w:val="00540B59"/>
    <w:rsid w:val="00541D1B"/>
    <w:rsid w:val="005423BF"/>
    <w:rsid w:val="00545FAB"/>
    <w:rsid w:val="00546B19"/>
    <w:rsid w:val="0054701D"/>
    <w:rsid w:val="005514CA"/>
    <w:rsid w:val="005514EF"/>
    <w:rsid w:val="00553B40"/>
    <w:rsid w:val="00554D01"/>
    <w:rsid w:val="00555067"/>
    <w:rsid w:val="00557A84"/>
    <w:rsid w:val="00560567"/>
    <w:rsid w:val="00563CBF"/>
    <w:rsid w:val="005651EF"/>
    <w:rsid w:val="00565738"/>
    <w:rsid w:val="00565763"/>
    <w:rsid w:val="00565B33"/>
    <w:rsid w:val="00566DE9"/>
    <w:rsid w:val="00574189"/>
    <w:rsid w:val="005760ED"/>
    <w:rsid w:val="00576ECD"/>
    <w:rsid w:val="00583467"/>
    <w:rsid w:val="00584C12"/>
    <w:rsid w:val="005853C3"/>
    <w:rsid w:val="00586DA6"/>
    <w:rsid w:val="0059741B"/>
    <w:rsid w:val="005A127D"/>
    <w:rsid w:val="005A418C"/>
    <w:rsid w:val="005A4388"/>
    <w:rsid w:val="005A47B9"/>
    <w:rsid w:val="005A5447"/>
    <w:rsid w:val="005A6066"/>
    <w:rsid w:val="005B0488"/>
    <w:rsid w:val="005B1248"/>
    <w:rsid w:val="005B211F"/>
    <w:rsid w:val="005B6195"/>
    <w:rsid w:val="005C55F9"/>
    <w:rsid w:val="005C5F8A"/>
    <w:rsid w:val="005C6FF3"/>
    <w:rsid w:val="005D02AC"/>
    <w:rsid w:val="005D0430"/>
    <w:rsid w:val="005D3018"/>
    <w:rsid w:val="005D358C"/>
    <w:rsid w:val="005D47A2"/>
    <w:rsid w:val="005D61DF"/>
    <w:rsid w:val="005D7A96"/>
    <w:rsid w:val="005E509B"/>
    <w:rsid w:val="005F0744"/>
    <w:rsid w:val="005F0D17"/>
    <w:rsid w:val="005F0E89"/>
    <w:rsid w:val="005F348F"/>
    <w:rsid w:val="005F4DDF"/>
    <w:rsid w:val="005F643C"/>
    <w:rsid w:val="005F6515"/>
    <w:rsid w:val="005F7EBA"/>
    <w:rsid w:val="0060031E"/>
    <w:rsid w:val="00601560"/>
    <w:rsid w:val="00603E42"/>
    <w:rsid w:val="00606981"/>
    <w:rsid w:val="00607B67"/>
    <w:rsid w:val="00611A5E"/>
    <w:rsid w:val="006128E0"/>
    <w:rsid w:val="006159AA"/>
    <w:rsid w:val="006168E4"/>
    <w:rsid w:val="006212CE"/>
    <w:rsid w:val="006215B9"/>
    <w:rsid w:val="00621DD3"/>
    <w:rsid w:val="00624F3C"/>
    <w:rsid w:val="00626DF4"/>
    <w:rsid w:val="00630A0A"/>
    <w:rsid w:val="0063325C"/>
    <w:rsid w:val="006347C3"/>
    <w:rsid w:val="00644D60"/>
    <w:rsid w:val="00645648"/>
    <w:rsid w:val="00645900"/>
    <w:rsid w:val="00646F71"/>
    <w:rsid w:val="006523DD"/>
    <w:rsid w:val="006528C7"/>
    <w:rsid w:val="006529F9"/>
    <w:rsid w:val="00655DB8"/>
    <w:rsid w:val="006636E0"/>
    <w:rsid w:val="0066498C"/>
    <w:rsid w:val="00671F47"/>
    <w:rsid w:val="00675205"/>
    <w:rsid w:val="00675A9C"/>
    <w:rsid w:val="00676207"/>
    <w:rsid w:val="00677514"/>
    <w:rsid w:val="00681A00"/>
    <w:rsid w:val="00682617"/>
    <w:rsid w:val="00682CEA"/>
    <w:rsid w:val="006835D1"/>
    <w:rsid w:val="00683DFD"/>
    <w:rsid w:val="00687401"/>
    <w:rsid w:val="00687EFE"/>
    <w:rsid w:val="006938BC"/>
    <w:rsid w:val="00697554"/>
    <w:rsid w:val="006975C6"/>
    <w:rsid w:val="006A3F9A"/>
    <w:rsid w:val="006A5918"/>
    <w:rsid w:val="006A59C0"/>
    <w:rsid w:val="006B0A1D"/>
    <w:rsid w:val="006B0C8C"/>
    <w:rsid w:val="006B2936"/>
    <w:rsid w:val="006B39BE"/>
    <w:rsid w:val="006B3A8F"/>
    <w:rsid w:val="006B3BDB"/>
    <w:rsid w:val="006B4A85"/>
    <w:rsid w:val="006B6A1F"/>
    <w:rsid w:val="006C4116"/>
    <w:rsid w:val="006D182F"/>
    <w:rsid w:val="006E1242"/>
    <w:rsid w:val="006E1E29"/>
    <w:rsid w:val="006E34E0"/>
    <w:rsid w:val="006E4C8D"/>
    <w:rsid w:val="006E6DA8"/>
    <w:rsid w:val="006F1DA5"/>
    <w:rsid w:val="006F2B07"/>
    <w:rsid w:val="006F4E2E"/>
    <w:rsid w:val="00700FED"/>
    <w:rsid w:val="007041AA"/>
    <w:rsid w:val="00704C00"/>
    <w:rsid w:val="00706DF8"/>
    <w:rsid w:val="007109D5"/>
    <w:rsid w:val="00710F56"/>
    <w:rsid w:val="007131D8"/>
    <w:rsid w:val="0071411B"/>
    <w:rsid w:val="00715F2C"/>
    <w:rsid w:val="00716407"/>
    <w:rsid w:val="00716A15"/>
    <w:rsid w:val="00724FD2"/>
    <w:rsid w:val="00725A15"/>
    <w:rsid w:val="00726736"/>
    <w:rsid w:val="00727C43"/>
    <w:rsid w:val="00727D59"/>
    <w:rsid w:val="00732541"/>
    <w:rsid w:val="00733DDD"/>
    <w:rsid w:val="0073703B"/>
    <w:rsid w:val="00737572"/>
    <w:rsid w:val="00740100"/>
    <w:rsid w:val="00741C63"/>
    <w:rsid w:val="00744D57"/>
    <w:rsid w:val="00746803"/>
    <w:rsid w:val="0074727E"/>
    <w:rsid w:val="00751EF3"/>
    <w:rsid w:val="00754B09"/>
    <w:rsid w:val="007551C0"/>
    <w:rsid w:val="00755488"/>
    <w:rsid w:val="007558EE"/>
    <w:rsid w:val="00755F92"/>
    <w:rsid w:val="007566B1"/>
    <w:rsid w:val="007573B3"/>
    <w:rsid w:val="007618C2"/>
    <w:rsid w:val="0076342C"/>
    <w:rsid w:val="00764D81"/>
    <w:rsid w:val="00765E20"/>
    <w:rsid w:val="0076689C"/>
    <w:rsid w:val="00767576"/>
    <w:rsid w:val="0077185E"/>
    <w:rsid w:val="00782210"/>
    <w:rsid w:val="00785F39"/>
    <w:rsid w:val="00786AFE"/>
    <w:rsid w:val="00791693"/>
    <w:rsid w:val="00793FB0"/>
    <w:rsid w:val="007A2AE6"/>
    <w:rsid w:val="007A726A"/>
    <w:rsid w:val="007A7520"/>
    <w:rsid w:val="007B1327"/>
    <w:rsid w:val="007B1CEE"/>
    <w:rsid w:val="007B2181"/>
    <w:rsid w:val="007B3A87"/>
    <w:rsid w:val="007B48A8"/>
    <w:rsid w:val="007B6F4A"/>
    <w:rsid w:val="007C3EA0"/>
    <w:rsid w:val="007C513B"/>
    <w:rsid w:val="007C54BC"/>
    <w:rsid w:val="007C5705"/>
    <w:rsid w:val="007C5C42"/>
    <w:rsid w:val="007C6892"/>
    <w:rsid w:val="007C7A20"/>
    <w:rsid w:val="007C7D19"/>
    <w:rsid w:val="007C7D36"/>
    <w:rsid w:val="007D0469"/>
    <w:rsid w:val="007D1345"/>
    <w:rsid w:val="007D2A14"/>
    <w:rsid w:val="007D40FC"/>
    <w:rsid w:val="007D6F10"/>
    <w:rsid w:val="007D6FB3"/>
    <w:rsid w:val="007E0E83"/>
    <w:rsid w:val="007E1F09"/>
    <w:rsid w:val="007E3837"/>
    <w:rsid w:val="007E4274"/>
    <w:rsid w:val="007E4F6A"/>
    <w:rsid w:val="007F0701"/>
    <w:rsid w:val="007F23FF"/>
    <w:rsid w:val="007F2966"/>
    <w:rsid w:val="007F297B"/>
    <w:rsid w:val="007F3AC2"/>
    <w:rsid w:val="007F5523"/>
    <w:rsid w:val="00800C73"/>
    <w:rsid w:val="00800DFB"/>
    <w:rsid w:val="00802400"/>
    <w:rsid w:val="00802EA8"/>
    <w:rsid w:val="00803531"/>
    <w:rsid w:val="0080592E"/>
    <w:rsid w:val="00806405"/>
    <w:rsid w:val="00807147"/>
    <w:rsid w:val="00815FD3"/>
    <w:rsid w:val="008170CE"/>
    <w:rsid w:val="00817178"/>
    <w:rsid w:val="008172BF"/>
    <w:rsid w:val="0082169B"/>
    <w:rsid w:val="008278F5"/>
    <w:rsid w:val="00833FD5"/>
    <w:rsid w:val="008342B1"/>
    <w:rsid w:val="008346DF"/>
    <w:rsid w:val="00834D5E"/>
    <w:rsid w:val="00842F44"/>
    <w:rsid w:val="008440C5"/>
    <w:rsid w:val="00844B65"/>
    <w:rsid w:val="008465F4"/>
    <w:rsid w:val="0084748D"/>
    <w:rsid w:val="00847B6D"/>
    <w:rsid w:val="008513CB"/>
    <w:rsid w:val="0085173A"/>
    <w:rsid w:val="00852666"/>
    <w:rsid w:val="008539FB"/>
    <w:rsid w:val="00854535"/>
    <w:rsid w:val="00860E03"/>
    <w:rsid w:val="00861579"/>
    <w:rsid w:val="0086244F"/>
    <w:rsid w:val="00863FEB"/>
    <w:rsid w:val="00870793"/>
    <w:rsid w:val="00871BA9"/>
    <w:rsid w:val="00871F5A"/>
    <w:rsid w:val="00873565"/>
    <w:rsid w:val="00873783"/>
    <w:rsid w:val="0087569E"/>
    <w:rsid w:val="0087654E"/>
    <w:rsid w:val="008818A5"/>
    <w:rsid w:val="00883464"/>
    <w:rsid w:val="00883B6D"/>
    <w:rsid w:val="00883F6D"/>
    <w:rsid w:val="00890ADB"/>
    <w:rsid w:val="008910D2"/>
    <w:rsid w:val="00892112"/>
    <w:rsid w:val="0089434D"/>
    <w:rsid w:val="008966E5"/>
    <w:rsid w:val="00896A8E"/>
    <w:rsid w:val="008A02C5"/>
    <w:rsid w:val="008A1CEC"/>
    <w:rsid w:val="008A254E"/>
    <w:rsid w:val="008A3FA3"/>
    <w:rsid w:val="008A7FE7"/>
    <w:rsid w:val="008B0C53"/>
    <w:rsid w:val="008B1F7F"/>
    <w:rsid w:val="008B2327"/>
    <w:rsid w:val="008B4C56"/>
    <w:rsid w:val="008B6310"/>
    <w:rsid w:val="008B72CE"/>
    <w:rsid w:val="008B77E5"/>
    <w:rsid w:val="008C1C08"/>
    <w:rsid w:val="008C5C3D"/>
    <w:rsid w:val="008C7EE8"/>
    <w:rsid w:val="008D01EC"/>
    <w:rsid w:val="008D0B6D"/>
    <w:rsid w:val="008D2435"/>
    <w:rsid w:val="008D4998"/>
    <w:rsid w:val="008D77EE"/>
    <w:rsid w:val="008E2F23"/>
    <w:rsid w:val="008E3C12"/>
    <w:rsid w:val="008E60FE"/>
    <w:rsid w:val="008E7D95"/>
    <w:rsid w:val="008F0E3C"/>
    <w:rsid w:val="008F4289"/>
    <w:rsid w:val="008F49FF"/>
    <w:rsid w:val="008F5020"/>
    <w:rsid w:val="008F5B07"/>
    <w:rsid w:val="008F5F13"/>
    <w:rsid w:val="008F7D31"/>
    <w:rsid w:val="0090299D"/>
    <w:rsid w:val="00905338"/>
    <w:rsid w:val="009064CA"/>
    <w:rsid w:val="00907C54"/>
    <w:rsid w:val="009108D1"/>
    <w:rsid w:val="0091142E"/>
    <w:rsid w:val="0091245E"/>
    <w:rsid w:val="0091359B"/>
    <w:rsid w:val="009144C0"/>
    <w:rsid w:val="00921B4C"/>
    <w:rsid w:val="009236C4"/>
    <w:rsid w:val="00926420"/>
    <w:rsid w:val="00927656"/>
    <w:rsid w:val="0093071D"/>
    <w:rsid w:val="00930868"/>
    <w:rsid w:val="0093311F"/>
    <w:rsid w:val="00933D25"/>
    <w:rsid w:val="00935F27"/>
    <w:rsid w:val="0093743D"/>
    <w:rsid w:val="00940921"/>
    <w:rsid w:val="00943E0E"/>
    <w:rsid w:val="0094480D"/>
    <w:rsid w:val="009558E0"/>
    <w:rsid w:val="00957001"/>
    <w:rsid w:val="00957F75"/>
    <w:rsid w:val="00960022"/>
    <w:rsid w:val="00961299"/>
    <w:rsid w:val="00963C8B"/>
    <w:rsid w:val="009648BB"/>
    <w:rsid w:val="009662E6"/>
    <w:rsid w:val="00970B09"/>
    <w:rsid w:val="009735C4"/>
    <w:rsid w:val="00973DEE"/>
    <w:rsid w:val="009742F1"/>
    <w:rsid w:val="00981BF3"/>
    <w:rsid w:val="00982A4E"/>
    <w:rsid w:val="00987B30"/>
    <w:rsid w:val="00996A8E"/>
    <w:rsid w:val="00997BC5"/>
    <w:rsid w:val="009A5877"/>
    <w:rsid w:val="009A6FB5"/>
    <w:rsid w:val="009B0D47"/>
    <w:rsid w:val="009B0ED0"/>
    <w:rsid w:val="009B1466"/>
    <w:rsid w:val="009B30D3"/>
    <w:rsid w:val="009B6A16"/>
    <w:rsid w:val="009C4288"/>
    <w:rsid w:val="009C7E98"/>
    <w:rsid w:val="009D6306"/>
    <w:rsid w:val="009D71CE"/>
    <w:rsid w:val="009D7AEB"/>
    <w:rsid w:val="009E1424"/>
    <w:rsid w:val="009E18B5"/>
    <w:rsid w:val="009E1F38"/>
    <w:rsid w:val="009E2077"/>
    <w:rsid w:val="009F16C7"/>
    <w:rsid w:val="009F187C"/>
    <w:rsid w:val="009F4D17"/>
    <w:rsid w:val="009F7408"/>
    <w:rsid w:val="00A008DF"/>
    <w:rsid w:val="00A03E31"/>
    <w:rsid w:val="00A05BA7"/>
    <w:rsid w:val="00A10675"/>
    <w:rsid w:val="00A122D3"/>
    <w:rsid w:val="00A1287A"/>
    <w:rsid w:val="00A12C38"/>
    <w:rsid w:val="00A15D25"/>
    <w:rsid w:val="00A1655D"/>
    <w:rsid w:val="00A166C6"/>
    <w:rsid w:val="00A17DC3"/>
    <w:rsid w:val="00A20E66"/>
    <w:rsid w:val="00A20F4D"/>
    <w:rsid w:val="00A243C3"/>
    <w:rsid w:val="00A25BA0"/>
    <w:rsid w:val="00A273F2"/>
    <w:rsid w:val="00A30A82"/>
    <w:rsid w:val="00A3247E"/>
    <w:rsid w:val="00A33B88"/>
    <w:rsid w:val="00A342A8"/>
    <w:rsid w:val="00A368AE"/>
    <w:rsid w:val="00A36E6C"/>
    <w:rsid w:val="00A400B1"/>
    <w:rsid w:val="00A406C2"/>
    <w:rsid w:val="00A43092"/>
    <w:rsid w:val="00A43F33"/>
    <w:rsid w:val="00A44574"/>
    <w:rsid w:val="00A44A94"/>
    <w:rsid w:val="00A46D09"/>
    <w:rsid w:val="00A51E39"/>
    <w:rsid w:val="00A52459"/>
    <w:rsid w:val="00A55C75"/>
    <w:rsid w:val="00A57D0F"/>
    <w:rsid w:val="00A60A4A"/>
    <w:rsid w:val="00A63288"/>
    <w:rsid w:val="00A650BE"/>
    <w:rsid w:val="00A6609F"/>
    <w:rsid w:val="00A665AC"/>
    <w:rsid w:val="00A67188"/>
    <w:rsid w:val="00A70364"/>
    <w:rsid w:val="00A76FC9"/>
    <w:rsid w:val="00A80CAF"/>
    <w:rsid w:val="00A818F1"/>
    <w:rsid w:val="00A81AD5"/>
    <w:rsid w:val="00A82C13"/>
    <w:rsid w:val="00A86E01"/>
    <w:rsid w:val="00A905A3"/>
    <w:rsid w:val="00A90A19"/>
    <w:rsid w:val="00A93BEB"/>
    <w:rsid w:val="00A94C45"/>
    <w:rsid w:val="00A95E99"/>
    <w:rsid w:val="00A95F29"/>
    <w:rsid w:val="00AA1F3B"/>
    <w:rsid w:val="00AA5886"/>
    <w:rsid w:val="00AA6613"/>
    <w:rsid w:val="00AA7C53"/>
    <w:rsid w:val="00AB1442"/>
    <w:rsid w:val="00AB3B2F"/>
    <w:rsid w:val="00AB517F"/>
    <w:rsid w:val="00AB640C"/>
    <w:rsid w:val="00AB73EB"/>
    <w:rsid w:val="00AB7ED2"/>
    <w:rsid w:val="00AC4A6B"/>
    <w:rsid w:val="00AC5C9C"/>
    <w:rsid w:val="00AC660D"/>
    <w:rsid w:val="00AC7522"/>
    <w:rsid w:val="00AC7A2A"/>
    <w:rsid w:val="00AD4F5F"/>
    <w:rsid w:val="00AD710E"/>
    <w:rsid w:val="00AE3F56"/>
    <w:rsid w:val="00AE4135"/>
    <w:rsid w:val="00AE4DEC"/>
    <w:rsid w:val="00AE51AF"/>
    <w:rsid w:val="00AE5CA3"/>
    <w:rsid w:val="00AE6F38"/>
    <w:rsid w:val="00AF2163"/>
    <w:rsid w:val="00AF6703"/>
    <w:rsid w:val="00AF7FB0"/>
    <w:rsid w:val="00B03034"/>
    <w:rsid w:val="00B04BCA"/>
    <w:rsid w:val="00B05771"/>
    <w:rsid w:val="00B06BBD"/>
    <w:rsid w:val="00B11E59"/>
    <w:rsid w:val="00B1296A"/>
    <w:rsid w:val="00B13D3D"/>
    <w:rsid w:val="00B13ED2"/>
    <w:rsid w:val="00B169F3"/>
    <w:rsid w:val="00B21357"/>
    <w:rsid w:val="00B22A20"/>
    <w:rsid w:val="00B2514C"/>
    <w:rsid w:val="00B32FAF"/>
    <w:rsid w:val="00B36658"/>
    <w:rsid w:val="00B5222A"/>
    <w:rsid w:val="00B54355"/>
    <w:rsid w:val="00B550D5"/>
    <w:rsid w:val="00B55CA4"/>
    <w:rsid w:val="00B56389"/>
    <w:rsid w:val="00B60874"/>
    <w:rsid w:val="00B6234A"/>
    <w:rsid w:val="00B64F7D"/>
    <w:rsid w:val="00B65016"/>
    <w:rsid w:val="00B65CFC"/>
    <w:rsid w:val="00B67A50"/>
    <w:rsid w:val="00B701F9"/>
    <w:rsid w:val="00B71FF5"/>
    <w:rsid w:val="00B74F3C"/>
    <w:rsid w:val="00B7505B"/>
    <w:rsid w:val="00B757D1"/>
    <w:rsid w:val="00B763ED"/>
    <w:rsid w:val="00B77E47"/>
    <w:rsid w:val="00B804B2"/>
    <w:rsid w:val="00B80FF1"/>
    <w:rsid w:val="00B81785"/>
    <w:rsid w:val="00B81D24"/>
    <w:rsid w:val="00B820E0"/>
    <w:rsid w:val="00B841F8"/>
    <w:rsid w:val="00B846DC"/>
    <w:rsid w:val="00B90C48"/>
    <w:rsid w:val="00B9114F"/>
    <w:rsid w:val="00B914D4"/>
    <w:rsid w:val="00B9199B"/>
    <w:rsid w:val="00B91BFA"/>
    <w:rsid w:val="00B91C66"/>
    <w:rsid w:val="00B92227"/>
    <w:rsid w:val="00B92965"/>
    <w:rsid w:val="00B93434"/>
    <w:rsid w:val="00B95400"/>
    <w:rsid w:val="00BA0C19"/>
    <w:rsid w:val="00BA0E7C"/>
    <w:rsid w:val="00BA6233"/>
    <w:rsid w:val="00BA6473"/>
    <w:rsid w:val="00BA6498"/>
    <w:rsid w:val="00BA679A"/>
    <w:rsid w:val="00BB031E"/>
    <w:rsid w:val="00BB28D2"/>
    <w:rsid w:val="00BB6536"/>
    <w:rsid w:val="00BC13E7"/>
    <w:rsid w:val="00BC2D61"/>
    <w:rsid w:val="00BC3E7C"/>
    <w:rsid w:val="00BC5D9C"/>
    <w:rsid w:val="00BD189F"/>
    <w:rsid w:val="00BD1E6E"/>
    <w:rsid w:val="00BD217E"/>
    <w:rsid w:val="00BD2F65"/>
    <w:rsid w:val="00BE1771"/>
    <w:rsid w:val="00BE2F2C"/>
    <w:rsid w:val="00BE3FF7"/>
    <w:rsid w:val="00BE40B6"/>
    <w:rsid w:val="00BE5A7D"/>
    <w:rsid w:val="00BF39FD"/>
    <w:rsid w:val="00BF61AF"/>
    <w:rsid w:val="00C00DE9"/>
    <w:rsid w:val="00C01B4C"/>
    <w:rsid w:val="00C02679"/>
    <w:rsid w:val="00C02EF0"/>
    <w:rsid w:val="00C05FAA"/>
    <w:rsid w:val="00C07252"/>
    <w:rsid w:val="00C075FA"/>
    <w:rsid w:val="00C10454"/>
    <w:rsid w:val="00C1088E"/>
    <w:rsid w:val="00C11835"/>
    <w:rsid w:val="00C125C6"/>
    <w:rsid w:val="00C21B16"/>
    <w:rsid w:val="00C236F2"/>
    <w:rsid w:val="00C23C7C"/>
    <w:rsid w:val="00C24613"/>
    <w:rsid w:val="00C311B0"/>
    <w:rsid w:val="00C315C9"/>
    <w:rsid w:val="00C319CE"/>
    <w:rsid w:val="00C32EC3"/>
    <w:rsid w:val="00C339C2"/>
    <w:rsid w:val="00C33B77"/>
    <w:rsid w:val="00C407EE"/>
    <w:rsid w:val="00C42518"/>
    <w:rsid w:val="00C4697F"/>
    <w:rsid w:val="00C469D2"/>
    <w:rsid w:val="00C46C8A"/>
    <w:rsid w:val="00C4793C"/>
    <w:rsid w:val="00C54905"/>
    <w:rsid w:val="00C55483"/>
    <w:rsid w:val="00C73283"/>
    <w:rsid w:val="00C73872"/>
    <w:rsid w:val="00C7712F"/>
    <w:rsid w:val="00C80353"/>
    <w:rsid w:val="00C80C00"/>
    <w:rsid w:val="00C8598E"/>
    <w:rsid w:val="00C91082"/>
    <w:rsid w:val="00C9479E"/>
    <w:rsid w:val="00CA15B7"/>
    <w:rsid w:val="00CA359F"/>
    <w:rsid w:val="00CA3D91"/>
    <w:rsid w:val="00CA5741"/>
    <w:rsid w:val="00CA68A7"/>
    <w:rsid w:val="00CA6DE3"/>
    <w:rsid w:val="00CB33E3"/>
    <w:rsid w:val="00CB456E"/>
    <w:rsid w:val="00CB6ECC"/>
    <w:rsid w:val="00CB7247"/>
    <w:rsid w:val="00CC06FF"/>
    <w:rsid w:val="00CC25F8"/>
    <w:rsid w:val="00CC5D1B"/>
    <w:rsid w:val="00CC754A"/>
    <w:rsid w:val="00CD1276"/>
    <w:rsid w:val="00CD22BC"/>
    <w:rsid w:val="00CD6E25"/>
    <w:rsid w:val="00CD7165"/>
    <w:rsid w:val="00CE26FA"/>
    <w:rsid w:val="00CE339C"/>
    <w:rsid w:val="00CE3729"/>
    <w:rsid w:val="00CE4763"/>
    <w:rsid w:val="00CE4EC2"/>
    <w:rsid w:val="00CE604A"/>
    <w:rsid w:val="00CF3E35"/>
    <w:rsid w:val="00CF7264"/>
    <w:rsid w:val="00CF7B21"/>
    <w:rsid w:val="00CF7F7F"/>
    <w:rsid w:val="00D0023E"/>
    <w:rsid w:val="00D00568"/>
    <w:rsid w:val="00D043F6"/>
    <w:rsid w:val="00D107EA"/>
    <w:rsid w:val="00D114C5"/>
    <w:rsid w:val="00D1283C"/>
    <w:rsid w:val="00D2123A"/>
    <w:rsid w:val="00D26501"/>
    <w:rsid w:val="00D27CB1"/>
    <w:rsid w:val="00D27CB9"/>
    <w:rsid w:val="00D32499"/>
    <w:rsid w:val="00D33CE3"/>
    <w:rsid w:val="00D34469"/>
    <w:rsid w:val="00D347A7"/>
    <w:rsid w:val="00D363A8"/>
    <w:rsid w:val="00D36686"/>
    <w:rsid w:val="00D37985"/>
    <w:rsid w:val="00D379CF"/>
    <w:rsid w:val="00D4017F"/>
    <w:rsid w:val="00D41E82"/>
    <w:rsid w:val="00D5296B"/>
    <w:rsid w:val="00D52970"/>
    <w:rsid w:val="00D53330"/>
    <w:rsid w:val="00D572DA"/>
    <w:rsid w:val="00D60A0B"/>
    <w:rsid w:val="00D6377F"/>
    <w:rsid w:val="00D659AF"/>
    <w:rsid w:val="00D7467F"/>
    <w:rsid w:val="00D756DE"/>
    <w:rsid w:val="00D757CA"/>
    <w:rsid w:val="00D759EE"/>
    <w:rsid w:val="00D75A82"/>
    <w:rsid w:val="00D766C2"/>
    <w:rsid w:val="00D76AD0"/>
    <w:rsid w:val="00D825DB"/>
    <w:rsid w:val="00D86377"/>
    <w:rsid w:val="00D86CDE"/>
    <w:rsid w:val="00D90D7E"/>
    <w:rsid w:val="00D931BF"/>
    <w:rsid w:val="00D94BD6"/>
    <w:rsid w:val="00D94F95"/>
    <w:rsid w:val="00DA2063"/>
    <w:rsid w:val="00DA2CDC"/>
    <w:rsid w:val="00DA483C"/>
    <w:rsid w:val="00DA4AB0"/>
    <w:rsid w:val="00DA52BF"/>
    <w:rsid w:val="00DA67E7"/>
    <w:rsid w:val="00DA7498"/>
    <w:rsid w:val="00DA7597"/>
    <w:rsid w:val="00DA7BE4"/>
    <w:rsid w:val="00DB02C7"/>
    <w:rsid w:val="00DB19AB"/>
    <w:rsid w:val="00DB52C8"/>
    <w:rsid w:val="00DB5895"/>
    <w:rsid w:val="00DB6167"/>
    <w:rsid w:val="00DB6951"/>
    <w:rsid w:val="00DB7E46"/>
    <w:rsid w:val="00DC2C08"/>
    <w:rsid w:val="00DC40C9"/>
    <w:rsid w:val="00DC6044"/>
    <w:rsid w:val="00DC6524"/>
    <w:rsid w:val="00DD14DF"/>
    <w:rsid w:val="00DD23DF"/>
    <w:rsid w:val="00DD2FA1"/>
    <w:rsid w:val="00DD5383"/>
    <w:rsid w:val="00DD613A"/>
    <w:rsid w:val="00DD75D9"/>
    <w:rsid w:val="00DE1487"/>
    <w:rsid w:val="00DE570D"/>
    <w:rsid w:val="00DE5E42"/>
    <w:rsid w:val="00DE6086"/>
    <w:rsid w:val="00DE73C0"/>
    <w:rsid w:val="00DF410A"/>
    <w:rsid w:val="00DF42C2"/>
    <w:rsid w:val="00DF592B"/>
    <w:rsid w:val="00DF6D71"/>
    <w:rsid w:val="00DF6FB3"/>
    <w:rsid w:val="00E01DBA"/>
    <w:rsid w:val="00E042B7"/>
    <w:rsid w:val="00E14B18"/>
    <w:rsid w:val="00E1790F"/>
    <w:rsid w:val="00E2235D"/>
    <w:rsid w:val="00E24832"/>
    <w:rsid w:val="00E26AD3"/>
    <w:rsid w:val="00E2745F"/>
    <w:rsid w:val="00E301AF"/>
    <w:rsid w:val="00E30312"/>
    <w:rsid w:val="00E32F3E"/>
    <w:rsid w:val="00E354EB"/>
    <w:rsid w:val="00E36142"/>
    <w:rsid w:val="00E3710C"/>
    <w:rsid w:val="00E408CC"/>
    <w:rsid w:val="00E41894"/>
    <w:rsid w:val="00E43390"/>
    <w:rsid w:val="00E439E7"/>
    <w:rsid w:val="00E45E43"/>
    <w:rsid w:val="00E4733D"/>
    <w:rsid w:val="00E47AD5"/>
    <w:rsid w:val="00E544CC"/>
    <w:rsid w:val="00E55B9D"/>
    <w:rsid w:val="00E55CA8"/>
    <w:rsid w:val="00E64761"/>
    <w:rsid w:val="00E64767"/>
    <w:rsid w:val="00E702A0"/>
    <w:rsid w:val="00E72340"/>
    <w:rsid w:val="00E72A12"/>
    <w:rsid w:val="00E73488"/>
    <w:rsid w:val="00E73991"/>
    <w:rsid w:val="00E760A0"/>
    <w:rsid w:val="00E764D8"/>
    <w:rsid w:val="00E83B62"/>
    <w:rsid w:val="00E85AEF"/>
    <w:rsid w:val="00E93696"/>
    <w:rsid w:val="00E94D45"/>
    <w:rsid w:val="00E97B10"/>
    <w:rsid w:val="00E97E86"/>
    <w:rsid w:val="00EA17FF"/>
    <w:rsid w:val="00EA1854"/>
    <w:rsid w:val="00EA38FD"/>
    <w:rsid w:val="00EA61B7"/>
    <w:rsid w:val="00EB471F"/>
    <w:rsid w:val="00EB5B7B"/>
    <w:rsid w:val="00EC3A37"/>
    <w:rsid w:val="00EC582A"/>
    <w:rsid w:val="00EC779A"/>
    <w:rsid w:val="00ED209D"/>
    <w:rsid w:val="00ED2620"/>
    <w:rsid w:val="00ED38E7"/>
    <w:rsid w:val="00ED41BC"/>
    <w:rsid w:val="00ED6696"/>
    <w:rsid w:val="00ED72B8"/>
    <w:rsid w:val="00EE2FBF"/>
    <w:rsid w:val="00EE3F27"/>
    <w:rsid w:val="00EE4FC4"/>
    <w:rsid w:val="00EE4FC8"/>
    <w:rsid w:val="00EE5B37"/>
    <w:rsid w:val="00EE5FF0"/>
    <w:rsid w:val="00EE6FC4"/>
    <w:rsid w:val="00EF3AE5"/>
    <w:rsid w:val="00EF482F"/>
    <w:rsid w:val="00EF6B8B"/>
    <w:rsid w:val="00F01284"/>
    <w:rsid w:val="00F03A65"/>
    <w:rsid w:val="00F07FE8"/>
    <w:rsid w:val="00F23603"/>
    <w:rsid w:val="00F25025"/>
    <w:rsid w:val="00F31105"/>
    <w:rsid w:val="00F31269"/>
    <w:rsid w:val="00F32608"/>
    <w:rsid w:val="00F329F2"/>
    <w:rsid w:val="00F32C02"/>
    <w:rsid w:val="00F33FB5"/>
    <w:rsid w:val="00F40A01"/>
    <w:rsid w:val="00F40B09"/>
    <w:rsid w:val="00F42155"/>
    <w:rsid w:val="00F4474C"/>
    <w:rsid w:val="00F44D59"/>
    <w:rsid w:val="00F4637F"/>
    <w:rsid w:val="00F46382"/>
    <w:rsid w:val="00F46B1F"/>
    <w:rsid w:val="00F522E9"/>
    <w:rsid w:val="00F5468E"/>
    <w:rsid w:val="00F61AB8"/>
    <w:rsid w:val="00F65AAF"/>
    <w:rsid w:val="00F674A7"/>
    <w:rsid w:val="00F67F5B"/>
    <w:rsid w:val="00F77944"/>
    <w:rsid w:val="00F80647"/>
    <w:rsid w:val="00F8098F"/>
    <w:rsid w:val="00F82D5E"/>
    <w:rsid w:val="00F83B40"/>
    <w:rsid w:val="00F851F3"/>
    <w:rsid w:val="00F85F0E"/>
    <w:rsid w:val="00F87282"/>
    <w:rsid w:val="00F94C52"/>
    <w:rsid w:val="00F94DCD"/>
    <w:rsid w:val="00F961B7"/>
    <w:rsid w:val="00F965D8"/>
    <w:rsid w:val="00FA3287"/>
    <w:rsid w:val="00FA338B"/>
    <w:rsid w:val="00FB0288"/>
    <w:rsid w:val="00FB0AB1"/>
    <w:rsid w:val="00FB2BEF"/>
    <w:rsid w:val="00FB3258"/>
    <w:rsid w:val="00FB347A"/>
    <w:rsid w:val="00FB3613"/>
    <w:rsid w:val="00FB3EC1"/>
    <w:rsid w:val="00FB3F9E"/>
    <w:rsid w:val="00FB4B4D"/>
    <w:rsid w:val="00FC1143"/>
    <w:rsid w:val="00FC1947"/>
    <w:rsid w:val="00FC24A2"/>
    <w:rsid w:val="00FC2617"/>
    <w:rsid w:val="00FC2646"/>
    <w:rsid w:val="00FC37CC"/>
    <w:rsid w:val="00FC5D0B"/>
    <w:rsid w:val="00FD0EEC"/>
    <w:rsid w:val="00FD2770"/>
    <w:rsid w:val="00FD38E1"/>
    <w:rsid w:val="00FD55F7"/>
    <w:rsid w:val="00FD5BEE"/>
    <w:rsid w:val="00FD6D89"/>
    <w:rsid w:val="00FD6FF5"/>
    <w:rsid w:val="00FD7A03"/>
    <w:rsid w:val="00FE1E1B"/>
    <w:rsid w:val="00FE3B5F"/>
    <w:rsid w:val="00FE525A"/>
    <w:rsid w:val="00FE66FB"/>
    <w:rsid w:val="00FF1B82"/>
    <w:rsid w:val="00FF7129"/>
    <w:rsid w:val="00FF74DA"/>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F88701"/>
  <w15:docId w15:val="{8473815D-9A3D-46C9-9E17-9DB947C50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body txt,header1,Glava Znak Znak Znak Znak,Glava Znak Znak Znak Znak Znak,Glava Znak Znak Znak,Glava Znak Znak Znak Znak Znak Znak Znak Znak Znak Znak Znak Znak Znak Zn Znak,Glava Znak Znak Znak Znak Znak Znak Znak Znak Znak Znak 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aliases w:val="E-PVO-glava Char,body txt Char,header1 Char,Glava Znak Znak Znak Znak Char,Glava Znak Znak Znak Znak Znak Char,Glava Znak Znak Znak Char,Glava Znak Znak Znak Znak Znak Znak Znak Znak Znak Znak Znak Znak Znak Zn Znak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body txt Znak,header1 Znak,Glava Znak Znak Znak Znak Znak1,Glava Znak Znak Znak Znak Znak Znak,Glava Znak Znak Znak Znak1,Glava Znak Znak Znak Znak Znak Znak Znak Znak Znak Znak Znak Znak Znak Zn 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
    <w:link w:val="Odstavekseznama"/>
    <w:uiPriority w:val="34"/>
    <w:locked/>
    <w:rsid w:val="00CE26FA"/>
    <w:rPr>
      <w:rFonts w:ascii="Helvetica" w:hAnsi="Helvetica"/>
    </w:rPr>
  </w:style>
  <w:style w:type="paragraph" w:customStyle="1" w:styleId="kriterij">
    <w:name w:val="kriterij"/>
    <w:basedOn w:val="Navaden"/>
    <w:rsid w:val="003478E6"/>
    <w:pPr>
      <w:keepNext/>
      <w:numPr>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customStyle="1" w:styleId="PODNASLOVI">
    <w:name w:val="PODNASLOVI"/>
    <w:basedOn w:val="Navaden"/>
    <w:qFormat/>
    <w:rsid w:val="008342B1"/>
    <w:pPr>
      <w:keepNext/>
      <w:widowControl w:val="0"/>
      <w:numPr>
        <w:numId w:val="21"/>
      </w:numPr>
      <w:adjustRightInd w:val="0"/>
      <w:spacing w:after="0" w:line="260" w:lineRule="exact"/>
      <w:textAlignment w:val="baseline"/>
      <w:outlineLvl w:val="1"/>
    </w:pPr>
    <w:rPr>
      <w:rFonts w:ascii="Arial" w:eastAsia="Times New Roman" w:hAnsi="Arial" w:cs="Times New Roman"/>
      <w:b/>
      <w:bCs/>
      <w:color w:val="000000"/>
      <w:sz w:val="20"/>
      <w:szCs w:val="20"/>
      <w:lang w:val="x-none" w:eastAsia="x-none"/>
    </w:rPr>
  </w:style>
  <w:style w:type="paragraph" w:customStyle="1" w:styleId="n4">
    <w:name w:val="n4"/>
    <w:basedOn w:val="Navaden"/>
    <w:link w:val="n4Znak"/>
    <w:qFormat/>
    <w:rsid w:val="008342B1"/>
    <w:pPr>
      <w:numPr>
        <w:ilvl w:val="1"/>
        <w:numId w:val="22"/>
      </w:numPr>
      <w:spacing w:after="0" w:line="260" w:lineRule="exact"/>
      <w:jc w:val="both"/>
    </w:pPr>
    <w:rPr>
      <w:rFonts w:ascii="Arial" w:eastAsia="Times New Roman" w:hAnsi="Arial" w:cs="Times New Roman"/>
      <w:sz w:val="20"/>
      <w:szCs w:val="20"/>
      <w:lang w:val="x-none" w:eastAsia="x-none"/>
    </w:rPr>
  </w:style>
  <w:style w:type="character" w:customStyle="1" w:styleId="n4Znak">
    <w:name w:val="n4 Znak"/>
    <w:link w:val="n4"/>
    <w:rsid w:val="008342B1"/>
    <w:rPr>
      <w:rFonts w:ascii="Arial" w:eastAsia="Times New Roman" w:hAnsi="Arial" w:cs="Times New Roman"/>
      <w:sz w:val="20"/>
      <w:szCs w:val="20"/>
      <w:lang w:val="x-none" w:eastAsia="x-none"/>
    </w:rPr>
  </w:style>
  <w:style w:type="character" w:customStyle="1" w:styleId="Nerazreenaomemba1">
    <w:name w:val="Nerazrešena omemba1"/>
    <w:basedOn w:val="Privzetapisavaodstavka"/>
    <w:uiPriority w:val="99"/>
    <w:semiHidden/>
    <w:unhideWhenUsed/>
    <w:rsid w:val="00EE4FC8"/>
    <w:rPr>
      <w:color w:val="808080"/>
      <w:shd w:val="clear" w:color="auto" w:fill="E6E6E6"/>
    </w:rPr>
  </w:style>
  <w:style w:type="paragraph" w:styleId="Revizija">
    <w:name w:val="Revision"/>
    <w:hidden/>
    <w:uiPriority w:val="99"/>
    <w:semiHidden/>
    <w:rsid w:val="005F0744"/>
    <w:pPr>
      <w:spacing w:after="0" w:line="240" w:lineRule="auto"/>
    </w:pPr>
    <w:rPr>
      <w:rFonts w:ascii="Helvetica" w:hAnsi="Helvetica"/>
    </w:rPr>
  </w:style>
  <w:style w:type="paragraph" w:styleId="Telobesedila">
    <w:name w:val="Body Text"/>
    <w:basedOn w:val="Navaden"/>
    <w:link w:val="TelobesedilaZnak"/>
    <w:uiPriority w:val="99"/>
    <w:semiHidden/>
    <w:unhideWhenUsed/>
    <w:rsid w:val="00EC779A"/>
    <w:pPr>
      <w:spacing w:after="120"/>
    </w:pPr>
  </w:style>
  <w:style w:type="character" w:customStyle="1" w:styleId="TelobesedilaZnak">
    <w:name w:val="Telo besedila Znak"/>
    <w:basedOn w:val="Privzetapisavaodstavka"/>
    <w:link w:val="Telobesedila"/>
    <w:uiPriority w:val="99"/>
    <w:semiHidden/>
    <w:rsid w:val="00EC779A"/>
    <w:rPr>
      <w:rFonts w:ascii="Helvetica" w:hAnsi="Helvetica"/>
    </w:rPr>
  </w:style>
  <w:style w:type="paragraph" w:customStyle="1" w:styleId="Volume">
    <w:name w:val="Volume"/>
    <w:aliases w:val="N1"/>
    <w:basedOn w:val="Naslov1"/>
    <w:rsid w:val="00EC779A"/>
    <w:pPr>
      <w:keepLines w:val="0"/>
      <w:numPr>
        <w:numId w:val="23"/>
      </w:numPr>
      <w:tabs>
        <w:tab w:val="clear" w:pos="720"/>
        <w:tab w:val="num" w:pos="360"/>
      </w:tabs>
      <w:spacing w:before="0" w:line="240" w:lineRule="auto"/>
      <w:ind w:left="0" w:firstLine="0"/>
      <w:jc w:val="both"/>
    </w:pPr>
    <w:rPr>
      <w:rFonts w:ascii="Arial" w:eastAsia="Times New Roman" w:hAnsi="Arial" w:cs="Times New Roman"/>
      <w:bCs w:val="0"/>
      <w:snapToGrid w:val="0"/>
      <w:color w:val="0000FF"/>
      <w:sz w:val="22"/>
      <w:szCs w:val="20"/>
    </w:rPr>
  </w:style>
  <w:style w:type="paragraph" w:styleId="Sprotnaopomba-besedilo">
    <w:name w:val="footnote text"/>
    <w:basedOn w:val="Navaden"/>
    <w:link w:val="Sprotnaopomba-besediloZnak"/>
    <w:uiPriority w:val="99"/>
    <w:unhideWhenUsed/>
    <w:rsid w:val="003956A4"/>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3956A4"/>
    <w:rPr>
      <w:rFonts w:ascii="Helvetica" w:hAnsi="Helvetica"/>
      <w:sz w:val="20"/>
      <w:szCs w:val="20"/>
    </w:rPr>
  </w:style>
  <w:style w:type="character" w:styleId="Sprotnaopomba-sklic">
    <w:name w:val="footnote reference"/>
    <w:basedOn w:val="Privzetapisavaodstavka"/>
    <w:uiPriority w:val="99"/>
    <w:unhideWhenUsed/>
    <w:rsid w:val="003956A4"/>
    <w:rPr>
      <w:vertAlign w:val="superscript"/>
    </w:rPr>
  </w:style>
  <w:style w:type="character" w:styleId="Nerazreenaomemba">
    <w:name w:val="Unresolved Mention"/>
    <w:basedOn w:val="Privzetapisavaodstavka"/>
    <w:uiPriority w:val="99"/>
    <w:semiHidden/>
    <w:unhideWhenUsed/>
    <w:rsid w:val="009B30D3"/>
    <w:rPr>
      <w:color w:val="605E5C"/>
      <w:shd w:val="clear" w:color="auto" w:fill="E1DFDD"/>
    </w:rPr>
  </w:style>
  <w:style w:type="character" w:styleId="SledenaHiperpovezava">
    <w:name w:val="FollowedHyperlink"/>
    <w:basedOn w:val="Privzetapisavaodstavka"/>
    <w:uiPriority w:val="99"/>
    <w:semiHidden/>
    <w:unhideWhenUsed/>
    <w:rsid w:val="00621DD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594916">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40955263">
      <w:bodyDiv w:val="1"/>
      <w:marLeft w:val="0"/>
      <w:marRight w:val="0"/>
      <w:marTop w:val="0"/>
      <w:marBottom w:val="0"/>
      <w:divBdr>
        <w:top w:val="none" w:sz="0" w:space="0" w:color="auto"/>
        <w:left w:val="none" w:sz="0" w:space="0" w:color="auto"/>
        <w:bottom w:val="none" w:sz="0" w:space="0" w:color="auto"/>
        <w:right w:val="none" w:sz="0" w:space="0" w:color="auto"/>
      </w:divBdr>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2295720">
      <w:bodyDiv w:val="1"/>
      <w:marLeft w:val="0"/>
      <w:marRight w:val="0"/>
      <w:marTop w:val="0"/>
      <w:marBottom w:val="0"/>
      <w:divBdr>
        <w:top w:val="none" w:sz="0" w:space="0" w:color="auto"/>
        <w:left w:val="none" w:sz="0" w:space="0" w:color="auto"/>
        <w:bottom w:val="none" w:sz="0" w:space="0" w:color="auto"/>
        <w:right w:val="none" w:sz="0" w:space="0" w:color="auto"/>
      </w:divBdr>
    </w:div>
    <w:div w:id="702437195">
      <w:bodyDiv w:val="1"/>
      <w:marLeft w:val="0"/>
      <w:marRight w:val="0"/>
      <w:marTop w:val="0"/>
      <w:marBottom w:val="0"/>
      <w:divBdr>
        <w:top w:val="none" w:sz="0" w:space="0" w:color="auto"/>
        <w:left w:val="none" w:sz="0" w:space="0" w:color="auto"/>
        <w:bottom w:val="none" w:sz="0" w:space="0" w:color="auto"/>
        <w:right w:val="none" w:sz="0" w:space="0" w:color="auto"/>
      </w:divBdr>
    </w:div>
    <w:div w:id="740252818">
      <w:bodyDiv w:val="1"/>
      <w:marLeft w:val="0"/>
      <w:marRight w:val="0"/>
      <w:marTop w:val="0"/>
      <w:marBottom w:val="0"/>
      <w:divBdr>
        <w:top w:val="none" w:sz="0" w:space="0" w:color="auto"/>
        <w:left w:val="none" w:sz="0" w:space="0" w:color="auto"/>
        <w:bottom w:val="none" w:sz="0" w:space="0" w:color="auto"/>
        <w:right w:val="none" w:sz="0" w:space="0" w:color="auto"/>
      </w:divBdr>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08925137">
      <w:bodyDiv w:val="1"/>
      <w:marLeft w:val="0"/>
      <w:marRight w:val="0"/>
      <w:marTop w:val="0"/>
      <w:marBottom w:val="0"/>
      <w:divBdr>
        <w:top w:val="none" w:sz="0" w:space="0" w:color="auto"/>
        <w:left w:val="none" w:sz="0" w:space="0" w:color="auto"/>
        <w:bottom w:val="none" w:sz="0" w:space="0" w:color="auto"/>
        <w:right w:val="none" w:sz="0" w:space="0" w:color="auto"/>
      </w:divBdr>
    </w:div>
    <w:div w:id="995764624">
      <w:bodyDiv w:val="1"/>
      <w:marLeft w:val="0"/>
      <w:marRight w:val="0"/>
      <w:marTop w:val="0"/>
      <w:marBottom w:val="0"/>
      <w:divBdr>
        <w:top w:val="none" w:sz="0" w:space="0" w:color="auto"/>
        <w:left w:val="none" w:sz="0" w:space="0" w:color="auto"/>
        <w:bottom w:val="none" w:sz="0" w:space="0" w:color="auto"/>
        <w:right w:val="none" w:sz="0" w:space="0" w:color="auto"/>
      </w:divBdr>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402286963">
      <w:bodyDiv w:val="1"/>
      <w:marLeft w:val="0"/>
      <w:marRight w:val="0"/>
      <w:marTop w:val="0"/>
      <w:marBottom w:val="0"/>
      <w:divBdr>
        <w:top w:val="none" w:sz="0" w:space="0" w:color="auto"/>
        <w:left w:val="none" w:sz="0" w:space="0" w:color="auto"/>
        <w:bottom w:val="none" w:sz="0" w:space="0" w:color="auto"/>
        <w:right w:val="none" w:sz="0" w:space="0" w:color="auto"/>
      </w:divBdr>
    </w:div>
    <w:div w:id="1439914460">
      <w:bodyDiv w:val="1"/>
      <w:marLeft w:val="0"/>
      <w:marRight w:val="0"/>
      <w:marTop w:val="0"/>
      <w:marBottom w:val="0"/>
      <w:divBdr>
        <w:top w:val="none" w:sz="0" w:space="0" w:color="auto"/>
        <w:left w:val="none" w:sz="0" w:space="0" w:color="auto"/>
        <w:bottom w:val="none" w:sz="0" w:space="0" w:color="auto"/>
        <w:right w:val="none" w:sz="0" w:space="0" w:color="auto"/>
      </w:divBdr>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84531546">
      <w:bodyDiv w:val="1"/>
      <w:marLeft w:val="0"/>
      <w:marRight w:val="0"/>
      <w:marTop w:val="0"/>
      <w:marBottom w:val="0"/>
      <w:divBdr>
        <w:top w:val="none" w:sz="0" w:space="0" w:color="auto"/>
        <w:left w:val="none" w:sz="0" w:space="0" w:color="auto"/>
        <w:bottom w:val="none" w:sz="0" w:space="0" w:color="auto"/>
        <w:right w:val="none" w:sz="0" w:space="0" w:color="auto"/>
      </w:divBdr>
    </w:div>
    <w:div w:id="1595432576">
      <w:bodyDiv w:val="1"/>
      <w:marLeft w:val="0"/>
      <w:marRight w:val="0"/>
      <w:marTop w:val="0"/>
      <w:marBottom w:val="0"/>
      <w:divBdr>
        <w:top w:val="none" w:sz="0" w:space="0" w:color="auto"/>
        <w:left w:val="none" w:sz="0" w:space="0" w:color="auto"/>
        <w:bottom w:val="none" w:sz="0" w:space="0" w:color="auto"/>
        <w:right w:val="none" w:sz="0" w:space="0" w:color="auto"/>
      </w:divBdr>
    </w:div>
    <w:div w:id="1610621251">
      <w:bodyDiv w:val="1"/>
      <w:marLeft w:val="0"/>
      <w:marRight w:val="0"/>
      <w:marTop w:val="0"/>
      <w:marBottom w:val="0"/>
      <w:divBdr>
        <w:top w:val="none" w:sz="0" w:space="0" w:color="auto"/>
        <w:left w:val="none" w:sz="0" w:space="0" w:color="auto"/>
        <w:bottom w:val="none" w:sz="0" w:space="0" w:color="auto"/>
        <w:right w:val="none" w:sz="0" w:space="0" w:color="auto"/>
      </w:divBdr>
    </w:div>
    <w:div w:id="1661889811">
      <w:bodyDiv w:val="1"/>
      <w:marLeft w:val="0"/>
      <w:marRight w:val="0"/>
      <w:marTop w:val="0"/>
      <w:marBottom w:val="0"/>
      <w:divBdr>
        <w:top w:val="none" w:sz="0" w:space="0" w:color="auto"/>
        <w:left w:val="none" w:sz="0" w:space="0" w:color="auto"/>
        <w:bottom w:val="none" w:sz="0" w:space="0" w:color="auto"/>
        <w:right w:val="none" w:sz="0" w:space="0" w:color="auto"/>
      </w:divBdr>
    </w:div>
    <w:div w:id="1744525821">
      <w:bodyDiv w:val="1"/>
      <w:marLeft w:val="0"/>
      <w:marRight w:val="0"/>
      <w:marTop w:val="0"/>
      <w:marBottom w:val="0"/>
      <w:divBdr>
        <w:top w:val="none" w:sz="0" w:space="0" w:color="auto"/>
        <w:left w:val="none" w:sz="0" w:space="0" w:color="auto"/>
        <w:bottom w:val="none" w:sz="0" w:space="0" w:color="auto"/>
        <w:right w:val="none" w:sz="0" w:space="0" w:color="auto"/>
      </w:divBdr>
    </w:div>
    <w:div w:id="1852257365">
      <w:bodyDiv w:val="1"/>
      <w:marLeft w:val="0"/>
      <w:marRight w:val="0"/>
      <w:marTop w:val="0"/>
      <w:marBottom w:val="0"/>
      <w:divBdr>
        <w:top w:val="none" w:sz="0" w:space="0" w:color="auto"/>
        <w:left w:val="none" w:sz="0" w:space="0" w:color="auto"/>
        <w:bottom w:val="none" w:sz="0" w:space="0" w:color="auto"/>
        <w:right w:val="none" w:sz="0" w:space="0" w:color="auto"/>
      </w:divBdr>
    </w:div>
    <w:div w:id="2062749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eJN2"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jn.gov.si/sistem/pravno-varstvo.html" TargetMode="External"/><Relationship Id="rId7" Type="http://schemas.openxmlformats.org/officeDocument/2006/relationships/endnotes" Target="endnotes.xml"/><Relationship Id="rId12" Type="http://schemas.openxmlformats.org/officeDocument/2006/relationships/hyperlink" Target="mailto:bernardakozel@domptuj.si" TargetMode="Externa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dom-upokojencev.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s://www.dom-upokojencev.si/o-nas/javna-narocila/" TargetMode="External"/><Relationship Id="rId10" Type="http://schemas.openxmlformats.org/officeDocument/2006/relationships/header" Target="header1.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mojejn" TargetMode="External"/><Relationship Id="rId22" Type="http://schemas.openxmlformats.org/officeDocument/2006/relationships/hyperlink" Target="http://www.djn.mju.gov.si/narocniki/seznam-ponudnikov-z-negativnimi-referencam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BA7B9E-F796-4722-AA83-94B8112B6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13993</Words>
  <Characters>79765</Characters>
  <Application>Microsoft Office Word</Application>
  <DocSecurity>0</DocSecurity>
  <Lines>664</Lines>
  <Paragraphs>187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Bernarda Kozel</cp:lastModifiedBy>
  <cp:revision>2</cp:revision>
  <cp:lastPrinted>2021-12-02T13:03:00Z</cp:lastPrinted>
  <dcterms:created xsi:type="dcterms:W3CDTF">2021-12-02T13:55:00Z</dcterms:created>
  <dcterms:modified xsi:type="dcterms:W3CDTF">2021-12-02T13:55:00Z</dcterms:modified>
</cp:coreProperties>
</file>